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13070" w:type="dxa"/>
        <w:tblInd w:w="-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3119"/>
        <w:gridCol w:w="5582"/>
        <w:gridCol w:w="3575"/>
      </w:tblGrid>
      <w:tr w:rsidR="00DE5DCA" w14:paraId="676F2A9D" w14:textId="77777777" w:rsidTr="005C0651">
        <w:trPr>
          <w:trHeight w:hRule="exact" w:val="1560"/>
        </w:trPr>
        <w:tc>
          <w:tcPr>
            <w:tcW w:w="794" w:type="dxa"/>
          </w:tcPr>
          <w:p w14:paraId="5D1CD053" w14:textId="748F4A4F" w:rsidR="00DE5DCA" w:rsidRDefault="00257388" w:rsidP="00DE5DCA">
            <w:pPr>
              <w:spacing w:line="220" w:lineRule="exact"/>
              <w:ind w:left="-68"/>
              <w:rPr>
                <w:rFonts w:ascii="Trebuchet MS" w:hAnsi="Trebuchet MS"/>
                <w:b/>
                <w:sz w:val="18"/>
                <w:szCs w:val="18"/>
              </w:rPr>
            </w:pPr>
            <w:r>
              <w:rPr>
                <w:noProof/>
              </w:rPr>
              <w:drawing>
                <wp:anchor distT="0" distB="0" distL="114300" distR="114300" simplePos="0" relativeHeight="251683840" behindDoc="1" locked="0" layoutInCell="1" allowOverlap="1" wp14:anchorId="2A70DAC5" wp14:editId="04941D0D">
                  <wp:simplePos x="0" y="0"/>
                  <wp:positionH relativeFrom="column">
                    <wp:posOffset>-34925</wp:posOffset>
                  </wp:positionH>
                  <wp:positionV relativeFrom="paragraph">
                    <wp:posOffset>-1905</wp:posOffset>
                  </wp:positionV>
                  <wp:extent cx="367030" cy="426720"/>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426720"/>
                          </a:xfrm>
                          <a:prstGeom prst="rect">
                            <a:avLst/>
                          </a:prstGeom>
                          <a:noFill/>
                          <a:ln>
                            <a:noFill/>
                          </a:ln>
                        </pic:spPr>
                      </pic:pic>
                    </a:graphicData>
                  </a:graphic>
                </wp:anchor>
              </w:drawing>
            </w:r>
          </w:p>
        </w:tc>
        <w:tc>
          <w:tcPr>
            <w:tcW w:w="3119" w:type="dxa"/>
          </w:tcPr>
          <w:p w14:paraId="0B2E0398" w14:textId="77777777" w:rsidR="00DE5DCA" w:rsidRPr="00257388" w:rsidRDefault="00DE5DCA" w:rsidP="00B76B34">
            <w:pPr>
              <w:spacing w:line="220" w:lineRule="exact"/>
              <w:ind w:left="-68"/>
              <w:rPr>
                <w:rFonts w:ascii="Trebuchet MS" w:hAnsi="Trebuchet MS"/>
                <w:b/>
                <w:color w:val="1F497D" w:themeColor="text2"/>
                <w:sz w:val="18"/>
                <w:szCs w:val="18"/>
              </w:rPr>
            </w:pPr>
            <w:r w:rsidRPr="00257388">
              <w:rPr>
                <w:rFonts w:ascii="Trebuchet MS" w:hAnsi="Trebuchet MS"/>
                <w:b/>
                <w:color w:val="1F497D" w:themeColor="text2"/>
                <w:sz w:val="18"/>
                <w:szCs w:val="18"/>
              </w:rPr>
              <w:t>MESTNA OBČINA CELJE</w:t>
            </w:r>
          </w:p>
          <w:p w14:paraId="0B95A9F0" w14:textId="77777777" w:rsidR="00257388" w:rsidRPr="00257388" w:rsidRDefault="00257388" w:rsidP="00B76B34">
            <w:pPr>
              <w:spacing w:line="220" w:lineRule="exact"/>
              <w:ind w:left="-68"/>
              <w:rPr>
                <w:rFonts w:ascii="Trebuchet MS" w:hAnsi="Trebuchet MS"/>
                <w:bCs/>
                <w:color w:val="1F497D" w:themeColor="text2"/>
                <w:sz w:val="18"/>
                <w:szCs w:val="18"/>
              </w:rPr>
            </w:pPr>
            <w:r w:rsidRPr="00257388">
              <w:rPr>
                <w:rFonts w:ascii="Trebuchet MS" w:hAnsi="Trebuchet MS"/>
                <w:bCs/>
                <w:color w:val="1F497D" w:themeColor="text2"/>
                <w:sz w:val="18"/>
                <w:szCs w:val="18"/>
              </w:rPr>
              <w:t>Trg Celjskih knezov 9</w:t>
            </w:r>
          </w:p>
          <w:p w14:paraId="16ECB822" w14:textId="07C4C2D0" w:rsidR="00257388" w:rsidRPr="00257388" w:rsidRDefault="00257388" w:rsidP="00B76B34">
            <w:pPr>
              <w:spacing w:line="220" w:lineRule="exact"/>
              <w:ind w:left="-68"/>
              <w:rPr>
                <w:rFonts w:ascii="Trebuchet MS" w:hAnsi="Trebuchet MS"/>
                <w:bCs/>
                <w:color w:val="4F81BD" w:themeColor="accent1"/>
                <w:sz w:val="18"/>
                <w:szCs w:val="18"/>
              </w:rPr>
            </w:pPr>
            <w:r w:rsidRPr="00257388">
              <w:rPr>
                <w:rFonts w:ascii="Trebuchet MS" w:hAnsi="Trebuchet MS"/>
                <w:bCs/>
                <w:color w:val="1F497D" w:themeColor="text2"/>
                <w:sz w:val="18"/>
                <w:szCs w:val="18"/>
              </w:rPr>
              <w:t>3000 Celje</w:t>
            </w:r>
          </w:p>
        </w:tc>
        <w:tc>
          <w:tcPr>
            <w:tcW w:w="5582" w:type="dxa"/>
            <w:vMerge w:val="restart"/>
          </w:tcPr>
          <w:p w14:paraId="16DAB31C" w14:textId="319AE924" w:rsidR="00DE5DCA" w:rsidRPr="00BD7986" w:rsidRDefault="00DE5DCA" w:rsidP="00DE5DCA">
            <w:pPr>
              <w:spacing w:line="220" w:lineRule="exact"/>
              <w:ind w:left="-68"/>
              <w:rPr>
                <w:rFonts w:ascii="Trebuchet MS" w:hAnsi="Trebuchet MS"/>
                <w:sz w:val="18"/>
                <w:szCs w:val="18"/>
              </w:rPr>
            </w:pPr>
          </w:p>
        </w:tc>
        <w:tc>
          <w:tcPr>
            <w:tcW w:w="3575" w:type="dxa"/>
            <w:vMerge w:val="restart"/>
          </w:tcPr>
          <w:p w14:paraId="5F15EE98" w14:textId="33E3966B" w:rsidR="00DE5DCA" w:rsidRDefault="00DE5DCA" w:rsidP="00DE5DCA">
            <w:pPr>
              <w:rPr>
                <w:rFonts w:ascii="Trebuchet MS" w:hAnsi="Trebuchet MS"/>
                <w:sz w:val="22"/>
                <w:szCs w:val="22"/>
              </w:rPr>
            </w:pPr>
          </w:p>
        </w:tc>
      </w:tr>
      <w:tr w:rsidR="00DE5DCA" w14:paraId="57A8BE53" w14:textId="77777777" w:rsidTr="005C0651">
        <w:tc>
          <w:tcPr>
            <w:tcW w:w="794" w:type="dxa"/>
          </w:tcPr>
          <w:p w14:paraId="1E730C6C" w14:textId="77777777" w:rsidR="00DE5DCA" w:rsidRDefault="00DE5DCA" w:rsidP="00DE5DCA">
            <w:pPr>
              <w:rPr>
                <w:noProof/>
                <w:lang w:eastAsia="sl-SI"/>
              </w:rPr>
            </w:pPr>
          </w:p>
        </w:tc>
        <w:tc>
          <w:tcPr>
            <w:tcW w:w="3119" w:type="dxa"/>
          </w:tcPr>
          <w:p w14:paraId="2EC2AA5E" w14:textId="486A9170" w:rsidR="00DE5DCA" w:rsidRDefault="00DE5DCA" w:rsidP="00DE5DCA">
            <w:pPr>
              <w:rPr>
                <w:rFonts w:ascii="Trebuchet MS" w:hAnsi="Trebuchet MS"/>
                <w:sz w:val="22"/>
                <w:szCs w:val="22"/>
              </w:rPr>
            </w:pPr>
          </w:p>
        </w:tc>
        <w:tc>
          <w:tcPr>
            <w:tcW w:w="5582" w:type="dxa"/>
            <w:vMerge/>
          </w:tcPr>
          <w:p w14:paraId="7D0EB01C" w14:textId="77777777" w:rsidR="00DE5DCA" w:rsidRDefault="00DE5DCA" w:rsidP="00DE5DCA">
            <w:pPr>
              <w:rPr>
                <w:rFonts w:ascii="Trebuchet MS" w:hAnsi="Trebuchet MS"/>
                <w:sz w:val="22"/>
                <w:szCs w:val="22"/>
              </w:rPr>
            </w:pPr>
          </w:p>
        </w:tc>
        <w:tc>
          <w:tcPr>
            <w:tcW w:w="3575" w:type="dxa"/>
            <w:vMerge/>
          </w:tcPr>
          <w:p w14:paraId="37872BD1" w14:textId="77777777" w:rsidR="00DE5DCA" w:rsidRDefault="00DE5DCA" w:rsidP="00DE5DCA">
            <w:pPr>
              <w:rPr>
                <w:rFonts w:ascii="Trebuchet MS" w:hAnsi="Trebuchet MS"/>
                <w:sz w:val="22"/>
                <w:szCs w:val="22"/>
              </w:rPr>
            </w:pPr>
          </w:p>
        </w:tc>
      </w:tr>
    </w:tbl>
    <w:p w14:paraId="7F9A6857" w14:textId="5DF8FDC7" w:rsidR="00B67EA6" w:rsidRDefault="00B67EA6" w:rsidP="00874BB6">
      <w:pPr>
        <w:ind w:left="-255"/>
        <w:rPr>
          <w:rFonts w:ascii="Trebuchet MS" w:hAnsi="Trebuchet MS"/>
          <w:sz w:val="22"/>
          <w:szCs w:val="22"/>
        </w:rPr>
      </w:pPr>
    </w:p>
    <w:tbl>
      <w:tblPr>
        <w:tblStyle w:val="Tabelamrea"/>
        <w:tblW w:w="4168" w:type="dxa"/>
        <w:tblInd w:w="-113" w:type="dxa"/>
        <w:tblBorders>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3932"/>
      </w:tblGrid>
      <w:tr w:rsidR="00391B48" w14:paraId="68EDED54" w14:textId="77777777" w:rsidTr="00391B48">
        <w:tc>
          <w:tcPr>
            <w:tcW w:w="236" w:type="dxa"/>
          </w:tcPr>
          <w:p w14:paraId="61A1CAEA" w14:textId="77777777" w:rsidR="00391B48" w:rsidRDefault="00391B48" w:rsidP="00283770">
            <w:pPr>
              <w:rPr>
                <w:rFonts w:ascii="Trebuchet MS" w:hAnsi="Trebuchet MS"/>
                <w:sz w:val="22"/>
                <w:szCs w:val="22"/>
              </w:rPr>
            </w:pPr>
          </w:p>
        </w:tc>
        <w:tc>
          <w:tcPr>
            <w:tcW w:w="3932" w:type="dxa"/>
          </w:tcPr>
          <w:p w14:paraId="16F24FD9" w14:textId="2EBA9FB4" w:rsidR="00391B48" w:rsidRDefault="00391B48" w:rsidP="00283770">
            <w:pPr>
              <w:rPr>
                <w:rFonts w:ascii="Trebuchet MS" w:hAnsi="Trebuchet MS"/>
                <w:sz w:val="22"/>
                <w:szCs w:val="22"/>
              </w:rPr>
            </w:pPr>
          </w:p>
        </w:tc>
      </w:tr>
      <w:tr w:rsidR="00391B48" w14:paraId="41D2019E" w14:textId="77777777" w:rsidTr="00391B48">
        <w:tc>
          <w:tcPr>
            <w:tcW w:w="236" w:type="dxa"/>
          </w:tcPr>
          <w:p w14:paraId="0AB6A3E2" w14:textId="77777777" w:rsidR="00391B48" w:rsidRDefault="00391B48" w:rsidP="00283770">
            <w:pPr>
              <w:rPr>
                <w:rFonts w:ascii="Trebuchet MS" w:hAnsi="Trebuchet MS"/>
                <w:sz w:val="22"/>
                <w:szCs w:val="22"/>
              </w:rPr>
            </w:pPr>
            <w:permStart w:id="1664441866" w:edGrp="everyone" w:colFirst="1" w:colLast="1"/>
          </w:p>
        </w:tc>
        <w:tc>
          <w:tcPr>
            <w:tcW w:w="3932" w:type="dxa"/>
          </w:tcPr>
          <w:p w14:paraId="1BB9CBF4" w14:textId="747BF633" w:rsidR="00391B48" w:rsidRDefault="00391B48" w:rsidP="00283770">
            <w:pPr>
              <w:rPr>
                <w:rFonts w:ascii="Trebuchet MS" w:hAnsi="Trebuchet MS"/>
                <w:sz w:val="22"/>
                <w:szCs w:val="22"/>
              </w:rPr>
            </w:pPr>
          </w:p>
        </w:tc>
      </w:tr>
      <w:permEnd w:id="1664441866"/>
      <w:tr w:rsidR="00391B48" w14:paraId="697A7721" w14:textId="77777777" w:rsidTr="00391B48">
        <w:tc>
          <w:tcPr>
            <w:tcW w:w="236" w:type="dxa"/>
          </w:tcPr>
          <w:p w14:paraId="3094EA28" w14:textId="77777777" w:rsidR="00391B48" w:rsidRDefault="00391B48" w:rsidP="00283770">
            <w:pPr>
              <w:rPr>
                <w:rFonts w:ascii="Trebuchet MS" w:hAnsi="Trebuchet MS"/>
                <w:sz w:val="22"/>
                <w:szCs w:val="22"/>
              </w:rPr>
            </w:pPr>
          </w:p>
        </w:tc>
        <w:tc>
          <w:tcPr>
            <w:tcW w:w="3932" w:type="dxa"/>
          </w:tcPr>
          <w:p w14:paraId="5BE7DF9D" w14:textId="2FA17187" w:rsidR="00391B48" w:rsidRDefault="00391B48" w:rsidP="00283770">
            <w:pPr>
              <w:rPr>
                <w:rFonts w:ascii="Trebuchet MS" w:hAnsi="Trebuchet MS"/>
                <w:sz w:val="22"/>
                <w:szCs w:val="22"/>
              </w:rPr>
            </w:pPr>
          </w:p>
        </w:tc>
      </w:tr>
    </w:tbl>
    <w:p w14:paraId="1A3918D0" w14:textId="77777777" w:rsidR="0074586B" w:rsidRDefault="0074586B" w:rsidP="00874BB6">
      <w:pPr>
        <w:rPr>
          <w:rFonts w:ascii="Trebuchet MS" w:hAnsi="Trebuchet MS"/>
          <w:sz w:val="22"/>
          <w:szCs w:val="22"/>
        </w:rPr>
      </w:pPr>
    </w:p>
    <w:p w14:paraId="3AF127E2"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ermStart w:id="1027286760" w:edGrp="everyone"/>
    </w:p>
    <w:p w14:paraId="5093E2A4" w14:textId="77777777" w:rsidR="00460305" w:rsidRPr="003D0A3D"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3D0A3D">
        <w:rPr>
          <w:rFonts w:ascii="Trebuchet MS" w:hAnsi="Trebuchet MS"/>
          <w:b/>
          <w:bCs/>
          <w:sz w:val="28"/>
          <w:szCs w:val="28"/>
        </w:rPr>
        <w:t>II. NAVODILA PONUDNIKOM ZA IZDELAVO PONUDB</w:t>
      </w:r>
    </w:p>
    <w:p w14:paraId="546A89BD"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16330189" w14:textId="77777777" w:rsidR="00460305" w:rsidRPr="00A7194C" w:rsidRDefault="00460305" w:rsidP="00460305">
      <w:pPr>
        <w:pStyle w:val="Naslov2"/>
        <w:spacing w:before="0" w:after="0"/>
        <w:rPr>
          <w:rFonts w:ascii="Trebuchet MS" w:hAnsi="Trebuchet MS" w:cs="Trebuchet MS"/>
          <w:sz w:val="22"/>
          <w:szCs w:val="22"/>
          <w:lang w:val="sl-SI"/>
        </w:rPr>
      </w:pPr>
      <w:bookmarkStart w:id="0" w:name="_Toc335915431"/>
      <w:bookmarkStart w:id="1" w:name="_Toc335915505"/>
      <w:bookmarkStart w:id="2" w:name="_Toc335915542"/>
      <w:bookmarkStart w:id="3" w:name="_Toc335915771"/>
    </w:p>
    <w:p w14:paraId="3DCEB17F" w14:textId="77777777" w:rsidR="00460305" w:rsidRPr="00A7194C" w:rsidRDefault="00460305" w:rsidP="00460305">
      <w:pPr>
        <w:rPr>
          <w:rFonts w:ascii="Trebuchet MS" w:hAnsi="Trebuchet MS"/>
          <w:sz w:val="22"/>
          <w:szCs w:val="22"/>
        </w:rPr>
      </w:pPr>
    </w:p>
    <w:p w14:paraId="3D7C2EFA" w14:textId="77777777" w:rsidR="00460305" w:rsidRPr="00A7194C" w:rsidRDefault="00460305" w:rsidP="00460305">
      <w:pPr>
        <w:pStyle w:val="Naslov2"/>
        <w:spacing w:before="0" w:after="0"/>
        <w:rPr>
          <w:rFonts w:ascii="Trebuchet MS" w:hAnsi="Trebuchet MS" w:cs="Trebuchet MS"/>
          <w:sz w:val="22"/>
          <w:szCs w:val="22"/>
          <w:lang w:val="sl-SI"/>
        </w:rPr>
      </w:pPr>
      <w:r w:rsidRPr="00A7194C">
        <w:rPr>
          <w:rFonts w:ascii="Trebuchet MS" w:hAnsi="Trebuchet MS" w:cs="Trebuchet MS"/>
          <w:sz w:val="22"/>
          <w:szCs w:val="22"/>
          <w:lang w:val="sl-SI"/>
        </w:rPr>
        <w:t>1. OZNAKA, PREDMET IN ROK IZVEDBE JAVNEGA NAROČILA</w:t>
      </w:r>
      <w:bookmarkEnd w:id="0"/>
      <w:bookmarkEnd w:id="1"/>
      <w:bookmarkEnd w:id="2"/>
      <w:bookmarkEnd w:id="3"/>
    </w:p>
    <w:p w14:paraId="6022FE7E" w14:textId="77777777" w:rsidR="00460305" w:rsidRPr="00A7194C" w:rsidRDefault="00460305" w:rsidP="00460305">
      <w:pPr>
        <w:pStyle w:val="Default"/>
        <w:jc w:val="both"/>
        <w:rPr>
          <w:rFonts w:ascii="Trebuchet MS" w:hAnsi="Trebuchet MS" w:cs="Trebuchet MS"/>
          <w:b/>
          <w:bCs/>
          <w:color w:val="auto"/>
          <w:sz w:val="22"/>
          <w:szCs w:val="22"/>
        </w:rPr>
      </w:pPr>
    </w:p>
    <w:p w14:paraId="398A012A" w14:textId="54904C2C" w:rsidR="00460305" w:rsidRPr="00A7194C" w:rsidRDefault="00460305" w:rsidP="00460305">
      <w:pPr>
        <w:pStyle w:val="Default"/>
        <w:jc w:val="both"/>
        <w:rPr>
          <w:rFonts w:ascii="Trebuchet MS" w:hAnsi="Trebuchet MS" w:cs="Trebuchet MS"/>
          <w:b/>
          <w:bCs/>
          <w:color w:val="auto"/>
          <w:sz w:val="22"/>
          <w:szCs w:val="22"/>
        </w:rPr>
      </w:pPr>
      <w:r w:rsidRPr="00A7194C">
        <w:rPr>
          <w:rFonts w:ascii="Trebuchet MS" w:hAnsi="Trebuchet MS" w:cs="Trebuchet MS"/>
          <w:b/>
          <w:bCs/>
          <w:color w:val="auto"/>
          <w:sz w:val="22"/>
          <w:szCs w:val="22"/>
        </w:rPr>
        <w:t xml:space="preserve">Oznaka naročila: </w:t>
      </w:r>
      <w:r w:rsidRPr="00A7194C">
        <w:rPr>
          <w:rFonts w:ascii="Trebuchet MS" w:hAnsi="Trebuchet MS" w:cs="Trebuchet MS"/>
          <w:b/>
          <w:bCs/>
          <w:color w:val="auto"/>
          <w:sz w:val="22"/>
          <w:szCs w:val="22"/>
        </w:rPr>
        <w:tab/>
      </w:r>
      <w:r w:rsidRPr="00A7194C">
        <w:rPr>
          <w:rFonts w:ascii="Trebuchet MS" w:hAnsi="Trebuchet MS" w:cs="Trebuchet MS"/>
          <w:b/>
          <w:bCs/>
          <w:color w:val="auto"/>
          <w:sz w:val="22"/>
          <w:szCs w:val="22"/>
        </w:rPr>
        <w:tab/>
      </w:r>
      <w:r w:rsidRPr="00A7194C">
        <w:rPr>
          <w:rFonts w:ascii="Trebuchet MS" w:hAnsi="Trebuchet MS" w:cs="Trebuchet MS"/>
          <w:b/>
          <w:bCs/>
          <w:color w:val="auto"/>
          <w:sz w:val="22"/>
          <w:szCs w:val="22"/>
        </w:rPr>
        <w:tab/>
      </w:r>
      <w:r w:rsidR="00097C35" w:rsidRPr="00097C35">
        <w:rPr>
          <w:rFonts w:ascii="Trebuchet MS" w:hAnsi="Trebuchet MS" w:cs="Trebuchet MS"/>
          <w:b/>
          <w:bCs/>
          <w:color w:val="auto"/>
          <w:sz w:val="22"/>
          <w:szCs w:val="22"/>
        </w:rPr>
        <w:t>JNMV-015-2026-S</w:t>
      </w:r>
      <w:r w:rsidRPr="00A7194C">
        <w:rPr>
          <w:rFonts w:ascii="Trebuchet MS" w:hAnsi="Trebuchet MS" w:cs="Trebuchet MS"/>
          <w:b/>
          <w:bCs/>
          <w:color w:val="auto"/>
          <w:sz w:val="22"/>
          <w:szCs w:val="22"/>
        </w:rPr>
        <w:tab/>
        <w:t xml:space="preserve"> </w:t>
      </w:r>
    </w:p>
    <w:p w14:paraId="7E5B767B" w14:textId="77777777" w:rsidR="00460305" w:rsidRPr="00A7194C" w:rsidRDefault="00460305" w:rsidP="00460305">
      <w:pPr>
        <w:pStyle w:val="Default"/>
        <w:jc w:val="both"/>
        <w:rPr>
          <w:rFonts w:ascii="Trebuchet MS" w:hAnsi="Trebuchet MS" w:cs="Trebuchet MS"/>
          <w:b/>
          <w:bCs/>
          <w:color w:val="auto"/>
          <w:sz w:val="22"/>
          <w:szCs w:val="22"/>
        </w:rPr>
      </w:pPr>
    </w:p>
    <w:p w14:paraId="15DD3ECD" w14:textId="2201505A" w:rsidR="00460305" w:rsidRPr="00EB7DCF" w:rsidRDefault="00460305" w:rsidP="00460305">
      <w:pPr>
        <w:pStyle w:val="Default"/>
        <w:jc w:val="both"/>
        <w:rPr>
          <w:rFonts w:ascii="Trebuchet MS" w:hAnsi="Trebuchet MS" w:cs="Trebuchet MS"/>
          <w:b/>
          <w:bCs/>
          <w:color w:val="auto"/>
          <w:sz w:val="22"/>
          <w:szCs w:val="22"/>
        </w:rPr>
      </w:pPr>
      <w:r w:rsidRPr="00A7194C">
        <w:rPr>
          <w:rFonts w:ascii="Trebuchet MS" w:hAnsi="Trebuchet MS" w:cs="Trebuchet MS"/>
          <w:b/>
          <w:bCs/>
          <w:color w:val="auto"/>
          <w:sz w:val="22"/>
          <w:szCs w:val="22"/>
        </w:rPr>
        <w:t>Predmet jav</w:t>
      </w:r>
      <w:r w:rsidRPr="005B059C">
        <w:rPr>
          <w:rFonts w:ascii="Trebuchet MS" w:hAnsi="Trebuchet MS" w:cs="Trebuchet MS"/>
          <w:b/>
          <w:bCs/>
          <w:color w:val="auto"/>
          <w:sz w:val="22"/>
          <w:szCs w:val="22"/>
        </w:rPr>
        <w:t xml:space="preserve">nega naročila:  </w:t>
      </w:r>
      <w:r w:rsidRPr="005B059C">
        <w:rPr>
          <w:rFonts w:ascii="Trebuchet MS" w:hAnsi="Trebuchet MS" w:cs="Trebuchet MS"/>
          <w:b/>
          <w:bCs/>
          <w:color w:val="auto"/>
          <w:sz w:val="22"/>
          <w:szCs w:val="22"/>
        </w:rPr>
        <w:tab/>
        <w:t xml:space="preserve">storitev – </w:t>
      </w:r>
      <w:bookmarkStart w:id="4" w:name="_Hlk96346522"/>
      <w:r w:rsidRPr="005B059C">
        <w:rPr>
          <w:rFonts w:ascii="Trebuchet MS" w:hAnsi="Trebuchet MS"/>
          <w:b/>
          <w:sz w:val="22"/>
          <w:szCs w:val="22"/>
        </w:rPr>
        <w:t>»</w:t>
      </w:r>
      <w:r w:rsidR="00F56CEF">
        <w:rPr>
          <w:rFonts w:ascii="Trebuchet MS" w:hAnsi="Trebuchet MS"/>
          <w:b/>
          <w:sz w:val="22"/>
          <w:szCs w:val="22"/>
        </w:rPr>
        <w:t xml:space="preserve">Dobava in montaža razstavne opreme za objekt Stara grofija – </w:t>
      </w:r>
      <w:proofErr w:type="spellStart"/>
      <w:r w:rsidR="00F56CEF">
        <w:rPr>
          <w:rFonts w:ascii="Trebuchet MS" w:hAnsi="Trebuchet MS"/>
          <w:b/>
          <w:sz w:val="22"/>
          <w:szCs w:val="22"/>
        </w:rPr>
        <w:t>Celeia</w:t>
      </w:r>
      <w:proofErr w:type="spellEnd"/>
      <w:r w:rsidR="00F56CEF">
        <w:rPr>
          <w:rFonts w:ascii="Trebuchet MS" w:hAnsi="Trebuchet MS"/>
          <w:b/>
          <w:sz w:val="22"/>
          <w:szCs w:val="22"/>
        </w:rPr>
        <w:t xml:space="preserve"> </w:t>
      </w:r>
      <w:proofErr w:type="spellStart"/>
      <w:r w:rsidR="00F56CEF">
        <w:rPr>
          <w:rFonts w:ascii="Trebuchet MS" w:hAnsi="Trebuchet MS"/>
          <w:b/>
          <w:sz w:val="22"/>
          <w:szCs w:val="22"/>
        </w:rPr>
        <w:t>Antiqua</w:t>
      </w:r>
      <w:proofErr w:type="spellEnd"/>
      <w:r w:rsidR="00FC1465">
        <w:rPr>
          <w:rFonts w:ascii="Trebuchet MS" w:hAnsi="Trebuchet MS"/>
          <w:b/>
          <w:sz w:val="22"/>
          <w:szCs w:val="22"/>
        </w:rPr>
        <w:t xml:space="preserve"> – vila s freskami</w:t>
      </w:r>
      <w:r w:rsidR="00F56CEF">
        <w:rPr>
          <w:rFonts w:ascii="Trebuchet MS" w:hAnsi="Trebuchet MS"/>
          <w:b/>
          <w:sz w:val="22"/>
          <w:szCs w:val="22"/>
        </w:rPr>
        <w:t>«</w:t>
      </w:r>
    </w:p>
    <w:bookmarkEnd w:id="4"/>
    <w:p w14:paraId="63BF0A86" w14:textId="77777777" w:rsidR="00460305" w:rsidRDefault="00460305" w:rsidP="00460305">
      <w:pPr>
        <w:rPr>
          <w:rFonts w:ascii="Trebuchet MS" w:hAnsi="Trebuchet MS"/>
          <w:bCs/>
          <w:sz w:val="22"/>
          <w:szCs w:val="22"/>
        </w:rPr>
      </w:pPr>
    </w:p>
    <w:p w14:paraId="33039E88" w14:textId="77777777" w:rsidR="00460305" w:rsidRPr="00A7194C" w:rsidRDefault="00460305" w:rsidP="00460305">
      <w:pPr>
        <w:rPr>
          <w:rFonts w:ascii="Trebuchet MS" w:hAnsi="Trebuchet MS"/>
          <w:bCs/>
          <w:sz w:val="22"/>
          <w:szCs w:val="22"/>
        </w:rPr>
      </w:pPr>
    </w:p>
    <w:p w14:paraId="2CE597CE" w14:textId="48A65DC7" w:rsidR="00460305" w:rsidRDefault="00460305" w:rsidP="00460305">
      <w:pPr>
        <w:jc w:val="both"/>
        <w:rPr>
          <w:rFonts w:ascii="Trebuchet MS" w:hAnsi="Trebuchet MS"/>
          <w:sz w:val="22"/>
          <w:szCs w:val="22"/>
        </w:rPr>
      </w:pPr>
      <w:r>
        <w:rPr>
          <w:rFonts w:ascii="Trebuchet MS" w:hAnsi="Trebuchet MS"/>
          <w:bCs/>
          <w:sz w:val="22"/>
          <w:szCs w:val="22"/>
        </w:rPr>
        <w:t>O</w:t>
      </w:r>
      <w:r w:rsidRPr="00A7194C">
        <w:rPr>
          <w:rFonts w:ascii="Trebuchet MS" w:hAnsi="Trebuchet MS"/>
          <w:bCs/>
          <w:sz w:val="22"/>
          <w:szCs w:val="22"/>
        </w:rPr>
        <w:t>bseg in vsebina</w:t>
      </w:r>
      <w:r>
        <w:rPr>
          <w:rFonts w:ascii="Trebuchet MS" w:hAnsi="Trebuchet MS"/>
          <w:bCs/>
          <w:sz w:val="22"/>
          <w:szCs w:val="22"/>
        </w:rPr>
        <w:t xml:space="preserve"> predmeta javnega</w:t>
      </w:r>
      <w:r w:rsidRPr="00A7194C">
        <w:rPr>
          <w:rFonts w:ascii="Trebuchet MS" w:hAnsi="Trebuchet MS"/>
          <w:bCs/>
          <w:sz w:val="22"/>
          <w:szCs w:val="22"/>
        </w:rPr>
        <w:t xml:space="preserve"> naročila sta</w:t>
      </w:r>
      <w:r>
        <w:rPr>
          <w:rFonts w:ascii="Trebuchet MS" w:hAnsi="Trebuchet MS"/>
          <w:bCs/>
          <w:sz w:val="22"/>
          <w:szCs w:val="22"/>
        </w:rPr>
        <w:t xml:space="preserve"> podrobneje</w:t>
      </w:r>
      <w:r w:rsidRPr="00A7194C">
        <w:rPr>
          <w:rFonts w:ascii="Trebuchet MS" w:hAnsi="Trebuchet MS"/>
          <w:bCs/>
          <w:sz w:val="22"/>
          <w:szCs w:val="22"/>
        </w:rPr>
        <w:t xml:space="preserve"> razvidna </w:t>
      </w:r>
      <w:r w:rsidR="00F56CEF">
        <w:rPr>
          <w:rFonts w:ascii="Trebuchet MS" w:hAnsi="Trebuchet MS"/>
          <w:bCs/>
          <w:sz w:val="22"/>
          <w:szCs w:val="22"/>
        </w:rPr>
        <w:t xml:space="preserve">razpisne dokumentacije in prilog. </w:t>
      </w:r>
    </w:p>
    <w:p w14:paraId="5800205B" w14:textId="77777777" w:rsidR="00460305" w:rsidRDefault="00460305" w:rsidP="00460305">
      <w:pPr>
        <w:jc w:val="both"/>
        <w:rPr>
          <w:rFonts w:ascii="Trebuchet MS" w:hAnsi="Trebuchet MS"/>
          <w:sz w:val="22"/>
          <w:szCs w:val="22"/>
        </w:rPr>
      </w:pPr>
    </w:p>
    <w:p w14:paraId="2AD694B1" w14:textId="77777777" w:rsidR="00460305" w:rsidRPr="00A7194C" w:rsidRDefault="00460305" w:rsidP="00460305">
      <w:pPr>
        <w:jc w:val="both"/>
        <w:rPr>
          <w:rFonts w:ascii="Trebuchet MS" w:hAnsi="Trebuchet MS" w:cs="Calibri"/>
          <w:sz w:val="22"/>
          <w:szCs w:val="22"/>
        </w:rPr>
      </w:pPr>
      <w:r w:rsidRPr="00A7194C">
        <w:rPr>
          <w:rFonts w:ascii="Trebuchet MS" w:hAnsi="Trebuchet MS"/>
          <w:sz w:val="22"/>
          <w:szCs w:val="22"/>
        </w:rPr>
        <w:t xml:space="preserve">Naročilo NI razdeljeno na sklope. </w:t>
      </w:r>
    </w:p>
    <w:p w14:paraId="051318D4" w14:textId="77777777" w:rsidR="00460305" w:rsidRDefault="00460305" w:rsidP="00460305">
      <w:pPr>
        <w:tabs>
          <w:tab w:val="left" w:pos="7655"/>
        </w:tabs>
        <w:jc w:val="both"/>
        <w:rPr>
          <w:rFonts w:ascii="Trebuchet MS" w:hAnsi="Trebuchet MS"/>
          <w:b/>
          <w:bCs/>
          <w:sz w:val="22"/>
          <w:szCs w:val="22"/>
        </w:rPr>
      </w:pPr>
    </w:p>
    <w:p w14:paraId="48AC3E47" w14:textId="77777777" w:rsidR="00460305" w:rsidRPr="00A7194C" w:rsidRDefault="00460305" w:rsidP="00460305">
      <w:pPr>
        <w:tabs>
          <w:tab w:val="left" w:pos="7655"/>
        </w:tabs>
        <w:jc w:val="both"/>
        <w:rPr>
          <w:rFonts w:ascii="Trebuchet MS" w:hAnsi="Trebuchet MS"/>
          <w:b/>
          <w:bCs/>
          <w:sz w:val="22"/>
          <w:szCs w:val="22"/>
        </w:rPr>
      </w:pPr>
      <w:r w:rsidRPr="00A7194C">
        <w:rPr>
          <w:rFonts w:ascii="Trebuchet MS" w:hAnsi="Trebuchet MS"/>
          <w:b/>
          <w:bCs/>
          <w:sz w:val="22"/>
          <w:szCs w:val="22"/>
        </w:rPr>
        <w:t>Naročnik si pridržuje pravico, da glede na razpoložljiva sredstva iz proračuna obseg/količino del skrči oziroma ne izvede vseh del, zaradi česar se sorazmerno zmanjša tudi pogodbena vrednost.</w:t>
      </w:r>
    </w:p>
    <w:p w14:paraId="12DE0BA7" w14:textId="77777777" w:rsidR="00460305" w:rsidRPr="00A7194C" w:rsidRDefault="00460305" w:rsidP="00460305">
      <w:pPr>
        <w:pStyle w:val="Default"/>
        <w:jc w:val="both"/>
        <w:rPr>
          <w:rFonts w:ascii="Trebuchet MS" w:hAnsi="Trebuchet MS" w:cs="Trebuchet MS"/>
          <w:bCs/>
          <w:color w:val="auto"/>
          <w:sz w:val="22"/>
          <w:szCs w:val="22"/>
        </w:rPr>
      </w:pPr>
    </w:p>
    <w:p w14:paraId="6B71C1AF" w14:textId="77777777" w:rsidR="00460305" w:rsidRPr="00A7194C" w:rsidRDefault="00460305" w:rsidP="00460305">
      <w:pPr>
        <w:pStyle w:val="Default"/>
        <w:jc w:val="both"/>
        <w:rPr>
          <w:rFonts w:ascii="Trebuchet MS" w:hAnsi="Trebuchet MS" w:cs="Trebuchet MS"/>
          <w:bCs/>
          <w:color w:val="auto"/>
          <w:sz w:val="22"/>
          <w:szCs w:val="22"/>
        </w:rPr>
      </w:pPr>
    </w:p>
    <w:p w14:paraId="06204360" w14:textId="77777777" w:rsidR="00460305" w:rsidRPr="00A7194C" w:rsidRDefault="00460305" w:rsidP="00460305">
      <w:pPr>
        <w:tabs>
          <w:tab w:val="left" w:pos="7655"/>
        </w:tabs>
        <w:jc w:val="both"/>
        <w:rPr>
          <w:rFonts w:ascii="Trebuchet MS" w:hAnsi="Trebuchet MS"/>
          <w:b/>
          <w:sz w:val="22"/>
          <w:szCs w:val="22"/>
        </w:rPr>
      </w:pPr>
      <w:r w:rsidRPr="00A7194C">
        <w:rPr>
          <w:rFonts w:ascii="Trebuchet MS" w:hAnsi="Trebuchet MS"/>
          <w:b/>
          <w:sz w:val="22"/>
          <w:szCs w:val="22"/>
        </w:rPr>
        <w:t xml:space="preserve">Rok izvedbe: </w:t>
      </w:r>
    </w:p>
    <w:p w14:paraId="1EC56376" w14:textId="3C5941EE" w:rsidR="00460305" w:rsidRPr="00016025" w:rsidRDefault="00460305" w:rsidP="00460305">
      <w:pPr>
        <w:pStyle w:val="Naslov2"/>
        <w:spacing w:before="0" w:after="0"/>
        <w:jc w:val="both"/>
        <w:rPr>
          <w:rFonts w:ascii="Trebuchet MS" w:hAnsi="Trebuchet MS" w:cs="Trebuchet MS"/>
          <w:b w:val="0"/>
          <w:bCs w:val="0"/>
          <w:i w:val="0"/>
          <w:iCs w:val="0"/>
          <w:color w:val="FF0000"/>
          <w:sz w:val="22"/>
          <w:szCs w:val="22"/>
          <w:lang w:val="sl-SI"/>
        </w:rPr>
      </w:pPr>
      <w:r>
        <w:rPr>
          <w:rFonts w:ascii="Trebuchet MS" w:hAnsi="Trebuchet MS" w:cs="Trebuchet MS"/>
          <w:b w:val="0"/>
          <w:bCs w:val="0"/>
          <w:i w:val="0"/>
          <w:iCs w:val="0"/>
          <w:sz w:val="22"/>
          <w:szCs w:val="22"/>
          <w:lang w:val="sl-SI"/>
        </w:rPr>
        <w:t>N</w:t>
      </w:r>
      <w:r w:rsidRPr="00732759">
        <w:rPr>
          <w:rFonts w:ascii="Trebuchet MS" w:hAnsi="Trebuchet MS" w:cs="Trebuchet MS"/>
          <w:b w:val="0"/>
          <w:bCs w:val="0"/>
          <w:i w:val="0"/>
          <w:iCs w:val="0"/>
          <w:sz w:val="22"/>
          <w:szCs w:val="22"/>
          <w:lang w:val="sl-SI"/>
        </w:rPr>
        <w:t xml:space="preserve">aveden v vzorcu pogodbe. </w:t>
      </w:r>
    </w:p>
    <w:p w14:paraId="15857871" w14:textId="77777777" w:rsidR="00460305" w:rsidRPr="00A7194C" w:rsidRDefault="00460305" w:rsidP="00460305">
      <w:pPr>
        <w:rPr>
          <w:rFonts w:ascii="Trebuchet MS" w:hAnsi="Trebuchet MS"/>
          <w:sz w:val="22"/>
          <w:szCs w:val="22"/>
        </w:rPr>
      </w:pPr>
    </w:p>
    <w:p w14:paraId="3C6A40F9" w14:textId="77777777" w:rsidR="00460305" w:rsidRPr="00A7194C" w:rsidRDefault="00460305" w:rsidP="00460305">
      <w:pPr>
        <w:rPr>
          <w:rFonts w:ascii="Trebuchet MS" w:hAnsi="Trebuchet MS"/>
          <w:sz w:val="22"/>
          <w:szCs w:val="22"/>
        </w:rPr>
      </w:pPr>
    </w:p>
    <w:p w14:paraId="534B5398" w14:textId="77777777" w:rsidR="00460305" w:rsidRPr="00A7194C" w:rsidRDefault="00460305" w:rsidP="00460305">
      <w:pPr>
        <w:pStyle w:val="Naslov2"/>
        <w:spacing w:before="0" w:after="0"/>
        <w:rPr>
          <w:rFonts w:ascii="Trebuchet MS" w:hAnsi="Trebuchet MS" w:cs="Trebuchet MS"/>
          <w:b w:val="0"/>
          <w:bCs w:val="0"/>
          <w:i w:val="0"/>
          <w:sz w:val="22"/>
          <w:szCs w:val="22"/>
          <w:lang w:val="sl-SI"/>
        </w:rPr>
      </w:pPr>
      <w:r w:rsidRPr="00A7194C">
        <w:rPr>
          <w:rFonts w:ascii="Trebuchet MS" w:hAnsi="Trebuchet MS" w:cs="Trebuchet MS"/>
          <w:sz w:val="22"/>
          <w:szCs w:val="22"/>
          <w:lang w:val="sl-SI"/>
        </w:rPr>
        <w:t xml:space="preserve">2. </w:t>
      </w:r>
      <w:bookmarkStart w:id="5" w:name="_Toc335915432"/>
      <w:bookmarkStart w:id="6" w:name="_Toc335915506"/>
      <w:bookmarkStart w:id="7" w:name="_Toc335915543"/>
      <w:bookmarkStart w:id="8" w:name="_Toc335915772"/>
      <w:r w:rsidRPr="00A7194C">
        <w:rPr>
          <w:rFonts w:ascii="Trebuchet MS" w:hAnsi="Trebuchet MS" w:cs="Trebuchet MS"/>
          <w:sz w:val="22"/>
          <w:szCs w:val="22"/>
          <w:lang w:val="sl-SI"/>
        </w:rPr>
        <w:t>PRAVNA PODLAGA</w:t>
      </w:r>
      <w:bookmarkEnd w:id="5"/>
      <w:bookmarkEnd w:id="6"/>
      <w:bookmarkEnd w:id="7"/>
      <w:bookmarkEnd w:id="8"/>
    </w:p>
    <w:p w14:paraId="0BD2BE78" w14:textId="77777777" w:rsidR="00460305" w:rsidRPr="00A7194C" w:rsidRDefault="00460305" w:rsidP="00460305">
      <w:pPr>
        <w:pStyle w:val="Default"/>
        <w:rPr>
          <w:rFonts w:ascii="Trebuchet MS" w:hAnsi="Trebuchet MS" w:cs="Trebuchet MS"/>
          <w:color w:val="auto"/>
          <w:sz w:val="22"/>
          <w:szCs w:val="22"/>
        </w:rPr>
      </w:pPr>
    </w:p>
    <w:p w14:paraId="2EE1C9AD"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Postopek oddaje javnega naročila se izvaja na podlagi veljavnih zakonov in podzakonskih aktov s področja javnega naročanja, javnih financ in področja, ki je predmet javnega naročila, to je zlasti (vendar ne izključno):</w:t>
      </w:r>
    </w:p>
    <w:p w14:paraId="2702C1A6" w14:textId="3C5A9A77" w:rsidR="00460305" w:rsidRPr="00076E5C" w:rsidRDefault="00460305" w:rsidP="00460305">
      <w:pPr>
        <w:pStyle w:val="Default"/>
        <w:numPr>
          <w:ilvl w:val="0"/>
          <w:numId w:val="2"/>
        </w:numPr>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Zakon o javnem naročanju </w:t>
      </w:r>
      <w:r w:rsidRPr="00076E5C">
        <w:rPr>
          <w:rFonts w:ascii="Trebuchet MS" w:eastAsia="Calibri" w:hAnsi="Trebuchet MS" w:cs="Arial"/>
          <w:color w:val="auto"/>
          <w:sz w:val="22"/>
          <w:szCs w:val="22"/>
          <w:shd w:val="clear" w:color="auto" w:fill="FFFFFF"/>
          <w:lang w:eastAsia="en-US"/>
        </w:rPr>
        <w:t>(Uradni list RS, št. </w:t>
      </w:r>
      <w:hyperlink r:id="rId9" w:tgtFrame="_blank" w:tooltip="Zakon o javnem naročanju (ZJN-3)" w:history="1">
        <w:r w:rsidR="00D064D7" w:rsidRPr="00341907">
          <w:rPr>
            <w:rStyle w:val="Hiperpovezava"/>
            <w:rFonts w:ascii="Trebuchet MS" w:hAnsi="Trebuchet MS"/>
            <w:color w:val="auto"/>
            <w:sz w:val="22"/>
            <w:szCs w:val="22"/>
            <w:shd w:val="clear" w:color="auto" w:fill="FFFFFF"/>
          </w:rPr>
          <w:t>91/15</w:t>
        </w:r>
      </w:hyperlink>
      <w:r w:rsidR="00D064D7" w:rsidRPr="00341907">
        <w:rPr>
          <w:rFonts w:ascii="Trebuchet MS" w:hAnsi="Trebuchet MS" w:cs="Arial"/>
          <w:sz w:val="22"/>
          <w:szCs w:val="22"/>
          <w:shd w:val="clear" w:color="auto" w:fill="FFFFFF"/>
        </w:rPr>
        <w:t>, </w:t>
      </w:r>
      <w:hyperlink r:id="rId10" w:tgtFrame="_blank" w:tooltip="Zakon o spremembah in dopolnitvah Zakona o javnem naročanju (ZJN-3A)" w:history="1">
        <w:r w:rsidR="00D064D7" w:rsidRPr="00341907">
          <w:rPr>
            <w:rStyle w:val="Hiperpovezava"/>
            <w:rFonts w:ascii="Trebuchet MS" w:hAnsi="Trebuchet MS"/>
            <w:color w:val="auto"/>
            <w:sz w:val="22"/>
            <w:szCs w:val="22"/>
            <w:shd w:val="clear" w:color="auto" w:fill="FFFFFF"/>
          </w:rPr>
          <w:t>14/18</w:t>
        </w:r>
      </w:hyperlink>
      <w:r w:rsidR="00D064D7" w:rsidRPr="00341907">
        <w:rPr>
          <w:rFonts w:ascii="Trebuchet MS" w:hAnsi="Trebuchet MS" w:cs="Arial"/>
          <w:sz w:val="22"/>
          <w:szCs w:val="22"/>
          <w:shd w:val="clear" w:color="auto" w:fill="FFFFFF"/>
        </w:rPr>
        <w:t>, </w:t>
      </w:r>
      <w:hyperlink r:id="rId11" w:tgtFrame="_blank" w:tooltip="Zakon o spremembah in dopolnitvah Zakona o javnem naročanju (ZJN-3B)" w:history="1">
        <w:r w:rsidR="00D064D7" w:rsidRPr="00341907">
          <w:rPr>
            <w:rStyle w:val="Hiperpovezava"/>
            <w:rFonts w:ascii="Trebuchet MS" w:hAnsi="Trebuchet MS"/>
            <w:color w:val="auto"/>
            <w:sz w:val="22"/>
            <w:szCs w:val="22"/>
            <w:shd w:val="clear" w:color="auto" w:fill="FFFFFF"/>
          </w:rPr>
          <w:t>121/21</w:t>
        </w:r>
      </w:hyperlink>
      <w:r w:rsidR="00D064D7" w:rsidRPr="00341907">
        <w:rPr>
          <w:rFonts w:ascii="Trebuchet MS" w:hAnsi="Trebuchet MS" w:cs="Arial"/>
          <w:sz w:val="22"/>
          <w:szCs w:val="22"/>
          <w:shd w:val="clear" w:color="auto" w:fill="FFFFFF"/>
        </w:rPr>
        <w:t>, </w:t>
      </w:r>
      <w:hyperlink r:id="rId12" w:tgtFrame="_blank" w:tooltip="Zakon o spremembah in dopolnitvah Zakona o javnem naročanju (ZJN-3C)" w:history="1">
        <w:r w:rsidR="00D064D7" w:rsidRPr="00341907">
          <w:rPr>
            <w:rStyle w:val="Hiperpovezava"/>
            <w:rFonts w:ascii="Trebuchet MS" w:hAnsi="Trebuchet MS"/>
            <w:color w:val="auto"/>
            <w:sz w:val="22"/>
            <w:szCs w:val="22"/>
            <w:shd w:val="clear" w:color="auto" w:fill="FFFFFF"/>
          </w:rPr>
          <w:t>10/22</w:t>
        </w:r>
      </w:hyperlink>
      <w:r w:rsidR="00D064D7" w:rsidRPr="00341907">
        <w:rPr>
          <w:rFonts w:ascii="Trebuchet MS" w:hAnsi="Trebuchet MS" w:cs="Arial"/>
          <w:sz w:val="22"/>
          <w:szCs w:val="22"/>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00D064D7" w:rsidRPr="00341907">
          <w:rPr>
            <w:rStyle w:val="Hiperpovezava"/>
            <w:rFonts w:ascii="Trebuchet MS" w:hAnsi="Trebuchet MS"/>
            <w:color w:val="auto"/>
            <w:sz w:val="22"/>
            <w:szCs w:val="22"/>
            <w:shd w:val="clear" w:color="auto" w:fill="FFFFFF"/>
          </w:rPr>
          <w:t>74/22</w:t>
        </w:r>
      </w:hyperlink>
      <w:r w:rsidR="00D064D7" w:rsidRPr="00341907">
        <w:rPr>
          <w:rFonts w:ascii="Trebuchet MS" w:hAnsi="Trebuchet MS" w:cs="Arial"/>
          <w:sz w:val="22"/>
          <w:szCs w:val="22"/>
          <w:shd w:val="clear" w:color="auto" w:fill="FFFFFF"/>
        </w:rPr>
        <w:t xml:space="preserve"> – </w:t>
      </w:r>
      <w:proofErr w:type="spellStart"/>
      <w:r w:rsidR="00D064D7" w:rsidRPr="00341907">
        <w:rPr>
          <w:rFonts w:ascii="Trebuchet MS" w:hAnsi="Trebuchet MS" w:cs="Arial"/>
          <w:sz w:val="22"/>
          <w:szCs w:val="22"/>
          <w:shd w:val="clear" w:color="auto" w:fill="FFFFFF"/>
        </w:rPr>
        <w:t>odl</w:t>
      </w:r>
      <w:proofErr w:type="spellEnd"/>
      <w:r w:rsidR="00D064D7" w:rsidRPr="00341907">
        <w:rPr>
          <w:rFonts w:ascii="Trebuchet MS" w:hAnsi="Trebuchet MS" w:cs="Arial"/>
          <w:sz w:val="22"/>
          <w:szCs w:val="22"/>
          <w:shd w:val="clear" w:color="auto" w:fill="FFFFFF"/>
        </w:rPr>
        <w:t>. US, </w:t>
      </w:r>
      <w:hyperlink r:id="rId14" w:tgtFrame="_blank" w:tooltip="Zakon o nujnih ukrepih za zagotovitev stabilnosti zdravstvenega sistema (ZNUZSZS)" w:history="1">
        <w:r w:rsidR="00D064D7" w:rsidRPr="00341907">
          <w:rPr>
            <w:rStyle w:val="Hiperpovezava"/>
            <w:rFonts w:ascii="Trebuchet MS" w:hAnsi="Trebuchet MS"/>
            <w:color w:val="auto"/>
            <w:sz w:val="22"/>
            <w:szCs w:val="22"/>
            <w:shd w:val="clear" w:color="auto" w:fill="FFFFFF"/>
          </w:rPr>
          <w:t>100/22</w:t>
        </w:r>
      </w:hyperlink>
      <w:r w:rsidR="00D064D7" w:rsidRPr="00341907">
        <w:rPr>
          <w:rFonts w:ascii="Trebuchet MS" w:hAnsi="Trebuchet MS" w:cs="Arial"/>
          <w:sz w:val="22"/>
          <w:szCs w:val="22"/>
          <w:shd w:val="clear" w:color="auto" w:fill="FFFFFF"/>
        </w:rPr>
        <w:t> – ZNUZSZS, </w:t>
      </w:r>
      <w:hyperlink r:id="rId15" w:tgtFrame="_blank" w:tooltip="Zakon o spremembah in dopolnitvah Zakona o javnem naročanju (ZJN-3D)" w:history="1">
        <w:r w:rsidR="00D064D7" w:rsidRPr="00341907">
          <w:rPr>
            <w:rStyle w:val="Hiperpovezava"/>
            <w:rFonts w:ascii="Trebuchet MS" w:hAnsi="Trebuchet MS"/>
            <w:color w:val="auto"/>
            <w:sz w:val="22"/>
            <w:szCs w:val="22"/>
            <w:shd w:val="clear" w:color="auto" w:fill="FFFFFF"/>
          </w:rPr>
          <w:t>28/23</w:t>
        </w:r>
      </w:hyperlink>
      <w:r w:rsidR="00D064D7" w:rsidRPr="00341907">
        <w:rPr>
          <w:rFonts w:ascii="Trebuchet MS" w:hAnsi="Trebuchet MS" w:cs="Arial"/>
          <w:sz w:val="22"/>
          <w:szCs w:val="22"/>
          <w:shd w:val="clear" w:color="auto" w:fill="FFFFFF"/>
        </w:rPr>
        <w:t>, </w:t>
      </w:r>
      <w:hyperlink r:id="rId16" w:tgtFrame="_blank" w:tooltip="Zakon o spremembah in dopolnitvah Zakona o odpravi posledic naravnih nesreč (ZOPNN-F)" w:history="1">
        <w:r w:rsidR="00D064D7" w:rsidRPr="00341907">
          <w:rPr>
            <w:rStyle w:val="Hiperpovezava"/>
            <w:rFonts w:ascii="Trebuchet MS" w:hAnsi="Trebuchet MS"/>
            <w:color w:val="auto"/>
            <w:sz w:val="22"/>
            <w:szCs w:val="22"/>
            <w:shd w:val="clear" w:color="auto" w:fill="FFFFFF"/>
          </w:rPr>
          <w:t>88/23</w:t>
        </w:r>
      </w:hyperlink>
      <w:r w:rsidR="00D064D7" w:rsidRPr="00341907">
        <w:rPr>
          <w:rFonts w:ascii="Trebuchet MS" w:hAnsi="Trebuchet MS" w:cs="Arial"/>
          <w:sz w:val="22"/>
          <w:szCs w:val="22"/>
          <w:shd w:val="clear" w:color="auto" w:fill="FFFFFF"/>
        </w:rPr>
        <w:t> – ZOPNN-F in </w:t>
      </w:r>
      <w:hyperlink r:id="rId17" w:tgtFrame="_blank" w:tooltip="Zakon o objavljanju v Uradnem listu Republike Slovenije (ZOUL)" w:history="1">
        <w:r w:rsidR="00D064D7" w:rsidRPr="00341907">
          <w:rPr>
            <w:rStyle w:val="Hiperpovezava"/>
            <w:rFonts w:ascii="Trebuchet MS" w:hAnsi="Trebuchet MS"/>
            <w:color w:val="auto"/>
            <w:sz w:val="22"/>
            <w:szCs w:val="22"/>
            <w:shd w:val="clear" w:color="auto" w:fill="FFFFFF"/>
          </w:rPr>
          <w:t>83/25</w:t>
        </w:r>
      </w:hyperlink>
      <w:r w:rsidR="00D064D7" w:rsidRPr="00341907">
        <w:rPr>
          <w:rFonts w:ascii="Trebuchet MS" w:hAnsi="Trebuchet MS" w:cs="Arial"/>
          <w:sz w:val="22"/>
          <w:szCs w:val="22"/>
          <w:shd w:val="clear" w:color="auto" w:fill="FFFFFF"/>
        </w:rPr>
        <w:t> – ZOUL</w:t>
      </w:r>
      <w:r w:rsidRPr="00076E5C">
        <w:rPr>
          <w:rFonts w:ascii="Trebuchet MS" w:hAnsi="Trebuchet MS" w:cs="Trebuchet MS"/>
          <w:color w:val="auto"/>
          <w:sz w:val="22"/>
          <w:szCs w:val="22"/>
        </w:rPr>
        <w:t>; v nadaljevanju: ZJN-3),</w:t>
      </w:r>
    </w:p>
    <w:p w14:paraId="2FCBC1F1" w14:textId="77777777" w:rsidR="00460305" w:rsidRPr="00A7194C" w:rsidRDefault="00460305" w:rsidP="00460305">
      <w:pPr>
        <w:pStyle w:val="Default"/>
        <w:numPr>
          <w:ilvl w:val="0"/>
          <w:numId w:val="2"/>
        </w:numPr>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Zakon o pravnem varstvu v postopkih javnega naročanja </w:t>
      </w:r>
      <w:bookmarkStart w:id="9" w:name="_Hlk71187309"/>
      <w:r w:rsidRPr="00A7194C">
        <w:rPr>
          <w:rFonts w:ascii="Trebuchet MS" w:hAnsi="Trebuchet MS" w:cs="Trebuchet MS"/>
          <w:color w:val="auto"/>
          <w:sz w:val="22"/>
          <w:szCs w:val="22"/>
        </w:rPr>
        <w:t xml:space="preserve">(Uradni list RS, št. </w:t>
      </w:r>
      <w:r w:rsidRPr="00A7194C">
        <w:rPr>
          <w:rFonts w:ascii="Trebuchet MS" w:hAnsi="Trebuchet MS"/>
          <w:color w:val="auto"/>
          <w:sz w:val="22"/>
          <w:szCs w:val="22"/>
          <w:shd w:val="clear" w:color="auto" w:fill="FFFFFF"/>
        </w:rPr>
        <w:t>43/11, 60/11 - ZTP-D, 63/13, 90/14 - ZDU-1l, 95/14 - ZIPRS1415-C, 96/15 - ZIPRS1617, 80/16 - ZIPRS1718, 60/17, 72/19; v nadaljevanju: ZPVPJN</w:t>
      </w:r>
      <w:r w:rsidRPr="00A7194C">
        <w:rPr>
          <w:rFonts w:ascii="Trebuchet MS" w:hAnsi="Trebuchet MS" w:cs="Trebuchet MS"/>
          <w:color w:val="auto"/>
          <w:sz w:val="22"/>
          <w:szCs w:val="22"/>
        </w:rPr>
        <w:t>),</w:t>
      </w:r>
    </w:p>
    <w:bookmarkEnd w:id="9"/>
    <w:p w14:paraId="36DBFCB7" w14:textId="77777777" w:rsidR="00460305" w:rsidRPr="00A7194C" w:rsidRDefault="00460305" w:rsidP="00460305">
      <w:pPr>
        <w:pStyle w:val="Default"/>
        <w:numPr>
          <w:ilvl w:val="0"/>
          <w:numId w:val="2"/>
        </w:numPr>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Obligacijski zakonik (Uradni list RS, št. </w:t>
      </w:r>
      <w:r w:rsidRPr="00A7194C">
        <w:rPr>
          <w:rFonts w:ascii="Trebuchet MS" w:hAnsi="Trebuchet MS"/>
          <w:color w:val="auto"/>
          <w:sz w:val="22"/>
          <w:szCs w:val="22"/>
          <w:shd w:val="clear" w:color="auto" w:fill="FFFFFF"/>
        </w:rPr>
        <w:t xml:space="preserve">97/07 - uradno prečiščeno besedilo, 64/16 - </w:t>
      </w:r>
      <w:proofErr w:type="spellStart"/>
      <w:r w:rsidRPr="00A7194C">
        <w:rPr>
          <w:rFonts w:ascii="Trebuchet MS" w:hAnsi="Trebuchet MS"/>
          <w:color w:val="auto"/>
          <w:sz w:val="22"/>
          <w:szCs w:val="22"/>
          <w:shd w:val="clear" w:color="auto" w:fill="FFFFFF"/>
        </w:rPr>
        <w:t>odl</w:t>
      </w:r>
      <w:proofErr w:type="spellEnd"/>
      <w:r w:rsidRPr="00A7194C">
        <w:rPr>
          <w:rFonts w:ascii="Trebuchet MS" w:hAnsi="Trebuchet MS"/>
          <w:color w:val="auto"/>
          <w:sz w:val="22"/>
          <w:szCs w:val="22"/>
          <w:shd w:val="clear" w:color="auto" w:fill="FFFFFF"/>
        </w:rPr>
        <w:t>. US in 20/18; v nadaljevanju: OZ</w:t>
      </w:r>
      <w:r w:rsidRPr="00A7194C">
        <w:rPr>
          <w:rFonts w:ascii="Trebuchet MS" w:hAnsi="Trebuchet MS" w:cs="Trebuchet MS"/>
          <w:color w:val="auto"/>
          <w:sz w:val="22"/>
          <w:szCs w:val="22"/>
        </w:rPr>
        <w:t>),</w:t>
      </w:r>
    </w:p>
    <w:p w14:paraId="662B57BC" w14:textId="77777777" w:rsidR="00460305" w:rsidRPr="00A7194C" w:rsidRDefault="00460305" w:rsidP="00460305">
      <w:pPr>
        <w:pStyle w:val="Default"/>
        <w:numPr>
          <w:ilvl w:val="0"/>
          <w:numId w:val="2"/>
        </w:numPr>
        <w:jc w:val="both"/>
        <w:rPr>
          <w:rFonts w:ascii="Trebuchet MS" w:hAnsi="Trebuchet MS" w:cs="Trebuchet MS"/>
          <w:sz w:val="22"/>
          <w:szCs w:val="22"/>
        </w:rPr>
      </w:pPr>
      <w:r w:rsidRPr="00A7194C">
        <w:rPr>
          <w:rFonts w:ascii="Trebuchet MS" w:hAnsi="Trebuchet MS" w:cs="Trebuchet MS"/>
          <w:sz w:val="22"/>
          <w:szCs w:val="22"/>
        </w:rPr>
        <w:t>ostali relevantni predpisi.</w:t>
      </w:r>
    </w:p>
    <w:p w14:paraId="27D1AF26" w14:textId="77777777" w:rsidR="00460305" w:rsidRPr="00A7194C" w:rsidRDefault="00460305" w:rsidP="00460305">
      <w:pPr>
        <w:pStyle w:val="Naslov2"/>
        <w:spacing w:before="0" w:after="0"/>
        <w:rPr>
          <w:rFonts w:ascii="Trebuchet MS" w:hAnsi="Trebuchet MS" w:cs="Trebuchet MS"/>
          <w:sz w:val="22"/>
          <w:szCs w:val="22"/>
          <w:lang w:val="sl-SI"/>
        </w:rPr>
      </w:pPr>
      <w:bookmarkStart w:id="10" w:name="_Toc335915433"/>
      <w:bookmarkStart w:id="11" w:name="_Toc335915507"/>
      <w:bookmarkStart w:id="12" w:name="_Toc335915544"/>
      <w:bookmarkStart w:id="13" w:name="_Toc335915773"/>
      <w:bookmarkStart w:id="14" w:name="_Hlk515614250"/>
    </w:p>
    <w:p w14:paraId="32391534" w14:textId="77777777" w:rsidR="00460305" w:rsidRPr="00A7194C" w:rsidRDefault="00460305" w:rsidP="00460305">
      <w:pPr>
        <w:rPr>
          <w:rFonts w:ascii="Trebuchet MS" w:hAnsi="Trebuchet MS"/>
          <w:sz w:val="22"/>
          <w:szCs w:val="22"/>
        </w:rPr>
      </w:pPr>
    </w:p>
    <w:p w14:paraId="52EF41E8" w14:textId="77777777" w:rsidR="00460305" w:rsidRPr="00A7194C" w:rsidRDefault="00460305" w:rsidP="00460305">
      <w:pPr>
        <w:pStyle w:val="Naslov2"/>
        <w:spacing w:before="0" w:after="0"/>
        <w:rPr>
          <w:rFonts w:ascii="Trebuchet MS" w:hAnsi="Trebuchet MS" w:cs="Trebuchet MS"/>
          <w:sz w:val="22"/>
          <w:szCs w:val="22"/>
          <w:lang w:val="sl-SI"/>
        </w:rPr>
      </w:pPr>
      <w:r w:rsidRPr="00A7194C">
        <w:rPr>
          <w:rFonts w:ascii="Trebuchet MS" w:hAnsi="Trebuchet MS" w:cs="Trebuchet MS"/>
          <w:sz w:val="22"/>
          <w:szCs w:val="22"/>
          <w:lang w:val="sl-SI"/>
        </w:rPr>
        <w:lastRenderedPageBreak/>
        <w:t>3. NAČIN ODDAJE JAVNEGA NAROČILA</w:t>
      </w:r>
      <w:bookmarkEnd w:id="10"/>
      <w:bookmarkEnd w:id="11"/>
      <w:bookmarkEnd w:id="12"/>
      <w:bookmarkEnd w:id="13"/>
    </w:p>
    <w:p w14:paraId="3FC04F34" w14:textId="77777777" w:rsidR="00460305" w:rsidRPr="00016025" w:rsidRDefault="00460305" w:rsidP="00460305">
      <w:pPr>
        <w:pStyle w:val="Default"/>
        <w:jc w:val="both"/>
        <w:rPr>
          <w:rFonts w:ascii="Trebuchet MS" w:hAnsi="Trebuchet MS" w:cs="Trebuchet MS"/>
          <w:color w:val="auto"/>
          <w:sz w:val="22"/>
          <w:szCs w:val="22"/>
        </w:rPr>
      </w:pPr>
    </w:p>
    <w:p w14:paraId="4FAB4346" w14:textId="71F06E1B" w:rsidR="00460305" w:rsidRPr="00016025" w:rsidRDefault="00460305" w:rsidP="00460305">
      <w:pPr>
        <w:jc w:val="both"/>
        <w:rPr>
          <w:rFonts w:ascii="Trebuchet MS" w:hAnsi="Trebuchet MS"/>
          <w:sz w:val="22"/>
          <w:szCs w:val="22"/>
        </w:rPr>
      </w:pPr>
      <w:r w:rsidRPr="00016025">
        <w:rPr>
          <w:rFonts w:ascii="Trebuchet MS" w:hAnsi="Trebuchet MS"/>
          <w:sz w:val="22"/>
          <w:szCs w:val="22"/>
        </w:rPr>
        <w:t>Za oddajo tega javnega naročila se izvede postopek</w:t>
      </w:r>
      <w:r w:rsidR="005B059C">
        <w:rPr>
          <w:rFonts w:ascii="Trebuchet MS" w:hAnsi="Trebuchet MS"/>
          <w:sz w:val="22"/>
          <w:szCs w:val="22"/>
        </w:rPr>
        <w:t xml:space="preserve"> naročila male vrednosti</w:t>
      </w:r>
      <w:r w:rsidRPr="00016025">
        <w:rPr>
          <w:rFonts w:ascii="Trebuchet MS" w:hAnsi="Trebuchet MS"/>
          <w:sz w:val="22"/>
          <w:szCs w:val="22"/>
        </w:rPr>
        <w:t xml:space="preserve"> na podlagi 4</w:t>
      </w:r>
      <w:r w:rsidR="005B059C">
        <w:rPr>
          <w:rFonts w:ascii="Trebuchet MS" w:hAnsi="Trebuchet MS"/>
          <w:sz w:val="22"/>
          <w:szCs w:val="22"/>
        </w:rPr>
        <w:t>7</w:t>
      </w:r>
      <w:r w:rsidRPr="00016025">
        <w:rPr>
          <w:rFonts w:ascii="Trebuchet MS" w:hAnsi="Trebuchet MS"/>
          <w:sz w:val="22"/>
          <w:szCs w:val="22"/>
        </w:rPr>
        <w:t>. člena ZJN-3.</w:t>
      </w:r>
    </w:p>
    <w:p w14:paraId="4FCF82E6" w14:textId="77777777" w:rsidR="00460305" w:rsidRPr="00016025" w:rsidRDefault="00460305" w:rsidP="00460305">
      <w:pPr>
        <w:jc w:val="both"/>
        <w:rPr>
          <w:rFonts w:ascii="Trebuchet MS" w:hAnsi="Trebuchet MS"/>
          <w:sz w:val="22"/>
          <w:szCs w:val="22"/>
        </w:rPr>
      </w:pPr>
    </w:p>
    <w:p w14:paraId="66DD7FA1"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Postopek se izvaja skladno z veljavno zakonodajo. Ponudniki morajo glede na predmet javnega naročila izpolnjevati vse zahteve, ki jih predpisuje veljavna zakonodaja.</w:t>
      </w:r>
    </w:p>
    <w:p w14:paraId="5A7627AB" w14:textId="77777777" w:rsidR="00460305" w:rsidRPr="00A7194C" w:rsidRDefault="00460305" w:rsidP="00460305">
      <w:pPr>
        <w:jc w:val="both"/>
        <w:rPr>
          <w:rFonts w:ascii="Trebuchet MS" w:hAnsi="Trebuchet MS"/>
          <w:sz w:val="22"/>
          <w:szCs w:val="22"/>
        </w:rPr>
      </w:pPr>
    </w:p>
    <w:p w14:paraId="01DC9F58"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Ponudbena dokumentacija mora biti sestavljena v skladu z določili teh navodil ponudnikom za izdelavo ponudbe. Ponudbe morajo biti v celoti pripravljene v skladu z razpisno dokumentacijo. Variantne ponudbe niso dopustne.</w:t>
      </w:r>
    </w:p>
    <w:p w14:paraId="07D9ACBE" w14:textId="77777777" w:rsidR="00460305" w:rsidRPr="00A7194C" w:rsidRDefault="00460305" w:rsidP="00460305">
      <w:pPr>
        <w:jc w:val="both"/>
        <w:rPr>
          <w:rFonts w:ascii="Trebuchet MS" w:hAnsi="Trebuchet MS"/>
          <w:sz w:val="22"/>
          <w:szCs w:val="22"/>
        </w:rPr>
      </w:pPr>
    </w:p>
    <w:p w14:paraId="44C4AA3A"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Ponudniki morajo izpolnjevati pogoje za udeležbo, ki so navedeni v 5. točki teh navodil.</w:t>
      </w:r>
    </w:p>
    <w:p w14:paraId="47C33C31" w14:textId="77777777" w:rsidR="00460305" w:rsidRPr="00A7194C" w:rsidRDefault="00460305" w:rsidP="00460305">
      <w:pPr>
        <w:pStyle w:val="Default"/>
        <w:jc w:val="both"/>
        <w:rPr>
          <w:rFonts w:ascii="Trebuchet MS" w:hAnsi="Trebuchet MS" w:cs="Trebuchet MS"/>
          <w:color w:val="auto"/>
          <w:sz w:val="22"/>
          <w:szCs w:val="22"/>
        </w:rPr>
      </w:pPr>
    </w:p>
    <w:p w14:paraId="27E8F925" w14:textId="77777777" w:rsidR="00460305" w:rsidRPr="00A7194C" w:rsidRDefault="00460305" w:rsidP="00460305">
      <w:pPr>
        <w:pStyle w:val="Default"/>
        <w:jc w:val="both"/>
        <w:rPr>
          <w:rFonts w:ascii="Trebuchet MS" w:hAnsi="Trebuchet MS" w:cs="Trebuchet MS"/>
          <w:color w:val="auto"/>
          <w:sz w:val="22"/>
          <w:szCs w:val="22"/>
        </w:rPr>
      </w:pPr>
    </w:p>
    <w:bookmarkEnd w:id="14"/>
    <w:p w14:paraId="2FAAD603" w14:textId="77777777"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4. DOKUMENTI V ZVEZI Z ODDAJO JAVNEGA NAROČILA (v nadaljnjem besedilu: RAZPISNA DOKUMENTACIJA)</w:t>
      </w:r>
    </w:p>
    <w:p w14:paraId="47E0F533" w14:textId="77777777" w:rsidR="00460305" w:rsidRPr="00A7194C" w:rsidRDefault="00460305" w:rsidP="00460305">
      <w:pPr>
        <w:pStyle w:val="Default"/>
        <w:jc w:val="both"/>
        <w:rPr>
          <w:rFonts w:ascii="Trebuchet MS" w:hAnsi="Trebuchet MS" w:cs="Trebuchet MS"/>
          <w:b/>
          <w:bCs/>
          <w:color w:val="auto"/>
          <w:sz w:val="22"/>
          <w:szCs w:val="22"/>
        </w:rPr>
      </w:pPr>
    </w:p>
    <w:p w14:paraId="1C2B83A4" w14:textId="77777777" w:rsidR="00460305" w:rsidRPr="00A7194C" w:rsidRDefault="00460305" w:rsidP="00460305">
      <w:pPr>
        <w:pStyle w:val="Naslov3"/>
      </w:pPr>
      <w:bookmarkStart w:id="15" w:name="_Toc335915435"/>
      <w:bookmarkStart w:id="16" w:name="_Toc335915509"/>
      <w:bookmarkStart w:id="17" w:name="_Toc335915546"/>
      <w:bookmarkStart w:id="18" w:name="_Toc335915775"/>
      <w:r w:rsidRPr="00A7194C">
        <w:t xml:space="preserve">4.1. </w:t>
      </w:r>
      <w:proofErr w:type="spellStart"/>
      <w:r w:rsidRPr="00A7194C">
        <w:t>Dostop</w:t>
      </w:r>
      <w:proofErr w:type="spellEnd"/>
      <w:r w:rsidRPr="00A7194C">
        <w:t xml:space="preserve"> do </w:t>
      </w:r>
      <w:proofErr w:type="spellStart"/>
      <w:r w:rsidRPr="00A7194C">
        <w:t>razpisne</w:t>
      </w:r>
      <w:proofErr w:type="spellEnd"/>
      <w:r w:rsidRPr="00A7194C">
        <w:t xml:space="preserve"> </w:t>
      </w:r>
      <w:proofErr w:type="spellStart"/>
      <w:r w:rsidRPr="00A7194C">
        <w:t>dokumentacije</w:t>
      </w:r>
      <w:bookmarkEnd w:id="15"/>
      <w:bookmarkEnd w:id="16"/>
      <w:bookmarkEnd w:id="17"/>
      <w:bookmarkEnd w:id="18"/>
      <w:proofErr w:type="spellEnd"/>
    </w:p>
    <w:p w14:paraId="4C65E373" w14:textId="77777777" w:rsidR="00460305" w:rsidRPr="00A7194C" w:rsidRDefault="00460305" w:rsidP="00460305">
      <w:pPr>
        <w:pStyle w:val="Default"/>
        <w:jc w:val="both"/>
        <w:rPr>
          <w:rFonts w:ascii="Trebuchet MS" w:hAnsi="Trebuchet MS" w:cs="Trebuchet MS"/>
          <w:color w:val="auto"/>
          <w:sz w:val="22"/>
          <w:szCs w:val="22"/>
        </w:rPr>
      </w:pPr>
    </w:p>
    <w:p w14:paraId="7BD38771"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Ponudnikom je skladno z določbami ZJN-3 omogočen neomejen, popoln, neposreden in brezplačen dostop do razpisne dokumentacije na Portalu javnih naročil (</w:t>
      </w:r>
      <w:hyperlink r:id="rId18" w:history="1">
        <w:r w:rsidRPr="00A7194C">
          <w:rPr>
            <w:rStyle w:val="Hiperpovezava"/>
            <w:rFonts w:ascii="Trebuchet MS" w:hAnsi="Trebuchet MS" w:cs="Trebuchet MS"/>
            <w:sz w:val="22"/>
            <w:szCs w:val="22"/>
          </w:rPr>
          <w:t>https://www.enarocanje.si/</w:t>
        </w:r>
      </w:hyperlink>
      <w:r w:rsidRPr="00A7194C">
        <w:rPr>
          <w:rFonts w:ascii="Trebuchet MS" w:hAnsi="Trebuchet MS" w:cs="Trebuchet MS"/>
          <w:color w:val="auto"/>
          <w:sz w:val="22"/>
          <w:szCs w:val="22"/>
        </w:rPr>
        <w:t>).</w:t>
      </w:r>
    </w:p>
    <w:p w14:paraId="7D0003FE" w14:textId="77777777" w:rsidR="00460305" w:rsidRPr="00A7194C" w:rsidRDefault="00460305" w:rsidP="00460305">
      <w:pPr>
        <w:pStyle w:val="Default"/>
        <w:jc w:val="both"/>
        <w:rPr>
          <w:rFonts w:ascii="Trebuchet MS" w:hAnsi="Trebuchet MS" w:cs="Trebuchet MS"/>
          <w:color w:val="auto"/>
          <w:sz w:val="22"/>
          <w:szCs w:val="22"/>
        </w:rPr>
      </w:pPr>
    </w:p>
    <w:p w14:paraId="04A6108D"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Izjemoma so lahko dodatne informacije v zvezi z javnim naročilom (projekti, ipd.) zaradi velikosti objavljeni na spletni strani naročnika (</w:t>
      </w:r>
      <w:hyperlink r:id="rId19" w:history="1">
        <w:r w:rsidRPr="00A7194C">
          <w:rPr>
            <w:rStyle w:val="Hiperpovezava"/>
            <w:rFonts w:ascii="Trebuchet MS" w:hAnsi="Trebuchet MS" w:cs="Trebuchet MS"/>
            <w:sz w:val="22"/>
            <w:szCs w:val="22"/>
          </w:rPr>
          <w:t>http://moc.celje.si</w:t>
        </w:r>
      </w:hyperlink>
      <w:r w:rsidRPr="00A7194C">
        <w:rPr>
          <w:rFonts w:ascii="Trebuchet MS" w:hAnsi="Trebuchet MS" w:cs="Trebuchet MS"/>
          <w:color w:val="auto"/>
          <w:sz w:val="22"/>
          <w:szCs w:val="22"/>
        </w:rPr>
        <w:t xml:space="preserve">).  </w:t>
      </w:r>
    </w:p>
    <w:p w14:paraId="71D5ACA3" w14:textId="77777777" w:rsidR="00460305" w:rsidRPr="00A7194C" w:rsidRDefault="00460305" w:rsidP="00460305">
      <w:pPr>
        <w:pStyle w:val="Default"/>
        <w:ind w:left="360"/>
        <w:jc w:val="both"/>
        <w:rPr>
          <w:rFonts w:ascii="Trebuchet MS" w:hAnsi="Trebuchet MS" w:cs="Trebuchet MS"/>
          <w:b/>
          <w:bCs/>
          <w:color w:val="auto"/>
          <w:sz w:val="22"/>
          <w:szCs w:val="22"/>
        </w:rPr>
      </w:pPr>
    </w:p>
    <w:p w14:paraId="2D4CEAFE" w14:textId="77777777" w:rsidR="00460305" w:rsidRPr="00A7194C" w:rsidRDefault="00460305" w:rsidP="00460305">
      <w:pPr>
        <w:pStyle w:val="Naslov3"/>
      </w:pPr>
      <w:bookmarkStart w:id="19" w:name="_Toc335915436"/>
      <w:bookmarkStart w:id="20" w:name="_Toc335915510"/>
      <w:bookmarkStart w:id="21" w:name="_Toc335915547"/>
      <w:bookmarkStart w:id="22" w:name="_Toc335915776"/>
      <w:r w:rsidRPr="00A7194C">
        <w:t xml:space="preserve">4.2. </w:t>
      </w:r>
      <w:proofErr w:type="spellStart"/>
      <w:r w:rsidRPr="00A7194C">
        <w:t>Sestava</w:t>
      </w:r>
      <w:proofErr w:type="spellEnd"/>
      <w:r w:rsidRPr="00A7194C">
        <w:t xml:space="preserve"> </w:t>
      </w:r>
      <w:proofErr w:type="spellStart"/>
      <w:r w:rsidRPr="00A7194C">
        <w:t>razpisne</w:t>
      </w:r>
      <w:proofErr w:type="spellEnd"/>
      <w:r w:rsidRPr="00A7194C">
        <w:t xml:space="preserve"> </w:t>
      </w:r>
      <w:proofErr w:type="spellStart"/>
      <w:r w:rsidRPr="00A7194C">
        <w:t>dokumentacije</w:t>
      </w:r>
      <w:bookmarkEnd w:id="19"/>
      <w:bookmarkEnd w:id="20"/>
      <w:bookmarkEnd w:id="21"/>
      <w:bookmarkEnd w:id="22"/>
      <w:proofErr w:type="spellEnd"/>
      <w:r w:rsidRPr="00A7194C">
        <w:t xml:space="preserve"> </w:t>
      </w:r>
    </w:p>
    <w:p w14:paraId="7ADFDCD3" w14:textId="77777777" w:rsidR="00460305" w:rsidRPr="00A7194C" w:rsidRDefault="00460305" w:rsidP="00460305">
      <w:pPr>
        <w:pStyle w:val="Default"/>
        <w:jc w:val="both"/>
        <w:rPr>
          <w:rFonts w:ascii="Trebuchet MS" w:hAnsi="Trebuchet MS" w:cs="Trebuchet MS"/>
          <w:b/>
          <w:bCs/>
          <w:color w:val="auto"/>
          <w:sz w:val="22"/>
          <w:szCs w:val="22"/>
        </w:rPr>
      </w:pPr>
    </w:p>
    <w:p w14:paraId="79278096"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Razpisno dokumentacijo v tem postopku sestavljajo:</w:t>
      </w:r>
    </w:p>
    <w:p w14:paraId="7B7CF718" w14:textId="77777777" w:rsidR="00460305" w:rsidRPr="00A7194C" w:rsidRDefault="00460305" w:rsidP="00460305">
      <w:pPr>
        <w:pStyle w:val="Default"/>
        <w:numPr>
          <w:ilvl w:val="0"/>
          <w:numId w:val="5"/>
        </w:numPr>
        <w:jc w:val="both"/>
        <w:rPr>
          <w:rFonts w:ascii="Trebuchet MS" w:hAnsi="Trebuchet MS" w:cs="Trebuchet MS"/>
          <w:color w:val="auto"/>
          <w:sz w:val="22"/>
          <w:szCs w:val="22"/>
        </w:rPr>
      </w:pPr>
      <w:bookmarkStart w:id="23" w:name="_Hlk509817759"/>
      <w:r w:rsidRPr="00A7194C">
        <w:rPr>
          <w:rFonts w:ascii="Trebuchet MS" w:hAnsi="Trebuchet MS" w:cs="Trebuchet MS"/>
          <w:color w:val="auto"/>
          <w:sz w:val="22"/>
          <w:szCs w:val="22"/>
        </w:rPr>
        <w:t>Povabilo k oddaji ponudbe;</w:t>
      </w:r>
    </w:p>
    <w:p w14:paraId="0420569F" w14:textId="77777777" w:rsidR="00460305" w:rsidRPr="00A7194C" w:rsidRDefault="00460305" w:rsidP="00460305">
      <w:pPr>
        <w:pStyle w:val="Default"/>
        <w:numPr>
          <w:ilvl w:val="0"/>
          <w:numId w:val="5"/>
        </w:numPr>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Navodila ponudnikom za izdelavo ponudbe; </w:t>
      </w:r>
    </w:p>
    <w:p w14:paraId="67A7D1D3" w14:textId="77777777" w:rsidR="00460305" w:rsidRPr="00A7194C" w:rsidRDefault="00460305" w:rsidP="00460305">
      <w:pPr>
        <w:pStyle w:val="Default"/>
        <w:numPr>
          <w:ilvl w:val="0"/>
          <w:numId w:val="5"/>
        </w:numPr>
        <w:jc w:val="both"/>
        <w:rPr>
          <w:rFonts w:ascii="Trebuchet MS" w:hAnsi="Trebuchet MS" w:cs="Trebuchet MS"/>
          <w:color w:val="auto"/>
          <w:sz w:val="22"/>
          <w:szCs w:val="22"/>
        </w:rPr>
      </w:pPr>
      <w:r w:rsidRPr="00A7194C">
        <w:rPr>
          <w:rFonts w:ascii="Trebuchet MS" w:hAnsi="Trebuchet MS" w:cs="Trebuchet MS"/>
          <w:color w:val="auto"/>
          <w:sz w:val="22"/>
          <w:szCs w:val="22"/>
        </w:rPr>
        <w:t>Obrazci za pripravo ponudbe:</w:t>
      </w:r>
    </w:p>
    <w:p w14:paraId="2C29711B"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za pisemsko ovojnico (Obr_0);</w:t>
      </w:r>
    </w:p>
    <w:p w14:paraId="4CE4F066"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Ponudba (Obr_1);</w:t>
      </w:r>
    </w:p>
    <w:p w14:paraId="05E75FDC"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Ponudbena cena (Obr_2);</w:t>
      </w:r>
    </w:p>
    <w:p w14:paraId="1855367E"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ponudnika o sprejemu pogojev javnega naročila in posredovanju podatkov (Obr_3);</w:t>
      </w:r>
    </w:p>
    <w:p w14:paraId="181842C3"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o podizvajalcih (Obr_4);</w:t>
      </w:r>
    </w:p>
    <w:p w14:paraId="75C5F526"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podizvajalca, da zahteva neposredno plačilo naročnika (Obr_4a);</w:t>
      </w:r>
    </w:p>
    <w:p w14:paraId="465AA97E"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Skupna ponudba (Obr_5);</w:t>
      </w:r>
    </w:p>
    <w:p w14:paraId="6CC30B54" w14:textId="2C7729FA" w:rsidR="00460305" w:rsidRDefault="00460305" w:rsidP="009C13CA">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Pooblastilo za podpis skupne ponudbe (Obr_5a);</w:t>
      </w:r>
    </w:p>
    <w:p w14:paraId="0593E11D" w14:textId="7150F408" w:rsidR="002B026F" w:rsidRPr="009C13CA" w:rsidRDefault="002B026F" w:rsidP="009C13CA">
      <w:pPr>
        <w:pStyle w:val="Default"/>
        <w:numPr>
          <w:ilvl w:val="0"/>
          <w:numId w:val="6"/>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obrazec Izjava ponudnika/</w:t>
      </w:r>
      <w:proofErr w:type="spellStart"/>
      <w:r>
        <w:rPr>
          <w:rFonts w:ascii="Trebuchet MS" w:hAnsi="Trebuchet MS" w:cs="Trebuchet MS"/>
          <w:color w:val="auto"/>
          <w:sz w:val="22"/>
          <w:szCs w:val="22"/>
        </w:rPr>
        <w:t>podizvajakca</w:t>
      </w:r>
      <w:proofErr w:type="spellEnd"/>
      <w:r>
        <w:rPr>
          <w:rFonts w:ascii="Trebuchet MS" w:hAnsi="Trebuchet MS" w:cs="Trebuchet MS"/>
          <w:color w:val="auto"/>
          <w:sz w:val="22"/>
          <w:szCs w:val="22"/>
        </w:rPr>
        <w:t>/</w:t>
      </w:r>
      <w:proofErr w:type="spellStart"/>
      <w:r>
        <w:rPr>
          <w:rFonts w:ascii="Trebuchet MS" w:hAnsi="Trebuchet MS" w:cs="Trebuchet MS"/>
          <w:color w:val="auto"/>
          <w:sz w:val="22"/>
          <w:szCs w:val="22"/>
        </w:rPr>
        <w:t>soponudnika</w:t>
      </w:r>
      <w:proofErr w:type="spellEnd"/>
      <w:r>
        <w:rPr>
          <w:rFonts w:ascii="Trebuchet MS" w:hAnsi="Trebuchet MS" w:cs="Trebuchet MS"/>
          <w:color w:val="auto"/>
          <w:sz w:val="22"/>
          <w:szCs w:val="22"/>
        </w:rPr>
        <w:t xml:space="preserve"> o </w:t>
      </w:r>
      <w:proofErr w:type="spellStart"/>
      <w:r>
        <w:rPr>
          <w:rFonts w:ascii="Trebuchet MS" w:hAnsi="Trebuchet MS" w:cs="Trebuchet MS"/>
          <w:color w:val="auto"/>
          <w:sz w:val="22"/>
          <w:szCs w:val="22"/>
        </w:rPr>
        <w:t>izpoljevanju</w:t>
      </w:r>
      <w:proofErr w:type="spellEnd"/>
      <w:r>
        <w:rPr>
          <w:rFonts w:ascii="Trebuchet MS" w:hAnsi="Trebuchet MS" w:cs="Trebuchet MS"/>
          <w:color w:val="auto"/>
          <w:sz w:val="22"/>
          <w:szCs w:val="22"/>
        </w:rPr>
        <w:t xml:space="preserve"> pogojev s pooblastilom (Obr_6)</w:t>
      </w:r>
    </w:p>
    <w:p w14:paraId="119680E4" w14:textId="07915BB5"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in pooblastilo osebe, ki je članica upravnega, vodstvenega ali nadzornega organa ponudnika/podizvajalca/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 xml:space="preserve"> ali ki ima pooblastilo za zastopanje ali odločanje ali nadzor v njem (Obr_6</w:t>
      </w:r>
      <w:r w:rsidR="002B026F">
        <w:rPr>
          <w:rFonts w:ascii="Trebuchet MS" w:hAnsi="Trebuchet MS" w:cs="Trebuchet MS"/>
          <w:color w:val="auto"/>
          <w:sz w:val="22"/>
          <w:szCs w:val="22"/>
        </w:rPr>
        <w:t>a</w:t>
      </w:r>
      <w:r w:rsidRPr="00A7194C">
        <w:rPr>
          <w:rFonts w:ascii="Trebuchet MS" w:hAnsi="Trebuchet MS" w:cs="Trebuchet MS"/>
          <w:color w:val="auto"/>
          <w:sz w:val="22"/>
          <w:szCs w:val="22"/>
        </w:rPr>
        <w:t>);</w:t>
      </w:r>
    </w:p>
    <w:p w14:paraId="55DB698B" w14:textId="77777777" w:rsidR="00460305"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ponudnika o izpolnjevanju tehnične in kadrovske sposobnosti (Obr_7);</w:t>
      </w:r>
    </w:p>
    <w:p w14:paraId="5D6CD49C" w14:textId="77777777" w:rsidR="00460305" w:rsidRPr="00516778" w:rsidRDefault="00460305" w:rsidP="00460305">
      <w:pPr>
        <w:numPr>
          <w:ilvl w:val="0"/>
          <w:numId w:val="6"/>
        </w:numPr>
        <w:autoSpaceDE w:val="0"/>
        <w:autoSpaceDN w:val="0"/>
        <w:adjustRightInd w:val="0"/>
        <w:ind w:left="284" w:hanging="142"/>
        <w:jc w:val="both"/>
        <w:rPr>
          <w:rFonts w:ascii="Trebuchet MS" w:eastAsia="Times New Roman" w:hAnsi="Trebuchet MS"/>
          <w:sz w:val="22"/>
          <w:szCs w:val="22"/>
          <w:lang w:eastAsia="sl-SI"/>
        </w:rPr>
      </w:pPr>
      <w:r>
        <w:rPr>
          <w:rFonts w:ascii="Trebuchet MS" w:eastAsia="Times New Roman" w:hAnsi="Trebuchet MS"/>
          <w:color w:val="000000"/>
          <w:sz w:val="22"/>
          <w:szCs w:val="22"/>
          <w:lang w:eastAsia="sl-SI"/>
        </w:rPr>
        <w:t xml:space="preserve">obrazec </w:t>
      </w:r>
      <w:r w:rsidRPr="00901313">
        <w:rPr>
          <w:rFonts w:ascii="Trebuchet MS" w:eastAsia="Times New Roman" w:hAnsi="Trebuchet MS"/>
          <w:color w:val="000000"/>
          <w:sz w:val="22"/>
          <w:szCs w:val="22"/>
          <w:lang w:eastAsia="sl-SI"/>
        </w:rPr>
        <w:t>Potrdilo referenčnega naročnika</w:t>
      </w:r>
      <w:r>
        <w:rPr>
          <w:rFonts w:ascii="Trebuchet MS" w:eastAsia="Times New Roman" w:hAnsi="Trebuchet MS"/>
          <w:color w:val="000000"/>
          <w:sz w:val="22"/>
          <w:szCs w:val="22"/>
          <w:lang w:eastAsia="sl-SI"/>
        </w:rPr>
        <w:t xml:space="preserve"> </w:t>
      </w:r>
      <w:r w:rsidRPr="00901313">
        <w:rPr>
          <w:rFonts w:ascii="Trebuchet MS" w:eastAsia="Times New Roman" w:hAnsi="Trebuchet MS"/>
          <w:color w:val="000000"/>
          <w:sz w:val="22"/>
          <w:szCs w:val="22"/>
          <w:lang w:eastAsia="sl-SI"/>
        </w:rPr>
        <w:t>(Obr_</w:t>
      </w:r>
      <w:r>
        <w:rPr>
          <w:rFonts w:ascii="Trebuchet MS" w:eastAsia="Times New Roman" w:hAnsi="Trebuchet MS"/>
          <w:color w:val="000000"/>
          <w:sz w:val="22"/>
          <w:szCs w:val="22"/>
          <w:lang w:eastAsia="sl-SI"/>
        </w:rPr>
        <w:t>8</w:t>
      </w:r>
      <w:r w:rsidRPr="00901313">
        <w:rPr>
          <w:rFonts w:ascii="Trebuchet MS" w:eastAsia="Times New Roman" w:hAnsi="Trebuchet MS"/>
          <w:color w:val="000000"/>
          <w:sz w:val="22"/>
          <w:szCs w:val="22"/>
          <w:lang w:eastAsia="sl-SI"/>
        </w:rPr>
        <w:t>)</w:t>
      </w:r>
      <w:r>
        <w:rPr>
          <w:rFonts w:ascii="Trebuchet MS" w:eastAsia="Times New Roman" w:hAnsi="Trebuchet MS"/>
          <w:color w:val="000000"/>
          <w:sz w:val="22"/>
          <w:szCs w:val="22"/>
          <w:lang w:eastAsia="sl-SI"/>
        </w:rPr>
        <w:t>;</w:t>
      </w:r>
    </w:p>
    <w:p w14:paraId="1E5BDFBB" w14:textId="77777777" w:rsidR="00460305" w:rsidRPr="00A7194C" w:rsidRDefault="00460305" w:rsidP="00460305">
      <w:pPr>
        <w:pStyle w:val="Default"/>
        <w:numPr>
          <w:ilvl w:val="0"/>
          <w:numId w:val="6"/>
        </w:numPr>
        <w:ind w:left="284" w:right="-710" w:hanging="142"/>
        <w:jc w:val="both"/>
        <w:rPr>
          <w:rFonts w:ascii="Trebuchet MS" w:hAnsi="Trebuchet MS" w:cs="Trebuchet MS"/>
          <w:color w:val="auto"/>
          <w:sz w:val="22"/>
          <w:szCs w:val="22"/>
        </w:rPr>
      </w:pPr>
      <w:bookmarkStart w:id="24" w:name="_Hlk498082342"/>
      <w:r w:rsidRPr="00A7194C">
        <w:rPr>
          <w:rFonts w:ascii="Trebuchet MS" w:hAnsi="Trebuchet MS" w:cs="Trebuchet MS"/>
          <w:color w:val="auto"/>
          <w:sz w:val="22"/>
          <w:szCs w:val="22"/>
        </w:rPr>
        <w:t>obrazec Menična izjava za resnost ponudbe s pooblastilom za izpolnitev in unovčenje menice (Obr_</w:t>
      </w:r>
      <w:r>
        <w:rPr>
          <w:rFonts w:ascii="Trebuchet MS" w:hAnsi="Trebuchet MS" w:cs="Trebuchet MS"/>
          <w:color w:val="auto"/>
          <w:sz w:val="22"/>
          <w:szCs w:val="22"/>
        </w:rPr>
        <w:t>9</w:t>
      </w:r>
      <w:r w:rsidRPr="00A7194C">
        <w:rPr>
          <w:rFonts w:ascii="Trebuchet MS" w:hAnsi="Trebuchet MS" w:cs="Trebuchet MS"/>
          <w:color w:val="auto"/>
          <w:sz w:val="22"/>
          <w:szCs w:val="22"/>
        </w:rPr>
        <w:t>);</w:t>
      </w:r>
    </w:p>
    <w:p w14:paraId="0D740145" w14:textId="4AE8EF27" w:rsidR="00F56CEF" w:rsidRDefault="00460305" w:rsidP="00F56CEF">
      <w:pPr>
        <w:pStyle w:val="Default"/>
        <w:numPr>
          <w:ilvl w:val="0"/>
          <w:numId w:val="6"/>
        </w:numPr>
        <w:ind w:left="284" w:right="-710"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Vzorec finančnega zavarovanja za dobro izvedbo pogodbenih obveznosti (Obr_</w:t>
      </w:r>
      <w:r>
        <w:rPr>
          <w:rFonts w:ascii="Trebuchet MS" w:hAnsi="Trebuchet MS" w:cs="Trebuchet MS"/>
          <w:color w:val="auto"/>
          <w:sz w:val="22"/>
          <w:szCs w:val="22"/>
        </w:rPr>
        <w:t>10</w:t>
      </w:r>
      <w:r w:rsidRPr="00A7194C">
        <w:rPr>
          <w:rFonts w:ascii="Trebuchet MS" w:hAnsi="Trebuchet MS" w:cs="Trebuchet MS"/>
          <w:color w:val="auto"/>
          <w:sz w:val="22"/>
          <w:szCs w:val="22"/>
        </w:rPr>
        <w:t>)</w:t>
      </w:r>
      <w:r w:rsidR="009C13CA">
        <w:rPr>
          <w:rFonts w:ascii="Trebuchet MS" w:hAnsi="Trebuchet MS" w:cs="Trebuchet MS"/>
          <w:color w:val="auto"/>
          <w:sz w:val="22"/>
          <w:szCs w:val="22"/>
        </w:rPr>
        <w:t>;</w:t>
      </w:r>
      <w:bookmarkEnd w:id="24"/>
    </w:p>
    <w:p w14:paraId="53C8164F" w14:textId="0B4D2AD5" w:rsidR="00F56CEF" w:rsidRPr="00F56CEF" w:rsidRDefault="00F56CEF" w:rsidP="00F56CEF">
      <w:pPr>
        <w:pStyle w:val="Default"/>
        <w:numPr>
          <w:ilvl w:val="0"/>
          <w:numId w:val="6"/>
        </w:numPr>
        <w:ind w:left="284" w:right="-710" w:hanging="142"/>
        <w:jc w:val="both"/>
        <w:rPr>
          <w:rFonts w:ascii="Trebuchet MS" w:hAnsi="Trebuchet MS" w:cs="Trebuchet MS"/>
          <w:color w:val="auto"/>
          <w:sz w:val="22"/>
          <w:szCs w:val="22"/>
        </w:rPr>
      </w:pPr>
      <w:r>
        <w:rPr>
          <w:rFonts w:ascii="Trebuchet MS" w:hAnsi="Trebuchet MS" w:cs="Trebuchet MS"/>
          <w:color w:val="auto"/>
          <w:sz w:val="22"/>
          <w:szCs w:val="22"/>
        </w:rPr>
        <w:t>obrazec Vzorec finančnega zavarovanja za odpravo napak v garancijski dobi (Obr_11)</w:t>
      </w:r>
    </w:p>
    <w:p w14:paraId="0F8D3509" w14:textId="3168683F" w:rsidR="00460305" w:rsidRPr="00A90ABC" w:rsidRDefault="00460305" w:rsidP="00460305">
      <w:pPr>
        <w:pStyle w:val="Default"/>
        <w:numPr>
          <w:ilvl w:val="0"/>
          <w:numId w:val="5"/>
        </w:numPr>
        <w:jc w:val="both"/>
        <w:rPr>
          <w:rFonts w:ascii="Trebuchet MS" w:hAnsi="Trebuchet MS" w:cs="Trebuchet MS"/>
          <w:color w:val="auto"/>
          <w:sz w:val="22"/>
          <w:szCs w:val="22"/>
        </w:rPr>
      </w:pPr>
      <w:r w:rsidRPr="00A7194C">
        <w:rPr>
          <w:rFonts w:ascii="Trebuchet MS" w:hAnsi="Trebuchet MS" w:cs="Trebuchet MS"/>
          <w:color w:val="auto"/>
          <w:sz w:val="22"/>
          <w:szCs w:val="22"/>
        </w:rPr>
        <w:t>Vzorec pogodbe</w:t>
      </w:r>
      <w:r w:rsidRPr="00BF782B">
        <w:rPr>
          <w:rFonts w:ascii="Trebuchet MS" w:hAnsi="Trebuchet MS"/>
          <w:sz w:val="22"/>
          <w:szCs w:val="22"/>
        </w:rPr>
        <w:t xml:space="preserve">.  </w:t>
      </w:r>
    </w:p>
    <w:bookmarkEnd w:id="23"/>
    <w:p w14:paraId="6A99164D" w14:textId="77777777" w:rsidR="00FC1465" w:rsidRPr="00FC1465" w:rsidRDefault="00FC1465" w:rsidP="00FC1465">
      <w:pPr>
        <w:pStyle w:val="pf0"/>
        <w:numPr>
          <w:ilvl w:val="0"/>
          <w:numId w:val="5"/>
        </w:numPr>
        <w:rPr>
          <w:rFonts w:ascii="Trebuchet MS" w:hAnsi="Trebuchet MS" w:cs="Arial"/>
          <w:sz w:val="22"/>
          <w:szCs w:val="22"/>
        </w:rPr>
      </w:pPr>
      <w:r w:rsidRPr="00FC1465">
        <w:rPr>
          <w:rStyle w:val="cf01"/>
          <w:rFonts w:ascii="Trebuchet MS" w:hAnsi="Trebuchet MS"/>
          <w:sz w:val="22"/>
          <w:szCs w:val="22"/>
        </w:rPr>
        <w:t>Tehnični opis muzejskih vitrin ter razstavne opreme ter popisi opreme</w:t>
      </w:r>
    </w:p>
    <w:p w14:paraId="37384E45" w14:textId="77777777" w:rsidR="00460305" w:rsidRPr="00A7194C" w:rsidRDefault="00460305" w:rsidP="00460305">
      <w:pPr>
        <w:pStyle w:val="Default"/>
        <w:jc w:val="both"/>
        <w:rPr>
          <w:rFonts w:ascii="Trebuchet MS" w:hAnsi="Trebuchet MS" w:cs="Trebuchet MS"/>
          <w:color w:val="auto"/>
          <w:sz w:val="22"/>
          <w:szCs w:val="22"/>
        </w:rPr>
      </w:pPr>
    </w:p>
    <w:p w14:paraId="061F8928" w14:textId="77777777" w:rsidR="00460305" w:rsidRPr="00A7194C" w:rsidRDefault="00460305" w:rsidP="00460305">
      <w:pPr>
        <w:pStyle w:val="Naslov3"/>
      </w:pPr>
      <w:bookmarkStart w:id="25" w:name="_Toc335915437"/>
      <w:bookmarkStart w:id="26" w:name="_Toc335915511"/>
      <w:bookmarkStart w:id="27" w:name="_Toc335915548"/>
      <w:bookmarkStart w:id="28" w:name="_Toc335915777"/>
      <w:r w:rsidRPr="00A7194C">
        <w:t xml:space="preserve">4.3. </w:t>
      </w:r>
      <w:proofErr w:type="spellStart"/>
      <w:r w:rsidRPr="00A7194C">
        <w:t>Dodatna</w:t>
      </w:r>
      <w:proofErr w:type="spellEnd"/>
      <w:r w:rsidRPr="00A7194C">
        <w:t xml:space="preserve"> </w:t>
      </w:r>
      <w:proofErr w:type="spellStart"/>
      <w:r w:rsidRPr="00A7194C">
        <w:t>pojasnila</w:t>
      </w:r>
      <w:proofErr w:type="spellEnd"/>
      <w:r w:rsidRPr="00A7194C">
        <w:t xml:space="preserve"> in </w:t>
      </w:r>
      <w:proofErr w:type="spellStart"/>
      <w:r w:rsidRPr="00A7194C">
        <w:t>sprememba</w:t>
      </w:r>
      <w:proofErr w:type="spellEnd"/>
      <w:r w:rsidRPr="00A7194C">
        <w:t xml:space="preserve"> </w:t>
      </w:r>
      <w:proofErr w:type="spellStart"/>
      <w:r w:rsidRPr="00A7194C">
        <w:t>razpisne</w:t>
      </w:r>
      <w:proofErr w:type="spellEnd"/>
      <w:r w:rsidRPr="00A7194C">
        <w:t xml:space="preserve"> </w:t>
      </w:r>
      <w:proofErr w:type="spellStart"/>
      <w:r w:rsidRPr="00A7194C">
        <w:t>dokumentacije</w:t>
      </w:r>
      <w:bookmarkEnd w:id="25"/>
      <w:bookmarkEnd w:id="26"/>
      <w:bookmarkEnd w:id="27"/>
      <w:bookmarkEnd w:id="28"/>
      <w:proofErr w:type="spellEnd"/>
    </w:p>
    <w:p w14:paraId="02DD8014" w14:textId="77777777" w:rsidR="00460305" w:rsidRPr="00A7194C" w:rsidRDefault="00460305" w:rsidP="00460305">
      <w:pPr>
        <w:pStyle w:val="Default"/>
        <w:jc w:val="both"/>
        <w:rPr>
          <w:rFonts w:ascii="Trebuchet MS" w:hAnsi="Trebuchet MS" w:cs="Trebuchet MS"/>
          <w:color w:val="auto"/>
          <w:sz w:val="22"/>
          <w:szCs w:val="22"/>
        </w:rPr>
      </w:pPr>
    </w:p>
    <w:p w14:paraId="068729C1"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lastRenderedPageBreak/>
        <w:t xml:space="preserve">Ponudnik lahko od naročnika zahteva pojasnila razpisne dokumentacije tako, da vprašanja postavi preko Portala javnih naročil. Odgovori in dodatna pojasnila bodo objavljeni na portalu in so sestavni del razpisne dokumentacije naročnika v zvezi s predmetnim javnim naročilom. </w:t>
      </w:r>
    </w:p>
    <w:p w14:paraId="0A598438" w14:textId="77777777" w:rsidR="00460305" w:rsidRPr="00A7194C" w:rsidRDefault="00460305" w:rsidP="00460305">
      <w:pPr>
        <w:pStyle w:val="Default"/>
        <w:jc w:val="both"/>
        <w:rPr>
          <w:rFonts w:ascii="Trebuchet MS" w:hAnsi="Trebuchet MS" w:cs="Trebuchet MS"/>
          <w:color w:val="auto"/>
          <w:sz w:val="22"/>
          <w:szCs w:val="22"/>
        </w:rPr>
      </w:pPr>
    </w:p>
    <w:p w14:paraId="27321E2B"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Informacije, ki jih posreduje naročnik gospodarskim subjektom na ali preko Portala javnih naročil, se štejejo za spremembo, dopolnitev ali pojasnilo razpisne dokumentacije, če iz vsebine informacij izhaja, da se z njimi spreminja ali dopolnjuje razpisna dokumentacija ali če se s pojasnilom odpravlja dvoumnost navedb v razpisni dokumentaciji.</w:t>
      </w:r>
      <w:r>
        <w:rPr>
          <w:rFonts w:ascii="Trebuchet MS" w:hAnsi="Trebuchet MS" w:cs="Trebuchet MS"/>
          <w:color w:val="auto"/>
          <w:sz w:val="22"/>
          <w:szCs w:val="22"/>
        </w:rPr>
        <w:t xml:space="preserve"> Ponudniki so dolžni spremljati morebitne spremembe, dopolnitve in pojasnila razpisne dokumentacije, objavljene na Portalu javnih naročil, saj le-te predstavljajo sestavni del razpisne dokumentacije. </w:t>
      </w:r>
    </w:p>
    <w:p w14:paraId="48BC2D4B" w14:textId="77777777" w:rsidR="00460305" w:rsidRPr="00A7194C" w:rsidRDefault="00460305" w:rsidP="00460305">
      <w:pPr>
        <w:pStyle w:val="Default"/>
        <w:jc w:val="both"/>
        <w:rPr>
          <w:rFonts w:ascii="Trebuchet MS" w:hAnsi="Trebuchet MS" w:cs="Trebuchet MS"/>
          <w:color w:val="auto"/>
          <w:sz w:val="22"/>
          <w:szCs w:val="22"/>
        </w:rPr>
      </w:pPr>
    </w:p>
    <w:p w14:paraId="762268BD" w14:textId="77777777" w:rsidR="00460305" w:rsidRPr="00A7194C" w:rsidRDefault="00460305" w:rsidP="00460305">
      <w:pPr>
        <w:pStyle w:val="Default"/>
        <w:jc w:val="both"/>
        <w:rPr>
          <w:rFonts w:ascii="Trebuchet MS" w:hAnsi="Trebuchet MS" w:cs="Trebuchet MS"/>
          <w:i/>
          <w:iCs/>
          <w:color w:val="auto"/>
          <w:sz w:val="22"/>
          <w:szCs w:val="22"/>
        </w:rPr>
      </w:pPr>
      <w:r w:rsidRPr="00A7194C">
        <w:rPr>
          <w:rFonts w:ascii="Trebuchet MS" w:hAnsi="Trebuchet MS" w:cs="Trebuchet MS"/>
          <w:color w:val="auto"/>
          <w:sz w:val="22"/>
          <w:szCs w:val="22"/>
        </w:rPr>
        <w:t xml:space="preserve">Pred potekom roka za oddajo ponudb lahko naročnik v skladu z zakonom spremeni ali dopolni razpisno dokumentacijo. Vsaka taka sprememba ali dopolnitev bo objavljena na Portalu javnih naročil.  </w:t>
      </w:r>
    </w:p>
    <w:p w14:paraId="21191A57" w14:textId="77777777" w:rsidR="00460305" w:rsidRPr="00A7194C" w:rsidRDefault="00460305" w:rsidP="00460305">
      <w:pPr>
        <w:pStyle w:val="Default"/>
        <w:jc w:val="both"/>
        <w:rPr>
          <w:rFonts w:ascii="Trebuchet MS" w:hAnsi="Trebuchet MS" w:cs="Trebuchet MS"/>
          <w:color w:val="auto"/>
          <w:sz w:val="22"/>
          <w:szCs w:val="22"/>
        </w:rPr>
      </w:pPr>
    </w:p>
    <w:p w14:paraId="5B1442DC"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3355E829" w14:textId="77777777" w:rsidR="00460305" w:rsidRPr="00A7194C" w:rsidRDefault="00460305" w:rsidP="00460305">
      <w:pPr>
        <w:pStyle w:val="Default"/>
        <w:jc w:val="both"/>
        <w:rPr>
          <w:rFonts w:ascii="Trebuchet MS" w:hAnsi="Trebuchet MS" w:cs="Trebuchet MS"/>
          <w:color w:val="auto"/>
          <w:sz w:val="22"/>
          <w:szCs w:val="22"/>
        </w:rPr>
      </w:pPr>
    </w:p>
    <w:p w14:paraId="01B83880" w14:textId="19899DF4"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Ponudniki lahko zastavijo vprašanje v skladu z zgoraj navedenim </w:t>
      </w:r>
      <w:r w:rsidRPr="00580880">
        <w:rPr>
          <w:rFonts w:ascii="Trebuchet MS" w:hAnsi="Trebuchet MS" w:cs="Trebuchet MS"/>
          <w:b/>
          <w:bCs/>
          <w:color w:val="auto"/>
          <w:sz w:val="22"/>
          <w:szCs w:val="22"/>
          <w:highlight w:val="lightGray"/>
        </w:rPr>
        <w:t>do dne</w:t>
      </w:r>
      <w:r w:rsidR="003C7FB9">
        <w:rPr>
          <w:rFonts w:ascii="Trebuchet MS" w:hAnsi="Trebuchet MS" w:cs="Trebuchet MS"/>
          <w:b/>
          <w:bCs/>
          <w:color w:val="auto"/>
          <w:sz w:val="22"/>
          <w:szCs w:val="22"/>
          <w:highlight w:val="lightGray"/>
        </w:rPr>
        <w:t xml:space="preserve"> </w:t>
      </w:r>
      <w:r w:rsidR="00F56CEF">
        <w:rPr>
          <w:rFonts w:ascii="Trebuchet MS" w:hAnsi="Trebuchet MS" w:cs="Trebuchet MS"/>
          <w:b/>
          <w:bCs/>
          <w:color w:val="auto"/>
          <w:sz w:val="22"/>
          <w:szCs w:val="22"/>
          <w:highlight w:val="lightGray"/>
        </w:rPr>
        <w:t>23</w:t>
      </w:r>
      <w:r>
        <w:rPr>
          <w:rFonts w:ascii="Trebuchet MS" w:hAnsi="Trebuchet MS" w:cs="Trebuchet MS"/>
          <w:b/>
          <w:bCs/>
          <w:color w:val="auto"/>
          <w:sz w:val="22"/>
          <w:szCs w:val="22"/>
          <w:highlight w:val="lightGray"/>
        </w:rPr>
        <w:t xml:space="preserve">. </w:t>
      </w:r>
      <w:r w:rsidR="00F56CEF">
        <w:rPr>
          <w:rFonts w:ascii="Trebuchet MS" w:hAnsi="Trebuchet MS" w:cs="Trebuchet MS"/>
          <w:b/>
          <w:bCs/>
          <w:color w:val="auto"/>
          <w:sz w:val="22"/>
          <w:szCs w:val="22"/>
          <w:highlight w:val="lightGray"/>
        </w:rPr>
        <w:t>7</w:t>
      </w:r>
      <w:r>
        <w:rPr>
          <w:rFonts w:ascii="Trebuchet MS" w:hAnsi="Trebuchet MS" w:cs="Trebuchet MS"/>
          <w:b/>
          <w:bCs/>
          <w:color w:val="auto"/>
          <w:sz w:val="22"/>
          <w:szCs w:val="22"/>
          <w:highlight w:val="lightGray"/>
        </w:rPr>
        <w:t>. 202</w:t>
      </w:r>
      <w:r w:rsidR="00B84A91">
        <w:rPr>
          <w:rFonts w:ascii="Trebuchet MS" w:hAnsi="Trebuchet MS" w:cs="Trebuchet MS"/>
          <w:b/>
          <w:bCs/>
          <w:color w:val="auto"/>
          <w:sz w:val="22"/>
          <w:szCs w:val="22"/>
          <w:highlight w:val="lightGray"/>
        </w:rPr>
        <w:t>6</w:t>
      </w:r>
      <w:r w:rsidRPr="00580880">
        <w:rPr>
          <w:rFonts w:ascii="Trebuchet MS" w:hAnsi="Trebuchet MS" w:cs="Trebuchet MS"/>
          <w:b/>
          <w:bCs/>
          <w:color w:val="auto"/>
          <w:sz w:val="22"/>
          <w:szCs w:val="22"/>
          <w:highlight w:val="lightGray"/>
        </w:rPr>
        <w:t xml:space="preserve"> do 1</w:t>
      </w:r>
      <w:r>
        <w:rPr>
          <w:rFonts w:ascii="Trebuchet MS" w:hAnsi="Trebuchet MS" w:cs="Trebuchet MS"/>
          <w:b/>
          <w:bCs/>
          <w:color w:val="auto"/>
          <w:sz w:val="22"/>
          <w:szCs w:val="22"/>
          <w:highlight w:val="lightGray"/>
        </w:rPr>
        <w:t>0</w:t>
      </w:r>
      <w:r w:rsidRPr="00580880">
        <w:rPr>
          <w:rFonts w:ascii="Trebuchet MS" w:hAnsi="Trebuchet MS" w:cs="Trebuchet MS"/>
          <w:b/>
          <w:bCs/>
          <w:color w:val="auto"/>
          <w:sz w:val="22"/>
          <w:szCs w:val="22"/>
          <w:highlight w:val="lightGray"/>
        </w:rPr>
        <w:t>:00 ure</w:t>
      </w:r>
      <w:r w:rsidRPr="00A7194C">
        <w:rPr>
          <w:rFonts w:ascii="Trebuchet MS" w:hAnsi="Trebuchet MS" w:cs="Trebuchet MS"/>
          <w:color w:val="auto"/>
          <w:sz w:val="22"/>
          <w:szCs w:val="22"/>
        </w:rPr>
        <w:t>. Naročnik bo podal odgovore oziroma pojasnila, navezujoča se na zastavljena vprašanja, najpozneje</w:t>
      </w:r>
      <w:r w:rsidR="009C13CA">
        <w:rPr>
          <w:rFonts w:ascii="Trebuchet MS" w:hAnsi="Trebuchet MS" w:cs="Trebuchet MS"/>
          <w:color w:val="auto"/>
          <w:sz w:val="22"/>
          <w:szCs w:val="22"/>
        </w:rPr>
        <w:t xml:space="preserve"> </w:t>
      </w:r>
      <w:r w:rsidR="003C7FB9">
        <w:rPr>
          <w:rFonts w:ascii="Trebuchet MS" w:hAnsi="Trebuchet MS" w:cs="Trebuchet MS"/>
          <w:b/>
          <w:bCs/>
          <w:color w:val="auto"/>
          <w:sz w:val="22"/>
          <w:szCs w:val="22"/>
        </w:rPr>
        <w:t>tri</w:t>
      </w:r>
      <w:r w:rsidRPr="00BF782B">
        <w:rPr>
          <w:rFonts w:ascii="Trebuchet MS" w:hAnsi="Trebuchet MS" w:cs="Trebuchet MS"/>
          <w:b/>
          <w:bCs/>
          <w:color w:val="auto"/>
          <w:sz w:val="22"/>
          <w:szCs w:val="22"/>
        </w:rPr>
        <w:t xml:space="preserve"> </w:t>
      </w:r>
      <w:r w:rsidRPr="00A7194C">
        <w:rPr>
          <w:rFonts w:ascii="Trebuchet MS" w:hAnsi="Trebuchet MS" w:cs="Trebuchet MS"/>
          <w:b/>
          <w:bCs/>
          <w:color w:val="auto"/>
          <w:sz w:val="22"/>
          <w:szCs w:val="22"/>
        </w:rPr>
        <w:t>dni pred iztekom roka za oddajo ponudb</w:t>
      </w:r>
      <w:r w:rsidRPr="00A7194C">
        <w:rPr>
          <w:rFonts w:ascii="Trebuchet MS" w:hAnsi="Trebuchet MS" w:cs="Trebuchet MS"/>
          <w:color w:val="auto"/>
          <w:sz w:val="22"/>
          <w:szCs w:val="22"/>
        </w:rPr>
        <w:t xml:space="preserve">, pod pogojem, da je bila zahteva posredovana pravočasno. </w:t>
      </w:r>
    </w:p>
    <w:p w14:paraId="135C448B" w14:textId="77777777" w:rsidR="00460305" w:rsidRPr="00A7194C" w:rsidRDefault="00460305" w:rsidP="00460305">
      <w:pPr>
        <w:pStyle w:val="Default"/>
        <w:jc w:val="both"/>
        <w:rPr>
          <w:rFonts w:ascii="Trebuchet MS" w:hAnsi="Trebuchet MS" w:cs="Trebuchet MS"/>
          <w:b/>
          <w:bCs/>
          <w:i/>
          <w:iCs/>
          <w:color w:val="auto"/>
          <w:sz w:val="22"/>
          <w:szCs w:val="22"/>
        </w:rPr>
      </w:pPr>
    </w:p>
    <w:p w14:paraId="55BE4B42" w14:textId="77777777" w:rsidR="00460305" w:rsidRPr="009C13CA" w:rsidRDefault="00460305" w:rsidP="00460305">
      <w:pPr>
        <w:pStyle w:val="Default"/>
        <w:jc w:val="both"/>
        <w:rPr>
          <w:rFonts w:ascii="Trebuchet MS" w:hAnsi="Trebuchet MS" w:cs="Trebuchet MS"/>
          <w:b/>
          <w:bCs/>
          <w:i/>
          <w:iCs/>
          <w:color w:val="auto"/>
          <w:sz w:val="22"/>
          <w:szCs w:val="22"/>
        </w:rPr>
      </w:pPr>
    </w:p>
    <w:p w14:paraId="005A0DC1" w14:textId="77777777"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5. UGOTAVLJANJE SPOSOBNOSTI PONUDNIKOV</w:t>
      </w:r>
    </w:p>
    <w:p w14:paraId="19CE525F" w14:textId="77777777" w:rsidR="00460305" w:rsidRPr="00A7194C" w:rsidRDefault="00460305" w:rsidP="00460305">
      <w:pPr>
        <w:pStyle w:val="Default"/>
        <w:ind w:firstLine="360"/>
        <w:jc w:val="both"/>
        <w:rPr>
          <w:rFonts w:ascii="Trebuchet MS" w:hAnsi="Trebuchet MS" w:cs="Trebuchet MS"/>
          <w:b/>
          <w:bCs/>
          <w:color w:val="auto"/>
          <w:sz w:val="22"/>
          <w:szCs w:val="22"/>
        </w:rPr>
      </w:pPr>
    </w:p>
    <w:p w14:paraId="1B3AD544" w14:textId="77777777" w:rsidR="00460305" w:rsidRPr="00A7194C" w:rsidRDefault="00460305" w:rsidP="00460305">
      <w:pPr>
        <w:pStyle w:val="Naslov3"/>
      </w:pPr>
      <w:bookmarkStart w:id="29" w:name="_Toc335915439"/>
      <w:bookmarkStart w:id="30" w:name="_Toc335915513"/>
      <w:bookmarkStart w:id="31" w:name="_Toc335915550"/>
      <w:bookmarkStart w:id="32" w:name="_Toc335915779"/>
      <w:r w:rsidRPr="00A7194C">
        <w:t xml:space="preserve">5.1. </w:t>
      </w:r>
      <w:proofErr w:type="spellStart"/>
      <w:r w:rsidRPr="00A7194C">
        <w:t>Splošno</w:t>
      </w:r>
      <w:bookmarkEnd w:id="29"/>
      <w:bookmarkEnd w:id="30"/>
      <w:bookmarkEnd w:id="31"/>
      <w:bookmarkEnd w:id="32"/>
      <w:proofErr w:type="spellEnd"/>
    </w:p>
    <w:p w14:paraId="3B144FE0" w14:textId="77777777" w:rsidR="00460305" w:rsidRPr="00A7194C" w:rsidRDefault="00460305" w:rsidP="00460305">
      <w:pPr>
        <w:pStyle w:val="Default"/>
        <w:jc w:val="both"/>
        <w:rPr>
          <w:rFonts w:ascii="Trebuchet MS" w:hAnsi="Trebuchet MS" w:cs="Trebuchet MS"/>
          <w:color w:val="auto"/>
          <w:sz w:val="22"/>
          <w:szCs w:val="22"/>
        </w:rPr>
      </w:pPr>
    </w:p>
    <w:p w14:paraId="15491CF1"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bo priznal sposobnost za izvedbo predmetnega javnega naročila ponudniku, pri katerem niso podani pogoji za izključitev iz točke 5.2. predmetne razpisne dokumentacije in ki izpolnjuje pogoje za sodelovanje iz točke 5.3. predmetne razpisne dokumentacije, ter izpolnjuje vse ostale  pogoje skladno z določili ZJN-3. </w:t>
      </w:r>
    </w:p>
    <w:p w14:paraId="30E817DA" w14:textId="77777777" w:rsidR="00460305" w:rsidRPr="00A7194C" w:rsidRDefault="00460305" w:rsidP="00460305">
      <w:pPr>
        <w:autoSpaceDE w:val="0"/>
        <w:autoSpaceDN w:val="0"/>
        <w:adjustRightInd w:val="0"/>
        <w:rPr>
          <w:rFonts w:ascii="Trebuchet MS" w:hAnsi="Trebuchet MS" w:cs="ArialMT"/>
          <w:sz w:val="22"/>
          <w:szCs w:val="22"/>
          <w:lang w:eastAsia="sl-SI"/>
        </w:rPr>
      </w:pPr>
    </w:p>
    <w:p w14:paraId="52E7D8EA" w14:textId="77777777" w:rsidR="00460305" w:rsidRPr="00A7194C" w:rsidRDefault="00460305" w:rsidP="00460305">
      <w:pPr>
        <w:autoSpaceDE w:val="0"/>
        <w:autoSpaceDN w:val="0"/>
        <w:adjustRightInd w:val="0"/>
        <w:jc w:val="both"/>
        <w:rPr>
          <w:rFonts w:ascii="Trebuchet MS" w:hAnsi="Trebuchet MS" w:cs="ArialMT"/>
          <w:sz w:val="22"/>
          <w:szCs w:val="22"/>
          <w:lang w:eastAsia="sl-SI"/>
        </w:rPr>
      </w:pPr>
      <w:bookmarkStart w:id="33" w:name="_Hlk509819024"/>
      <w:r w:rsidRPr="00E84314">
        <w:rPr>
          <w:rFonts w:ascii="Trebuchet MS" w:hAnsi="Trebuchet MS" w:cs="ArialMT"/>
          <w:b/>
          <w:bCs/>
          <w:sz w:val="22"/>
          <w:szCs w:val="22"/>
          <w:lang w:eastAsia="sl-SI"/>
        </w:rPr>
        <w:t>Dopustna ponudba</w:t>
      </w:r>
      <w:r w:rsidRPr="00A7194C">
        <w:rPr>
          <w:rFonts w:ascii="Trebuchet MS" w:hAnsi="Trebuchet MS" w:cs="ArialMT"/>
          <w:sz w:val="22"/>
          <w:szCs w:val="22"/>
          <w:lang w:eastAsia="sl-SI"/>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bookmarkEnd w:id="33"/>
    <w:p w14:paraId="2379773B" w14:textId="77777777" w:rsidR="00460305" w:rsidRPr="00A7194C" w:rsidRDefault="00460305" w:rsidP="00460305">
      <w:pPr>
        <w:autoSpaceDE w:val="0"/>
        <w:autoSpaceDN w:val="0"/>
        <w:adjustRightInd w:val="0"/>
        <w:jc w:val="both"/>
        <w:rPr>
          <w:rFonts w:ascii="Trebuchet MS" w:hAnsi="Trebuchet MS" w:cs="ArialMT"/>
          <w:sz w:val="22"/>
          <w:szCs w:val="22"/>
          <w:lang w:eastAsia="sl-SI"/>
        </w:rPr>
      </w:pPr>
    </w:p>
    <w:p w14:paraId="05DFCD55" w14:textId="77777777" w:rsidR="00460305" w:rsidRPr="00A7194C" w:rsidRDefault="00460305" w:rsidP="00460305">
      <w:pPr>
        <w:autoSpaceDE w:val="0"/>
        <w:autoSpaceDN w:val="0"/>
        <w:adjustRightInd w:val="0"/>
        <w:jc w:val="both"/>
        <w:rPr>
          <w:rFonts w:ascii="Trebuchet MS" w:hAnsi="Trebuchet MS" w:cs="ArialMT"/>
          <w:sz w:val="22"/>
          <w:szCs w:val="22"/>
          <w:lang w:eastAsia="sl-SI"/>
        </w:rPr>
      </w:pPr>
      <w:r w:rsidRPr="00A7194C">
        <w:rPr>
          <w:rFonts w:ascii="Trebuchet MS" w:hAnsi="Trebuchet MS" w:cs="ArialMT"/>
          <w:sz w:val="22"/>
          <w:szCs w:val="22"/>
          <w:lang w:eastAsia="sl-SI"/>
        </w:rPr>
        <w:t xml:space="preserve">Ponudnik mora pripraviti ponudbo v skladu z zahtevami iz te razpisne dokumentacije. V nadaljevanju so opredeljene zahteve, ki jih mora izpolnjevati ponudnik. Naročnik lahko ponudnika iz sodelovanja izključi tudi v </w:t>
      </w:r>
      <w:r w:rsidRPr="00A7194C">
        <w:rPr>
          <w:rFonts w:ascii="Trebuchet MS" w:hAnsi="Trebuchet MS" w:cs="ArialMT"/>
          <w:sz w:val="22"/>
          <w:szCs w:val="22"/>
        </w:rPr>
        <w:t>ostalih primerih za katere tako določa zakon (šesti odstavek 75. člena ZJN-3).</w:t>
      </w:r>
    </w:p>
    <w:p w14:paraId="75D4E083" w14:textId="77777777" w:rsidR="00460305" w:rsidRPr="00A7194C" w:rsidRDefault="00460305" w:rsidP="00460305">
      <w:pPr>
        <w:pStyle w:val="Default"/>
        <w:jc w:val="both"/>
        <w:rPr>
          <w:rFonts w:ascii="Trebuchet MS" w:hAnsi="Trebuchet MS" w:cs="Trebuchet MS"/>
          <w:color w:val="auto"/>
          <w:sz w:val="22"/>
          <w:szCs w:val="22"/>
        </w:rPr>
      </w:pPr>
    </w:p>
    <w:p w14:paraId="02B5E8FF"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 mora izpolnjevati razpisne pogoje na dan, ko se izteče rok za oddajo ponudb oziroma kjer je to izrecno navedeno, na dan oddaje ponudbe, v nasprotnem primeru se njegova ponudba izloči iz postopka. Morebitna dokazila morajo ne glede na datum vedno izkazovati zadnje stanje ponudnika. </w:t>
      </w:r>
    </w:p>
    <w:p w14:paraId="17B8253A" w14:textId="77777777" w:rsidR="00460305" w:rsidRPr="00A7194C" w:rsidRDefault="00460305" w:rsidP="00460305">
      <w:pPr>
        <w:pStyle w:val="Default"/>
        <w:jc w:val="both"/>
        <w:rPr>
          <w:rFonts w:ascii="Trebuchet MS" w:hAnsi="Trebuchet MS" w:cs="Trebuchet MS"/>
          <w:color w:val="auto"/>
          <w:sz w:val="22"/>
          <w:szCs w:val="22"/>
        </w:rPr>
      </w:pPr>
    </w:p>
    <w:p w14:paraId="0E78EA75"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4FC74074" w14:textId="77777777" w:rsidR="00460305" w:rsidRPr="00A7194C" w:rsidRDefault="00460305" w:rsidP="00460305">
      <w:pPr>
        <w:pStyle w:val="Default"/>
        <w:jc w:val="both"/>
        <w:rPr>
          <w:rFonts w:ascii="Trebuchet MS" w:hAnsi="Trebuchet MS" w:cs="Trebuchet MS"/>
          <w:color w:val="auto"/>
          <w:sz w:val="22"/>
          <w:szCs w:val="22"/>
        </w:rPr>
      </w:pPr>
    </w:p>
    <w:p w14:paraId="2A007397"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r w:rsidRPr="00A7194C">
        <w:rPr>
          <w:rFonts w:ascii="Trebuchet MS" w:eastAsia="Times New Roman" w:hAnsi="Trebuchet MS"/>
          <w:sz w:val="22"/>
          <w:szCs w:val="22"/>
          <w:u w:val="single"/>
          <w:lang w:eastAsia="sl-SI"/>
        </w:rPr>
        <w:t xml:space="preserve">Če ponudnik nima sedeža v Republiki Sloveniji, mora kot dokaz za neobstoj razlogov za izključitev oziroma kot dokaz izpolnjevanja pogojev za sodelovanje predložiti dokazilo pristojnega organa </w:t>
      </w:r>
      <w:r w:rsidRPr="00A7194C">
        <w:rPr>
          <w:rFonts w:ascii="Trebuchet MS" w:eastAsia="Times New Roman" w:hAnsi="Trebuchet MS"/>
          <w:sz w:val="22"/>
          <w:szCs w:val="22"/>
          <w:u w:val="single"/>
          <w:lang w:eastAsia="sl-SI"/>
        </w:rPr>
        <w:lastRenderedPageBreak/>
        <w:t>države, v kateri ima sedež</w:t>
      </w:r>
      <w:r w:rsidRPr="00A7194C">
        <w:rPr>
          <w:rFonts w:ascii="Trebuchet MS" w:eastAsia="Times New Roman" w:hAnsi="Trebuchet MS"/>
          <w:sz w:val="22"/>
          <w:szCs w:val="22"/>
          <w:lang w:eastAsia="sl-SI"/>
        </w:rPr>
        <w:t xml:space="preserve">. Če država članica ali tretja država predmetnega potrdila ne izdaja ali če potrdilo ne zajema vseh primerov iz prvega in drugega odstavka ter b) točke četrtega in b) točke šestega odstavka 75. člena ZJN-3, jih je mogoče nadomestiti z </w:t>
      </w:r>
      <w:r w:rsidRPr="00A7194C">
        <w:rPr>
          <w:rFonts w:ascii="Trebuchet MS" w:eastAsia="Times New Roman" w:hAnsi="Trebuchet MS"/>
          <w:sz w:val="22"/>
          <w:szCs w:val="22"/>
          <w:u w:val="single"/>
          <w:lang w:eastAsia="sl-SI"/>
        </w:rPr>
        <w:t>zapriseženo izjavo</w:t>
      </w:r>
      <w:r w:rsidRPr="00A7194C">
        <w:rPr>
          <w:rFonts w:ascii="Trebuchet MS" w:eastAsia="Times New Roman" w:hAnsi="Trebuchet MS"/>
          <w:sz w:val="22"/>
          <w:szCs w:val="22"/>
          <w:lang w:eastAsia="sl-SI"/>
        </w:rPr>
        <w:t xml:space="preserve">, če ta v državi članici ali tretji državi ni predvidena, pa z </w:t>
      </w:r>
      <w:r w:rsidRPr="00A7194C">
        <w:rPr>
          <w:rFonts w:ascii="Trebuchet MS" w:eastAsia="Times New Roman" w:hAnsi="Trebuchet MS"/>
          <w:sz w:val="22"/>
          <w:szCs w:val="22"/>
          <w:u w:val="single"/>
          <w:lang w:eastAsia="sl-SI"/>
        </w:rPr>
        <w:t>izjavo določene osebe, dano pred pristojnim sodnim ali upravnim organom, notarjem ali pred pristojno poklicno ali trgovinsko organizacijo v matični državi te osebe ali v državi, v kateri ima ponudnik sedež</w:t>
      </w:r>
      <w:r w:rsidRPr="00A7194C">
        <w:rPr>
          <w:rFonts w:ascii="Trebuchet MS" w:eastAsia="Times New Roman" w:hAnsi="Trebuchet MS"/>
          <w:sz w:val="22"/>
          <w:szCs w:val="22"/>
          <w:lang w:eastAsia="sl-SI"/>
        </w:rPr>
        <w:t>.</w:t>
      </w:r>
    </w:p>
    <w:p w14:paraId="6E5F2C56"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p>
    <w:p w14:paraId="5434E031"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0B89A8DF" w14:textId="77777777" w:rsidR="00460305" w:rsidRPr="00A7194C" w:rsidRDefault="00460305" w:rsidP="00460305">
      <w:pPr>
        <w:pStyle w:val="Default"/>
        <w:jc w:val="both"/>
        <w:rPr>
          <w:rFonts w:ascii="Trebuchet MS" w:hAnsi="Trebuchet MS" w:cs="Trebuchet MS"/>
          <w:color w:val="auto"/>
          <w:sz w:val="22"/>
          <w:szCs w:val="22"/>
        </w:rPr>
      </w:pPr>
    </w:p>
    <w:p w14:paraId="3B202A29"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Naročnik bo iz sodelovanja v postopku javnega naročanja izključil ponudnika/</w:t>
      </w:r>
      <w:proofErr w:type="spellStart"/>
      <w:r w:rsidRPr="00A7194C">
        <w:rPr>
          <w:rFonts w:ascii="Trebuchet MS" w:eastAsia="Times New Roman" w:hAnsi="Trebuchet MS"/>
          <w:sz w:val="22"/>
          <w:szCs w:val="22"/>
          <w:lang w:eastAsia="sl-SI"/>
        </w:rPr>
        <w:t>soponudnika</w:t>
      </w:r>
      <w:proofErr w:type="spellEnd"/>
      <w:r w:rsidRPr="00A7194C">
        <w:rPr>
          <w:rFonts w:ascii="Trebuchet MS" w:eastAsia="Times New Roman" w:hAnsi="Trebuchet MS"/>
          <w:sz w:val="22"/>
          <w:szCs w:val="22"/>
          <w:lang w:eastAsia="sl-SI"/>
        </w:rPr>
        <w:t>, če pri preverjanju skladno s 77., 79. in 80. členom ZJN-3 ugotovi ali je drugače seznanjen, da zanj obstaja katerikoli od razlogov za izključitev, naveden v točkah 5.2. te dokumentacije, ali če ne izpolnjuje pogojev za sodelovanje, navedenih v točki 5.3. te dokumentacije.</w:t>
      </w:r>
    </w:p>
    <w:p w14:paraId="5BFE34BE"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p>
    <w:p w14:paraId="423A52A9"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Če ponudnik prijavi sodelovanje podizvajalcev, veljajo tudi za vse podizvajalce vsi razlogi za izključitev iz točke 5.2. in pogoji za sodelovanje iz točke 5.3.. Če podizvajalec teh pogojev ne izpolnjuje ali zanj obstajajo razlogi za izključitev, ne more sodelovati pri izvedbi javnega naročila.</w:t>
      </w:r>
    </w:p>
    <w:p w14:paraId="5281FDFA"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5FF93ED4" w14:textId="77777777" w:rsidR="00460305" w:rsidRPr="00A7194C" w:rsidRDefault="00460305" w:rsidP="00460305">
      <w:pPr>
        <w:pStyle w:val="Naslov3"/>
      </w:pPr>
      <w:bookmarkStart w:id="34" w:name="_Toc335915440"/>
      <w:bookmarkStart w:id="35" w:name="_Toc335915514"/>
      <w:bookmarkStart w:id="36" w:name="_Toc335915551"/>
      <w:bookmarkStart w:id="37" w:name="_Toc335915780"/>
      <w:r w:rsidRPr="00A7194C">
        <w:t xml:space="preserve">5.2. </w:t>
      </w:r>
      <w:proofErr w:type="spellStart"/>
      <w:r w:rsidRPr="00A7194C">
        <w:t>Razlogi</w:t>
      </w:r>
      <w:proofErr w:type="spellEnd"/>
      <w:r w:rsidRPr="00A7194C">
        <w:t xml:space="preserve"> za </w:t>
      </w:r>
      <w:proofErr w:type="spellStart"/>
      <w:r w:rsidRPr="00A7194C">
        <w:t>izključitev</w:t>
      </w:r>
      <w:proofErr w:type="spellEnd"/>
      <w:r w:rsidRPr="00A7194C">
        <w:t xml:space="preserve"> </w:t>
      </w:r>
      <w:proofErr w:type="spellStart"/>
      <w:r w:rsidRPr="00A7194C">
        <w:t>ponudnika</w:t>
      </w:r>
      <w:bookmarkEnd w:id="34"/>
      <w:bookmarkEnd w:id="35"/>
      <w:bookmarkEnd w:id="36"/>
      <w:bookmarkEnd w:id="37"/>
      <w:proofErr w:type="spellEnd"/>
    </w:p>
    <w:p w14:paraId="77EC3124" w14:textId="77777777" w:rsidR="00460305" w:rsidRPr="00A7194C" w:rsidRDefault="00460305" w:rsidP="00460305">
      <w:pPr>
        <w:pStyle w:val="Default"/>
        <w:jc w:val="both"/>
        <w:rPr>
          <w:rFonts w:ascii="Trebuchet MS" w:hAnsi="Trebuchet MS" w:cs="Trebuchet MS"/>
          <w:color w:val="auto"/>
          <w:sz w:val="22"/>
          <w:szCs w:val="22"/>
        </w:rPr>
      </w:pPr>
    </w:p>
    <w:p w14:paraId="3B262206" w14:textId="77777777" w:rsidR="00460305" w:rsidRPr="00C84AF6" w:rsidRDefault="00460305" w:rsidP="00460305">
      <w:pPr>
        <w:autoSpaceDE w:val="0"/>
        <w:autoSpaceDN w:val="0"/>
        <w:adjustRightInd w:val="0"/>
        <w:jc w:val="both"/>
        <w:rPr>
          <w:rFonts w:ascii="Trebuchet MS" w:eastAsia="Times New Roman" w:hAnsi="Trebuchet MS"/>
          <w:b/>
          <w:bCs/>
          <w:i/>
          <w:iCs/>
          <w:sz w:val="22"/>
          <w:szCs w:val="22"/>
          <w:lang w:eastAsia="sl-SI"/>
        </w:rPr>
      </w:pPr>
      <w:r w:rsidRPr="00A7194C">
        <w:rPr>
          <w:rFonts w:ascii="Trebuchet MS" w:hAnsi="Trebuchet MS" w:cs="Trebuchet MS"/>
          <w:b/>
          <w:bCs/>
          <w:i/>
          <w:iCs/>
          <w:sz w:val="22"/>
          <w:szCs w:val="22"/>
        </w:rPr>
        <w:t>5.2.1.</w:t>
      </w:r>
      <w:r w:rsidRPr="00A7194C">
        <w:rPr>
          <w:rFonts w:ascii="Trebuchet MS" w:hAnsi="Trebuchet MS" w:cs="Trebuchet MS"/>
          <w:bCs/>
          <w:i/>
          <w:iCs/>
          <w:sz w:val="22"/>
          <w:szCs w:val="22"/>
        </w:rPr>
        <w:t xml:space="preserve"> </w:t>
      </w:r>
      <w:r w:rsidRPr="00A7194C">
        <w:rPr>
          <w:rFonts w:ascii="Trebuchet MS" w:hAnsi="Trebuchet MS" w:cs="Trebuchet MS"/>
          <w:b/>
          <w:bCs/>
          <w:i/>
          <w:iCs/>
          <w:sz w:val="22"/>
          <w:szCs w:val="22"/>
        </w:rPr>
        <w:t>Naročnik bo iz sodelovanja v predmetnem postopku javnega naročanja izključil ponudnika, če</w:t>
      </w:r>
      <w:r>
        <w:rPr>
          <w:rFonts w:ascii="Trebuchet MS" w:hAnsi="Trebuchet MS" w:cs="Trebuchet MS"/>
          <w:b/>
          <w:bCs/>
          <w:i/>
          <w:iCs/>
          <w:sz w:val="22"/>
          <w:szCs w:val="22"/>
        </w:rPr>
        <w:t xml:space="preserve"> pri preverjanju v skladu s 77., 79, in 80. členom ZJN-3</w:t>
      </w:r>
      <w:r w:rsidRPr="00A7194C">
        <w:rPr>
          <w:rFonts w:ascii="Trebuchet MS" w:hAnsi="Trebuchet MS" w:cs="Trebuchet MS"/>
          <w:b/>
          <w:bCs/>
          <w:i/>
          <w:iCs/>
          <w:sz w:val="22"/>
          <w:szCs w:val="22"/>
        </w:rPr>
        <w:t xml:space="preserve"> ugotovi ali je drugače seznanjen, da je bila ponudniku ali osebi, ki je članica upravnega, vodstvenega ali nadzornega organa tega ponudnika ali ki ima pooblastilo za njegovo zastopanje ali odločanje ali nadzor v njem, izrečena pravnomočna sodba, ki ima elemente kaznivih dejanj iz 1. odstavka 75. člena ZJN-3.</w:t>
      </w:r>
      <w:r w:rsidRPr="00A7194C">
        <w:rPr>
          <w:rFonts w:ascii="Trebuchet MS" w:hAnsi="Trebuchet MS"/>
          <w:b/>
          <w:bCs/>
          <w:i/>
          <w:iCs/>
          <w:sz w:val="22"/>
          <w:szCs w:val="22"/>
        </w:rPr>
        <w:t xml:space="preserve"> </w:t>
      </w:r>
      <w:r w:rsidRPr="00C84AF6">
        <w:rPr>
          <w:rFonts w:ascii="Trebuchet MS" w:eastAsia="Times New Roman" w:hAnsi="Trebuchet MS"/>
          <w:i/>
          <w:iCs/>
          <w:sz w:val="22"/>
          <w:szCs w:val="22"/>
          <w:lang w:eastAsia="sl-SI"/>
        </w:rPr>
        <w:t>(Nekaznovanost je potrebno izkazati na dan roka za oddajo ponudbe.)</w:t>
      </w:r>
    </w:p>
    <w:p w14:paraId="40F4020B" w14:textId="77777777" w:rsidR="00460305" w:rsidRPr="00557A99" w:rsidRDefault="00460305" w:rsidP="00460305">
      <w:pPr>
        <w:pStyle w:val="Default"/>
        <w:jc w:val="both"/>
        <w:rPr>
          <w:rFonts w:ascii="Trebuchet MS" w:hAnsi="Trebuchet MS" w:cs="Trebuchet MS"/>
          <w:b/>
          <w:bCs/>
          <w:i/>
          <w:iCs/>
          <w:color w:val="auto"/>
          <w:sz w:val="22"/>
          <w:szCs w:val="22"/>
        </w:rPr>
      </w:pPr>
    </w:p>
    <w:p w14:paraId="6BFF2CDF" w14:textId="77777777" w:rsidR="00460305" w:rsidRPr="004D35CC" w:rsidRDefault="00460305" w:rsidP="00460305">
      <w:pPr>
        <w:pStyle w:val="Default"/>
        <w:jc w:val="both"/>
        <w:rPr>
          <w:rFonts w:ascii="Trebuchet MS" w:hAnsi="Trebuchet MS" w:cs="Trebuchet MS"/>
          <w:b/>
          <w:bCs/>
          <w:i/>
          <w:iCs/>
          <w:color w:val="auto"/>
          <w:sz w:val="22"/>
          <w:szCs w:val="22"/>
        </w:rPr>
      </w:pPr>
      <w:r w:rsidRPr="004D35CC">
        <w:rPr>
          <w:rFonts w:ascii="Trebuchet MS" w:hAnsi="Trebuchet MS" w:cs="Trebuchet MS"/>
          <w:b/>
          <w:bCs/>
          <w:i/>
          <w:iCs/>
          <w:color w:val="auto"/>
          <w:sz w:val="22"/>
          <w:szCs w:val="22"/>
        </w:rPr>
        <w:t xml:space="preserve">Kot zadosten dokaz, da ne obstaja v prejšnjem odstavku opisan izključitveni razlog, naročnik sprejema izpis iz ustreznega registra, kakršen je sodni register in </w:t>
      </w:r>
      <w:r w:rsidRPr="004D35CC">
        <w:rPr>
          <w:rFonts w:ascii="Trebuchet MS" w:hAnsi="Trebuchet MS" w:cs="Trebuchet MS"/>
          <w:b/>
          <w:bCs/>
          <w:i/>
          <w:iCs/>
          <w:color w:val="auto"/>
          <w:sz w:val="22"/>
          <w:szCs w:val="22"/>
          <w:u w:val="single"/>
        </w:rPr>
        <w:t>ta izpis ni starejši od 4 mesecev, šteto od roka za oddajo prijav ali ponudb</w:t>
      </w:r>
      <w:r w:rsidRPr="004D35CC">
        <w:rPr>
          <w:rFonts w:ascii="Trebuchet MS" w:hAnsi="Trebuchet MS" w:cs="Trebuchet MS"/>
          <w:b/>
          <w:bCs/>
          <w:i/>
          <w:iCs/>
          <w:color w:val="auto"/>
          <w:sz w:val="22"/>
          <w:szCs w:val="22"/>
        </w:rPr>
        <w:t xml:space="preserve">, ali </w:t>
      </w:r>
      <w:r w:rsidRPr="004D35CC">
        <w:rPr>
          <w:rFonts w:ascii="Trebuchet MS" w:hAnsi="Trebuchet MS" w:cs="Trebuchet MS"/>
          <w:b/>
          <w:bCs/>
          <w:i/>
          <w:iCs/>
          <w:color w:val="auto"/>
          <w:sz w:val="22"/>
          <w:szCs w:val="22"/>
          <w:u w:val="single"/>
        </w:rPr>
        <w:t>je pridobljen na</w:t>
      </w:r>
      <w:r>
        <w:rPr>
          <w:rFonts w:ascii="Trebuchet MS" w:hAnsi="Trebuchet MS" w:cs="Trebuchet MS"/>
          <w:b/>
          <w:bCs/>
          <w:i/>
          <w:iCs/>
          <w:color w:val="auto"/>
          <w:sz w:val="22"/>
          <w:szCs w:val="22"/>
          <w:u w:val="single"/>
        </w:rPr>
        <w:t>j</w:t>
      </w:r>
      <w:r w:rsidRPr="004D35CC">
        <w:rPr>
          <w:rFonts w:ascii="Trebuchet MS" w:hAnsi="Trebuchet MS" w:cs="Trebuchet MS"/>
          <w:b/>
          <w:bCs/>
          <w:i/>
          <w:iCs/>
          <w:color w:val="auto"/>
          <w:sz w:val="22"/>
          <w:szCs w:val="22"/>
          <w:u w:val="single"/>
        </w:rPr>
        <w:t>pozneje v 90 dneh od roka za oddajo prijav ali ponudb</w:t>
      </w:r>
      <w:r w:rsidRPr="004D35CC">
        <w:rPr>
          <w:rFonts w:ascii="Trebuchet MS" w:hAnsi="Trebuchet MS" w:cs="Trebuchet MS"/>
          <w:b/>
          <w:bCs/>
          <w:i/>
          <w:iCs/>
          <w:color w:val="auto"/>
          <w:sz w:val="22"/>
          <w:szCs w:val="22"/>
        </w:rPr>
        <w:t xml:space="preserve">, v kolikor tega registra ni, pa enakovreden dokument, ki ga izda pristojni sodni ali upravni organ v Republiki Sloveniji, drugi državi članici ali matični državi ali državi, v kateri ima ponudnik sedež, in iz katerega je razvidno, da ne obstajajo razlogi za izključitev.    </w:t>
      </w:r>
    </w:p>
    <w:p w14:paraId="37694ECA" w14:textId="77777777" w:rsidR="00460305" w:rsidRPr="004D35CC" w:rsidRDefault="00460305" w:rsidP="00460305">
      <w:pPr>
        <w:pStyle w:val="NCBesedilo"/>
        <w:spacing w:line="288" w:lineRule="auto"/>
        <w:jc w:val="both"/>
        <w:rPr>
          <w:rFonts w:ascii="Trebuchet MS" w:hAnsi="Trebuchet MS"/>
          <w:i/>
          <w:iCs/>
          <w:color w:val="auto"/>
        </w:rPr>
      </w:pPr>
    </w:p>
    <w:p w14:paraId="5E0064E3" w14:textId="666CED1D" w:rsidR="00460305" w:rsidRDefault="00460305" w:rsidP="00460305">
      <w:pPr>
        <w:pStyle w:val="NCBesedilo"/>
        <w:jc w:val="both"/>
        <w:rPr>
          <w:rFonts w:ascii="Trebuchet MS" w:hAnsi="Trebuchet MS"/>
          <w:b/>
          <w:bCs/>
          <w:i/>
          <w:iCs/>
          <w:color w:val="auto"/>
        </w:rPr>
      </w:pPr>
      <w:r w:rsidRPr="004D35CC">
        <w:rPr>
          <w:rFonts w:ascii="Trebuchet MS" w:hAnsi="Trebuchet MS"/>
          <w:b/>
          <w:bCs/>
          <w:i/>
          <w:iCs/>
          <w:color w:val="auto"/>
        </w:rPr>
        <w:t>V kolikor ponudnik</w:t>
      </w:r>
      <w:r w:rsidR="009C13CA">
        <w:rPr>
          <w:rFonts w:ascii="Trebuchet MS" w:hAnsi="Trebuchet MS"/>
          <w:b/>
          <w:bCs/>
          <w:i/>
          <w:iCs/>
          <w:color w:val="auto"/>
        </w:rPr>
        <w:t xml:space="preserve">, ki bo oddal ekonomsko najugodnejšo ponudbo, </w:t>
      </w:r>
      <w:r w:rsidRPr="004D35CC">
        <w:rPr>
          <w:rFonts w:ascii="Trebuchet MS" w:hAnsi="Trebuchet MS"/>
          <w:b/>
          <w:bCs/>
          <w:i/>
          <w:iCs/>
          <w:color w:val="auto"/>
        </w:rPr>
        <w:t>ne predloži potrdil o nekaznovanosti, ki jih je pridobil sam, mora ponudbi predložiti pooblastila za pridobitev podatkov iz kazenske evidence, na podlagi katerih bo lahko naročnik po roku za oddajo prijav ali ponudb pridobival potrdila o nekaznovanosti.</w:t>
      </w:r>
      <w:r>
        <w:rPr>
          <w:rFonts w:ascii="Trebuchet MS" w:hAnsi="Trebuchet MS"/>
          <w:b/>
          <w:bCs/>
          <w:i/>
          <w:iCs/>
          <w:color w:val="auto"/>
        </w:rPr>
        <w:t xml:space="preserve"> </w:t>
      </w:r>
    </w:p>
    <w:p w14:paraId="502B3992" w14:textId="77777777" w:rsidR="00460305" w:rsidRDefault="00460305" w:rsidP="00460305">
      <w:pPr>
        <w:pStyle w:val="Default"/>
        <w:jc w:val="both"/>
        <w:rPr>
          <w:rFonts w:ascii="Trebuchet MS" w:hAnsi="Trebuchet MS" w:cs="Trebuchet MS"/>
          <w:b/>
          <w:bCs/>
          <w:i/>
          <w:iCs/>
          <w:color w:val="auto"/>
          <w:sz w:val="22"/>
          <w:szCs w:val="22"/>
        </w:rPr>
      </w:pPr>
    </w:p>
    <w:p w14:paraId="254C7F77" w14:textId="77777777" w:rsidR="00460305" w:rsidRPr="00810AC4" w:rsidRDefault="00460305" w:rsidP="00460305">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DOKAZILA:</w:t>
      </w:r>
    </w:p>
    <w:p w14:paraId="5EABBC58" w14:textId="4B048CC2" w:rsidR="003C7FB9" w:rsidRPr="003C7FB9" w:rsidRDefault="003C7FB9" w:rsidP="00460305">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Izjava ponudnika/podizvajalca/</w:t>
      </w:r>
      <w:proofErr w:type="spellStart"/>
      <w:r>
        <w:rPr>
          <w:rFonts w:ascii="Trebuchet MS" w:hAnsi="Trebuchet MS" w:cs="Trebuchet MS"/>
          <w:color w:val="auto"/>
          <w:sz w:val="22"/>
          <w:szCs w:val="22"/>
        </w:rPr>
        <w:t>soponudnika</w:t>
      </w:r>
      <w:proofErr w:type="spellEnd"/>
      <w:r>
        <w:rPr>
          <w:rFonts w:ascii="Trebuchet MS" w:hAnsi="Trebuchet MS" w:cs="Trebuchet MS"/>
          <w:color w:val="auto"/>
          <w:sz w:val="22"/>
          <w:szCs w:val="22"/>
        </w:rPr>
        <w:t xml:space="preserve"> o izpolnjevanju pogojev s pooblastilom (Obr_6)</w:t>
      </w:r>
    </w:p>
    <w:p w14:paraId="04868ACC" w14:textId="5D068867" w:rsidR="00460305" w:rsidRPr="005D0BFC" w:rsidRDefault="00460305" w:rsidP="00460305">
      <w:pPr>
        <w:pStyle w:val="Default"/>
        <w:numPr>
          <w:ilvl w:val="0"/>
          <w:numId w:val="12"/>
        </w:numPr>
        <w:ind w:left="567" w:hanging="283"/>
        <w:jc w:val="both"/>
        <w:rPr>
          <w:rFonts w:ascii="Trebuchet MS" w:hAnsi="Trebuchet MS" w:cs="Trebuchet MS"/>
          <w:color w:val="auto"/>
          <w:sz w:val="22"/>
          <w:szCs w:val="22"/>
        </w:rPr>
      </w:pPr>
      <w:r w:rsidRPr="00810AC4">
        <w:rPr>
          <w:rFonts w:ascii="Trebuchet MS" w:hAnsi="Trebuchet MS"/>
          <w:sz w:val="22"/>
          <w:szCs w:val="22"/>
        </w:rPr>
        <w:t>Izjava in pooblastilo osebe, ki je članica upravnega, vodstvenega ali nadzornega organa ponudnika/podizvajalca/</w:t>
      </w:r>
      <w:proofErr w:type="spellStart"/>
      <w:r w:rsidRPr="00810AC4">
        <w:rPr>
          <w:rFonts w:ascii="Trebuchet MS" w:hAnsi="Trebuchet MS"/>
          <w:sz w:val="22"/>
          <w:szCs w:val="22"/>
        </w:rPr>
        <w:t>soponudnika</w:t>
      </w:r>
      <w:proofErr w:type="spellEnd"/>
      <w:r w:rsidRPr="00810AC4">
        <w:rPr>
          <w:rFonts w:ascii="Trebuchet MS" w:hAnsi="Trebuchet MS"/>
          <w:sz w:val="22"/>
          <w:szCs w:val="22"/>
        </w:rPr>
        <w:t xml:space="preserve"> ali ki ima pooblastilo za zastopanje ali odločanje ali nadzor v njem </w:t>
      </w:r>
      <w:r w:rsidRPr="00810AC4">
        <w:rPr>
          <w:rFonts w:ascii="Trebuchet MS" w:hAnsi="Trebuchet MS" w:cs="Trebuchet MS"/>
          <w:color w:val="auto"/>
          <w:sz w:val="22"/>
          <w:szCs w:val="22"/>
        </w:rPr>
        <w:t>(Obr_</w:t>
      </w:r>
      <w:r>
        <w:rPr>
          <w:rFonts w:ascii="Trebuchet MS" w:hAnsi="Trebuchet MS" w:cs="Trebuchet MS"/>
          <w:color w:val="auto"/>
          <w:sz w:val="22"/>
          <w:szCs w:val="22"/>
        </w:rPr>
        <w:t>6</w:t>
      </w:r>
      <w:r w:rsidRPr="00810AC4">
        <w:rPr>
          <w:rFonts w:ascii="Trebuchet MS" w:hAnsi="Trebuchet MS" w:cs="Trebuchet MS"/>
          <w:color w:val="auto"/>
          <w:sz w:val="22"/>
          <w:szCs w:val="22"/>
        </w:rPr>
        <w:t xml:space="preserve">) </w:t>
      </w:r>
      <w:r>
        <w:rPr>
          <w:rFonts w:ascii="Trebuchet MS" w:hAnsi="Trebuchet MS" w:cs="Trebuchet MS"/>
          <w:color w:val="auto"/>
          <w:sz w:val="22"/>
          <w:szCs w:val="22"/>
        </w:rPr>
        <w:t xml:space="preserve"> </w:t>
      </w:r>
      <w:r w:rsidRPr="00810AC4">
        <w:rPr>
          <w:rFonts w:ascii="Trebuchet MS" w:hAnsi="Trebuchet MS" w:cs="Trebuchet MS"/>
          <w:color w:val="auto"/>
          <w:sz w:val="22"/>
          <w:szCs w:val="22"/>
        </w:rPr>
        <w:t xml:space="preserve">–  </w:t>
      </w:r>
      <w:r w:rsidRPr="00810AC4">
        <w:rPr>
          <w:rFonts w:ascii="Trebuchet MS" w:hAnsi="Trebuchet MS" w:cs="Trebuchet MS"/>
          <w:b/>
          <w:bCs/>
          <w:color w:val="auto"/>
          <w:sz w:val="22"/>
          <w:szCs w:val="22"/>
        </w:rPr>
        <w:t>za vsako osebo!</w:t>
      </w:r>
      <w:r w:rsidR="009C13CA">
        <w:rPr>
          <w:rFonts w:ascii="Trebuchet MS" w:hAnsi="Trebuchet MS" w:cs="Trebuchet MS"/>
          <w:b/>
          <w:bCs/>
          <w:color w:val="auto"/>
          <w:sz w:val="22"/>
          <w:szCs w:val="22"/>
        </w:rPr>
        <w:t xml:space="preserve"> ALI</w:t>
      </w:r>
      <w:r w:rsidRPr="00810AC4">
        <w:rPr>
          <w:rFonts w:ascii="Trebuchet MS" w:hAnsi="Trebuchet MS" w:cs="Trebuchet MS"/>
          <w:b/>
          <w:bCs/>
          <w:color w:val="auto"/>
          <w:sz w:val="22"/>
          <w:szCs w:val="22"/>
        </w:rPr>
        <w:t xml:space="preserve"> </w:t>
      </w:r>
    </w:p>
    <w:p w14:paraId="38875D2C" w14:textId="2BD8C627" w:rsidR="00460305" w:rsidRPr="009C2AC6" w:rsidRDefault="00460305" w:rsidP="00460305">
      <w:pPr>
        <w:pStyle w:val="Default"/>
        <w:numPr>
          <w:ilvl w:val="0"/>
          <w:numId w:val="12"/>
        </w:numPr>
        <w:ind w:left="567" w:hanging="283"/>
        <w:jc w:val="both"/>
        <w:rPr>
          <w:rFonts w:ascii="Trebuchet MS" w:hAnsi="Trebuchet MS" w:cs="Trebuchet MS"/>
          <w:color w:val="auto"/>
          <w:sz w:val="22"/>
          <w:szCs w:val="22"/>
        </w:rPr>
      </w:pPr>
      <w:r w:rsidRPr="002D549C">
        <w:rPr>
          <w:rFonts w:ascii="Trebuchet MS" w:hAnsi="Trebuchet MS" w:cs="Trebuchet MS"/>
          <w:color w:val="auto"/>
          <w:sz w:val="22"/>
          <w:szCs w:val="22"/>
        </w:rPr>
        <w:t xml:space="preserve">Potrdilo o nekaznovanosti ponudnika in </w:t>
      </w:r>
      <w:r w:rsidRPr="002D549C">
        <w:rPr>
          <w:rFonts w:ascii="Trebuchet MS" w:hAnsi="Trebuchet MS"/>
          <w:sz w:val="22"/>
          <w:szCs w:val="22"/>
        </w:rPr>
        <w:t>osebe, ki je članica upravnega, vodstvenega ali nadzornega organa ponudnika/podizvajalca/</w:t>
      </w:r>
      <w:proofErr w:type="spellStart"/>
      <w:r w:rsidRPr="002D549C">
        <w:rPr>
          <w:rFonts w:ascii="Trebuchet MS" w:hAnsi="Trebuchet MS"/>
          <w:sz w:val="22"/>
          <w:szCs w:val="22"/>
        </w:rPr>
        <w:t>soponudnika</w:t>
      </w:r>
      <w:proofErr w:type="spellEnd"/>
      <w:r w:rsidRPr="002D549C">
        <w:rPr>
          <w:rFonts w:ascii="Trebuchet MS" w:hAnsi="Trebuchet MS"/>
          <w:sz w:val="22"/>
          <w:szCs w:val="22"/>
        </w:rPr>
        <w:t xml:space="preserve"> ali ki ima pooblastilo za zastopanje ali odločanje ali nadzor v njem</w:t>
      </w:r>
      <w:r w:rsidRPr="002D549C">
        <w:rPr>
          <w:rFonts w:ascii="Trebuchet MS" w:hAnsi="Trebuchet MS" w:cs="Trebuchet MS"/>
          <w:color w:val="auto"/>
          <w:sz w:val="22"/>
          <w:szCs w:val="22"/>
        </w:rPr>
        <w:t xml:space="preserve"> – </w:t>
      </w:r>
      <w:r w:rsidRPr="002D549C">
        <w:rPr>
          <w:rFonts w:ascii="Trebuchet MS" w:hAnsi="Trebuchet MS" w:cs="Trebuchet MS"/>
          <w:b/>
          <w:bCs/>
          <w:color w:val="auto"/>
          <w:sz w:val="22"/>
          <w:szCs w:val="22"/>
        </w:rPr>
        <w:t>za vsako osebo!</w:t>
      </w:r>
    </w:p>
    <w:p w14:paraId="3C0E4022" w14:textId="77777777" w:rsidR="00460305" w:rsidRDefault="00460305" w:rsidP="00460305">
      <w:pPr>
        <w:pStyle w:val="Default"/>
        <w:jc w:val="both"/>
        <w:rPr>
          <w:rFonts w:ascii="Trebuchet MS" w:hAnsi="Trebuchet MS" w:cs="Trebuchet MS"/>
          <w:b/>
          <w:bCs/>
          <w:i/>
          <w:iCs/>
          <w:color w:val="auto"/>
          <w:sz w:val="22"/>
          <w:szCs w:val="22"/>
        </w:rPr>
      </w:pPr>
    </w:p>
    <w:p w14:paraId="09BF3D22" w14:textId="064DCCCB"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 xml:space="preserve">5.2.2. Naročnik bo iz postopka predmetnega javnega naročila izključil ponudnika, če pri preverjanju ugotovi, da ponudnik ne izpolnjuje obveznih dajatev in drugih denarnih nedavčnih obveznosti v skladu z zakonom, ki ureja finančno upravo, ki jih pobira davčni organ v skladu s predpisi države, v kateri ima sedež ali predpisi države naročnika, če </w:t>
      </w:r>
      <w:r w:rsidRPr="00A7194C">
        <w:rPr>
          <w:rFonts w:ascii="Trebuchet MS" w:hAnsi="Trebuchet MS" w:cs="Trebuchet MS"/>
          <w:b/>
          <w:bCs/>
          <w:i/>
          <w:iCs/>
          <w:color w:val="auto"/>
          <w:sz w:val="22"/>
          <w:szCs w:val="22"/>
        </w:rPr>
        <w:lastRenderedPageBreak/>
        <w:t xml:space="preserve">vrednost teh neplačanih zapadlih obveznosti </w:t>
      </w:r>
      <w:r w:rsidRPr="003C7FB9">
        <w:rPr>
          <w:rFonts w:ascii="Trebuchet MS" w:hAnsi="Trebuchet MS" w:cs="Trebuchet MS"/>
          <w:b/>
          <w:bCs/>
          <w:i/>
          <w:iCs/>
          <w:color w:val="auto"/>
          <w:sz w:val="22"/>
          <w:szCs w:val="22"/>
        </w:rPr>
        <w:t xml:space="preserve">na dan </w:t>
      </w:r>
      <w:r w:rsidR="003C7FB9" w:rsidRPr="003C7FB9">
        <w:rPr>
          <w:rFonts w:ascii="Trebuchet MS" w:hAnsi="Trebuchet MS" w:cs="Trebuchet MS"/>
          <w:b/>
          <w:bCs/>
          <w:i/>
          <w:iCs/>
          <w:color w:val="auto"/>
          <w:sz w:val="22"/>
          <w:szCs w:val="22"/>
        </w:rPr>
        <w:t>roka za oddajo</w:t>
      </w:r>
      <w:r w:rsidRPr="003C7FB9">
        <w:rPr>
          <w:rFonts w:ascii="Trebuchet MS" w:hAnsi="Trebuchet MS" w:cs="Trebuchet MS"/>
          <w:b/>
          <w:bCs/>
          <w:i/>
          <w:iCs/>
          <w:color w:val="auto"/>
          <w:sz w:val="22"/>
          <w:szCs w:val="22"/>
        </w:rPr>
        <w:t xml:space="preserve"> ponudbe</w:t>
      </w:r>
      <w:r w:rsidRPr="00A7194C">
        <w:rPr>
          <w:rFonts w:ascii="Trebuchet MS" w:hAnsi="Trebuchet MS" w:cs="Trebuchet MS"/>
          <w:b/>
          <w:bCs/>
          <w:i/>
          <w:iCs/>
          <w:color w:val="auto"/>
          <w:sz w:val="22"/>
          <w:szCs w:val="22"/>
          <w:u w:val="single"/>
        </w:rPr>
        <w:t xml:space="preserve"> </w:t>
      </w:r>
      <w:r w:rsidRPr="00A7194C">
        <w:rPr>
          <w:rFonts w:ascii="Trebuchet MS" w:hAnsi="Trebuchet MS" w:cs="Trebuchet MS"/>
          <w:b/>
          <w:bCs/>
          <w:i/>
          <w:iCs/>
          <w:color w:val="auto"/>
          <w:sz w:val="22"/>
          <w:szCs w:val="22"/>
        </w:rPr>
        <w:t xml:space="preserve">znaša 50 evrov ali več. Šteje se, da ponudnik ne izpolnjuje obveznosti iz prejšnjega stavka tudi, če </w:t>
      </w:r>
      <w:r w:rsidRPr="003C7FB9">
        <w:rPr>
          <w:rFonts w:ascii="Trebuchet MS" w:hAnsi="Trebuchet MS" w:cs="Trebuchet MS"/>
          <w:b/>
          <w:bCs/>
          <w:i/>
          <w:iCs/>
          <w:color w:val="auto"/>
          <w:sz w:val="22"/>
          <w:szCs w:val="22"/>
        </w:rPr>
        <w:t xml:space="preserve">na dan </w:t>
      </w:r>
      <w:r w:rsidR="003C7FB9" w:rsidRPr="003C7FB9">
        <w:rPr>
          <w:rFonts w:ascii="Trebuchet MS" w:hAnsi="Trebuchet MS" w:cs="Trebuchet MS"/>
          <w:b/>
          <w:bCs/>
          <w:i/>
          <w:iCs/>
          <w:color w:val="auto"/>
          <w:sz w:val="22"/>
          <w:szCs w:val="22"/>
        </w:rPr>
        <w:t xml:space="preserve">roka za </w:t>
      </w:r>
      <w:r w:rsidRPr="003C7FB9">
        <w:rPr>
          <w:rFonts w:ascii="Trebuchet MS" w:hAnsi="Trebuchet MS" w:cs="Trebuchet MS"/>
          <w:b/>
          <w:bCs/>
          <w:i/>
          <w:iCs/>
          <w:color w:val="auto"/>
          <w:sz w:val="22"/>
          <w:szCs w:val="22"/>
        </w:rPr>
        <w:t>oddaj</w:t>
      </w:r>
      <w:r w:rsidR="003C7FB9" w:rsidRPr="003C7FB9">
        <w:rPr>
          <w:rFonts w:ascii="Trebuchet MS" w:hAnsi="Trebuchet MS" w:cs="Trebuchet MS"/>
          <w:b/>
          <w:bCs/>
          <w:i/>
          <w:iCs/>
          <w:color w:val="auto"/>
          <w:sz w:val="22"/>
          <w:szCs w:val="22"/>
        </w:rPr>
        <w:t>o</w:t>
      </w:r>
      <w:r w:rsidRPr="003C7FB9">
        <w:rPr>
          <w:rFonts w:ascii="Trebuchet MS" w:hAnsi="Trebuchet MS" w:cs="Trebuchet MS"/>
          <w:b/>
          <w:bCs/>
          <w:i/>
          <w:iCs/>
          <w:color w:val="auto"/>
          <w:sz w:val="22"/>
          <w:szCs w:val="22"/>
        </w:rPr>
        <w:t xml:space="preserve"> ponudbe ni imel predloženih vseh obračunov davčnih odtegljajev za dohodke</w:t>
      </w:r>
      <w:r w:rsidRPr="00A7194C">
        <w:rPr>
          <w:rFonts w:ascii="Trebuchet MS" w:hAnsi="Trebuchet MS" w:cs="Trebuchet MS"/>
          <w:b/>
          <w:bCs/>
          <w:i/>
          <w:iCs/>
          <w:color w:val="auto"/>
          <w:sz w:val="22"/>
          <w:szCs w:val="22"/>
        </w:rPr>
        <w:t xml:space="preserve"> iz delovnega razmerja za obdobje zadnjih petih let do dne oddaje ponudbe.</w:t>
      </w:r>
    </w:p>
    <w:p w14:paraId="08990098" w14:textId="77777777" w:rsidR="00460305" w:rsidRPr="00F11383" w:rsidRDefault="00460305" w:rsidP="00460305">
      <w:pPr>
        <w:pStyle w:val="Default"/>
        <w:jc w:val="both"/>
        <w:rPr>
          <w:rFonts w:ascii="Trebuchet MS" w:hAnsi="Trebuchet MS" w:cs="Trebuchet MS"/>
          <w:b/>
          <w:bCs/>
          <w:i/>
          <w:iCs/>
          <w:color w:val="auto"/>
          <w:sz w:val="22"/>
          <w:szCs w:val="22"/>
        </w:rPr>
      </w:pPr>
    </w:p>
    <w:p w14:paraId="70B88661" w14:textId="77777777" w:rsidR="00460305" w:rsidRPr="00F11383" w:rsidRDefault="00460305" w:rsidP="00460305">
      <w:pPr>
        <w:autoSpaceDE w:val="0"/>
        <w:autoSpaceDN w:val="0"/>
        <w:adjustRightInd w:val="0"/>
        <w:jc w:val="both"/>
        <w:rPr>
          <w:rFonts w:ascii="Trebuchet MS" w:eastAsia="Times New Roman" w:hAnsi="Trebuchet MS"/>
          <w:bCs/>
          <w:iCs/>
          <w:sz w:val="22"/>
          <w:szCs w:val="22"/>
          <w:lang w:eastAsia="sl-SI"/>
        </w:rPr>
      </w:pPr>
      <w:r w:rsidRPr="00F11383">
        <w:rPr>
          <w:rFonts w:ascii="Trebuchet MS" w:eastAsia="Times New Roman" w:hAnsi="Trebuchet MS"/>
          <w:bCs/>
          <w:iCs/>
          <w:sz w:val="22"/>
          <w:szCs w:val="22"/>
          <w:lang w:eastAsia="sl-SI"/>
        </w:rPr>
        <w:t>DOKAZILA:</w:t>
      </w:r>
    </w:p>
    <w:p w14:paraId="40F8D3BA" w14:textId="77777777" w:rsidR="00460305" w:rsidRPr="00F11383" w:rsidRDefault="00460305" w:rsidP="00460305">
      <w:pPr>
        <w:pStyle w:val="Default"/>
        <w:jc w:val="both"/>
        <w:rPr>
          <w:rFonts w:ascii="Trebuchet MS" w:hAnsi="Trebuchet MS" w:cs="Trebuchet MS"/>
          <w:b/>
          <w:bCs/>
          <w:i/>
          <w:iCs/>
          <w:color w:val="auto"/>
          <w:sz w:val="22"/>
          <w:szCs w:val="22"/>
        </w:rPr>
      </w:pPr>
    </w:p>
    <w:p w14:paraId="24DF5087" w14:textId="77777777"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 xml:space="preserve">5.2.3. Naročnik bo izključil iz postopka predmetnega javnega naročila ponudnika, če je ponudnik na dan, ko poteče rok za oddajo ponudbe, izločen iz postopkov oddaje javnih naročil zaradi uvrstitve v Evidenco gospodarskih subjektov z izrečenimi stranskimi sankcijami izločitve iz postopkov javnega naročanja. </w:t>
      </w:r>
    </w:p>
    <w:p w14:paraId="2621093C" w14:textId="77777777" w:rsidR="00460305" w:rsidRPr="00A7194C" w:rsidRDefault="00460305" w:rsidP="00460305">
      <w:pPr>
        <w:pStyle w:val="Default"/>
        <w:jc w:val="both"/>
        <w:rPr>
          <w:rFonts w:ascii="Trebuchet MS" w:hAnsi="Trebuchet MS" w:cs="Trebuchet MS"/>
          <w:bCs/>
          <w:iCs/>
          <w:color w:val="auto"/>
          <w:sz w:val="22"/>
          <w:szCs w:val="22"/>
        </w:rPr>
      </w:pPr>
    </w:p>
    <w:p w14:paraId="5C6C137E" w14:textId="77777777" w:rsidR="00460305" w:rsidRPr="00A7194C" w:rsidRDefault="00460305" w:rsidP="00460305">
      <w:pPr>
        <w:pStyle w:val="Default"/>
        <w:jc w:val="both"/>
        <w:rPr>
          <w:rFonts w:ascii="Trebuchet MS" w:hAnsi="Trebuchet MS" w:cs="Trebuchet MS"/>
          <w:bCs/>
          <w:iCs/>
          <w:color w:val="auto"/>
          <w:sz w:val="22"/>
          <w:szCs w:val="22"/>
        </w:rPr>
      </w:pPr>
      <w:r w:rsidRPr="00A7194C">
        <w:rPr>
          <w:rFonts w:ascii="Trebuchet MS" w:hAnsi="Trebuchet MS" w:cs="Trebuchet MS"/>
          <w:bCs/>
          <w:iCs/>
          <w:color w:val="auto"/>
          <w:sz w:val="22"/>
          <w:szCs w:val="22"/>
        </w:rPr>
        <w:t>DOKAZILA:</w:t>
      </w:r>
    </w:p>
    <w:p w14:paraId="27FEF5A8" w14:textId="77777777" w:rsidR="003C7FB9" w:rsidRPr="003C7FB9" w:rsidRDefault="003C7FB9" w:rsidP="003C7FB9">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Izjava ponudnika/podizvajalca/</w:t>
      </w:r>
      <w:proofErr w:type="spellStart"/>
      <w:r>
        <w:rPr>
          <w:rFonts w:ascii="Trebuchet MS" w:hAnsi="Trebuchet MS" w:cs="Trebuchet MS"/>
          <w:color w:val="auto"/>
          <w:sz w:val="22"/>
          <w:szCs w:val="22"/>
        </w:rPr>
        <w:t>soponudnika</w:t>
      </w:r>
      <w:proofErr w:type="spellEnd"/>
      <w:r>
        <w:rPr>
          <w:rFonts w:ascii="Trebuchet MS" w:hAnsi="Trebuchet MS" w:cs="Trebuchet MS"/>
          <w:color w:val="auto"/>
          <w:sz w:val="22"/>
          <w:szCs w:val="22"/>
        </w:rPr>
        <w:t xml:space="preserve"> o izpolnjevanju pogojev s pooblastilom (Obr_6)</w:t>
      </w:r>
    </w:p>
    <w:p w14:paraId="36E9E932" w14:textId="77777777" w:rsidR="00460305" w:rsidRPr="00A7194C" w:rsidRDefault="00460305" w:rsidP="00460305">
      <w:pPr>
        <w:pStyle w:val="Default"/>
        <w:jc w:val="both"/>
        <w:rPr>
          <w:rFonts w:ascii="Trebuchet MS" w:hAnsi="Trebuchet MS" w:cs="Trebuchet MS"/>
          <w:b/>
          <w:bCs/>
          <w:i/>
          <w:iCs/>
          <w:color w:val="auto"/>
          <w:sz w:val="22"/>
          <w:szCs w:val="22"/>
        </w:rPr>
      </w:pPr>
    </w:p>
    <w:p w14:paraId="46A3EA0C" w14:textId="77777777"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 xml:space="preserve">5.2.4. Naročnik bo izključil iz postopka predmetnega javnega naročila ponudnika, če je v zadnjih treh letih pred potekom roka za oddajo ponudb ali prijav pristojni organ Republike Slovenije ali druge države članice ali tretje države pri njem ugotovil </w:t>
      </w:r>
      <w:r w:rsidRPr="00A7194C">
        <w:rPr>
          <w:rFonts w:ascii="Trebuchet MS" w:hAnsi="Trebuchet MS" w:cs="Trebuchet MS"/>
          <w:b/>
          <w:bCs/>
          <w:i/>
          <w:iCs/>
          <w:color w:val="auto"/>
          <w:sz w:val="22"/>
          <w:szCs w:val="22"/>
          <w:u w:val="single"/>
        </w:rPr>
        <w:t>najmanj dve kršitvi</w:t>
      </w:r>
      <w:r w:rsidRPr="00A7194C">
        <w:rPr>
          <w:rFonts w:ascii="Trebuchet MS" w:hAnsi="Trebuchet MS" w:cs="Trebuchet MS"/>
          <w:b/>
          <w:bCs/>
          <w:i/>
          <w:iCs/>
          <w:color w:val="auto"/>
          <w:sz w:val="22"/>
          <w:szCs w:val="22"/>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956A1C2" w14:textId="77777777" w:rsidR="00460305" w:rsidRPr="00A7194C" w:rsidRDefault="00460305" w:rsidP="00460305">
      <w:pPr>
        <w:pStyle w:val="Default"/>
        <w:jc w:val="both"/>
        <w:rPr>
          <w:rFonts w:ascii="Trebuchet MS" w:hAnsi="Trebuchet MS" w:cs="Trebuchet MS"/>
          <w:b/>
          <w:bCs/>
          <w:i/>
          <w:iCs/>
          <w:color w:val="auto"/>
          <w:sz w:val="22"/>
          <w:szCs w:val="22"/>
        </w:rPr>
      </w:pPr>
    </w:p>
    <w:p w14:paraId="2B884953" w14:textId="77777777" w:rsidR="00460305" w:rsidRPr="00A7194C" w:rsidRDefault="00460305" w:rsidP="00460305">
      <w:pPr>
        <w:pStyle w:val="Default"/>
        <w:jc w:val="both"/>
        <w:rPr>
          <w:rFonts w:ascii="Trebuchet MS" w:hAnsi="Trebuchet MS" w:cs="Trebuchet MS"/>
          <w:bCs/>
          <w:iCs/>
          <w:color w:val="auto"/>
          <w:sz w:val="22"/>
          <w:szCs w:val="22"/>
        </w:rPr>
      </w:pPr>
      <w:r w:rsidRPr="00A7194C">
        <w:rPr>
          <w:rFonts w:ascii="Trebuchet MS" w:hAnsi="Trebuchet MS" w:cs="Trebuchet MS"/>
          <w:bCs/>
          <w:iCs/>
          <w:color w:val="auto"/>
          <w:sz w:val="22"/>
          <w:szCs w:val="22"/>
        </w:rPr>
        <w:t>DOKAZILA:</w:t>
      </w:r>
    </w:p>
    <w:p w14:paraId="3E79D115" w14:textId="77777777" w:rsidR="003C7FB9" w:rsidRPr="003C7FB9" w:rsidRDefault="003C7FB9" w:rsidP="003C7FB9">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Izjava ponudnika/podizvajalca/</w:t>
      </w:r>
      <w:proofErr w:type="spellStart"/>
      <w:r>
        <w:rPr>
          <w:rFonts w:ascii="Trebuchet MS" w:hAnsi="Trebuchet MS" w:cs="Trebuchet MS"/>
          <w:color w:val="auto"/>
          <w:sz w:val="22"/>
          <w:szCs w:val="22"/>
        </w:rPr>
        <w:t>soponudnika</w:t>
      </w:r>
      <w:proofErr w:type="spellEnd"/>
      <w:r>
        <w:rPr>
          <w:rFonts w:ascii="Trebuchet MS" w:hAnsi="Trebuchet MS" w:cs="Trebuchet MS"/>
          <w:color w:val="auto"/>
          <w:sz w:val="22"/>
          <w:szCs w:val="22"/>
        </w:rPr>
        <w:t xml:space="preserve"> o izpolnjevanju pogojev s pooblastilom (Obr_6)</w:t>
      </w:r>
    </w:p>
    <w:p w14:paraId="72AC6B28" w14:textId="77777777" w:rsidR="00460305" w:rsidRPr="00A7194C" w:rsidRDefault="00460305" w:rsidP="00460305">
      <w:pPr>
        <w:pStyle w:val="Default"/>
        <w:jc w:val="both"/>
        <w:rPr>
          <w:rFonts w:ascii="Trebuchet MS" w:hAnsi="Trebuchet MS" w:cs="Trebuchet MS"/>
          <w:b/>
          <w:bCs/>
          <w:i/>
          <w:iCs/>
          <w:color w:val="auto"/>
          <w:sz w:val="22"/>
          <w:szCs w:val="22"/>
        </w:rPr>
      </w:pPr>
    </w:p>
    <w:p w14:paraId="5B97CB99" w14:textId="77777777"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5.2.5. 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6AA657" w14:textId="77777777" w:rsidR="00460305" w:rsidRPr="00A7194C" w:rsidRDefault="00460305" w:rsidP="00460305">
      <w:pPr>
        <w:pStyle w:val="Default"/>
        <w:jc w:val="both"/>
        <w:rPr>
          <w:rFonts w:ascii="Trebuchet MS" w:hAnsi="Trebuchet MS" w:cs="Trebuchet MS"/>
          <w:b/>
          <w:bCs/>
          <w:i/>
          <w:iCs/>
          <w:color w:val="auto"/>
          <w:sz w:val="22"/>
          <w:szCs w:val="22"/>
        </w:rPr>
      </w:pPr>
    </w:p>
    <w:p w14:paraId="3B7C37D0" w14:textId="77777777" w:rsidR="00460305" w:rsidRPr="00A7194C" w:rsidRDefault="00460305" w:rsidP="00460305">
      <w:pPr>
        <w:pStyle w:val="Default"/>
        <w:jc w:val="both"/>
        <w:rPr>
          <w:rFonts w:ascii="Trebuchet MS" w:hAnsi="Trebuchet MS" w:cs="Trebuchet MS"/>
          <w:bCs/>
          <w:iCs/>
          <w:color w:val="auto"/>
          <w:sz w:val="22"/>
          <w:szCs w:val="22"/>
        </w:rPr>
      </w:pPr>
      <w:r w:rsidRPr="00A7194C">
        <w:rPr>
          <w:rFonts w:ascii="Trebuchet MS" w:hAnsi="Trebuchet MS" w:cs="Trebuchet MS"/>
          <w:bCs/>
          <w:iCs/>
          <w:color w:val="auto"/>
          <w:sz w:val="22"/>
          <w:szCs w:val="22"/>
        </w:rPr>
        <w:t>DOKAZILA:</w:t>
      </w:r>
    </w:p>
    <w:p w14:paraId="745334C2" w14:textId="77777777" w:rsidR="003C7FB9" w:rsidRPr="003C7FB9" w:rsidRDefault="003C7FB9" w:rsidP="003C7FB9">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Izjava ponudnika/podizvajalca/</w:t>
      </w:r>
      <w:proofErr w:type="spellStart"/>
      <w:r>
        <w:rPr>
          <w:rFonts w:ascii="Trebuchet MS" w:hAnsi="Trebuchet MS" w:cs="Trebuchet MS"/>
          <w:color w:val="auto"/>
          <w:sz w:val="22"/>
          <w:szCs w:val="22"/>
        </w:rPr>
        <w:t>soponudnika</w:t>
      </w:r>
      <w:proofErr w:type="spellEnd"/>
      <w:r>
        <w:rPr>
          <w:rFonts w:ascii="Trebuchet MS" w:hAnsi="Trebuchet MS" w:cs="Trebuchet MS"/>
          <w:color w:val="auto"/>
          <w:sz w:val="22"/>
          <w:szCs w:val="22"/>
        </w:rPr>
        <w:t xml:space="preserve"> o izpolnjevanju pogojev s pooblastilom (Obr_6)</w:t>
      </w:r>
    </w:p>
    <w:p w14:paraId="7647B216" w14:textId="77777777" w:rsidR="00460305" w:rsidRPr="00A7194C" w:rsidRDefault="00460305" w:rsidP="00460305">
      <w:pPr>
        <w:pStyle w:val="Default"/>
        <w:jc w:val="both"/>
        <w:rPr>
          <w:rFonts w:ascii="Trebuchet MS" w:hAnsi="Trebuchet MS" w:cs="Trebuchet MS"/>
          <w:color w:val="auto"/>
          <w:sz w:val="22"/>
          <w:szCs w:val="22"/>
        </w:rPr>
      </w:pPr>
    </w:p>
    <w:p w14:paraId="3787E410" w14:textId="77777777"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5.2.6. Naročnik bo izključil iz postopka predmetnega javnega naročila ponudnika, če so se pri ponudniku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3450D34" w14:textId="77777777" w:rsidR="00460305" w:rsidRPr="00A7194C" w:rsidRDefault="00460305" w:rsidP="00460305">
      <w:pPr>
        <w:pStyle w:val="Default"/>
        <w:jc w:val="both"/>
        <w:rPr>
          <w:rFonts w:ascii="Trebuchet MS" w:hAnsi="Trebuchet MS" w:cs="Trebuchet MS"/>
          <w:bCs/>
          <w:iCs/>
          <w:color w:val="auto"/>
          <w:sz w:val="22"/>
          <w:szCs w:val="22"/>
        </w:rPr>
      </w:pPr>
    </w:p>
    <w:p w14:paraId="3B188A76" w14:textId="77777777" w:rsidR="00460305" w:rsidRPr="00A7194C" w:rsidRDefault="00460305" w:rsidP="00460305">
      <w:pPr>
        <w:pStyle w:val="Default"/>
        <w:jc w:val="both"/>
        <w:rPr>
          <w:rFonts w:ascii="Trebuchet MS" w:hAnsi="Trebuchet MS" w:cs="Trebuchet MS"/>
          <w:bCs/>
          <w:iCs/>
          <w:color w:val="auto"/>
          <w:sz w:val="22"/>
          <w:szCs w:val="22"/>
        </w:rPr>
      </w:pPr>
      <w:r w:rsidRPr="00A7194C">
        <w:rPr>
          <w:rFonts w:ascii="Trebuchet MS" w:hAnsi="Trebuchet MS" w:cs="Trebuchet MS"/>
          <w:bCs/>
          <w:iCs/>
          <w:color w:val="auto"/>
          <w:sz w:val="22"/>
          <w:szCs w:val="22"/>
        </w:rPr>
        <w:t>DOKAZILA:</w:t>
      </w:r>
    </w:p>
    <w:p w14:paraId="5BF41781" w14:textId="77777777" w:rsidR="003C7FB9" w:rsidRPr="003C7FB9" w:rsidRDefault="003C7FB9" w:rsidP="003C7FB9">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Izjava ponudnika/podizvajalca/</w:t>
      </w:r>
      <w:proofErr w:type="spellStart"/>
      <w:r>
        <w:rPr>
          <w:rFonts w:ascii="Trebuchet MS" w:hAnsi="Trebuchet MS" w:cs="Trebuchet MS"/>
          <w:color w:val="auto"/>
          <w:sz w:val="22"/>
          <w:szCs w:val="22"/>
        </w:rPr>
        <w:t>soponudnika</w:t>
      </w:r>
      <w:proofErr w:type="spellEnd"/>
      <w:r>
        <w:rPr>
          <w:rFonts w:ascii="Trebuchet MS" w:hAnsi="Trebuchet MS" w:cs="Trebuchet MS"/>
          <w:color w:val="auto"/>
          <w:sz w:val="22"/>
          <w:szCs w:val="22"/>
        </w:rPr>
        <w:t xml:space="preserve"> o izpolnjevanju pogojev s pooblastilom (Obr_6)</w:t>
      </w:r>
    </w:p>
    <w:p w14:paraId="78E3246C" w14:textId="77777777" w:rsidR="00460305" w:rsidRPr="00A7194C" w:rsidRDefault="00460305" w:rsidP="00460305">
      <w:pPr>
        <w:pStyle w:val="Default"/>
        <w:ind w:left="708"/>
        <w:jc w:val="both"/>
        <w:rPr>
          <w:rFonts w:ascii="Trebuchet MS" w:hAnsi="Trebuchet MS" w:cs="Trebuchet MS"/>
          <w:color w:val="auto"/>
          <w:sz w:val="22"/>
          <w:szCs w:val="22"/>
        </w:rPr>
      </w:pPr>
    </w:p>
    <w:p w14:paraId="3CF9314E" w14:textId="77777777" w:rsidR="00460305" w:rsidRPr="00A7194C" w:rsidRDefault="00460305" w:rsidP="00460305">
      <w:pPr>
        <w:pStyle w:val="Default"/>
        <w:jc w:val="both"/>
        <w:rPr>
          <w:rFonts w:ascii="Trebuchet MS" w:hAnsi="Trebuchet MS" w:cs="Trebuchet MS"/>
          <w:b/>
          <w:bCs/>
          <w:color w:val="auto"/>
          <w:sz w:val="22"/>
          <w:szCs w:val="22"/>
          <w:u w:val="single"/>
        </w:rPr>
      </w:pPr>
      <w:r w:rsidRPr="00A7194C">
        <w:rPr>
          <w:rFonts w:ascii="Trebuchet MS" w:hAnsi="Trebuchet MS" w:cs="Trebuchet MS"/>
          <w:b/>
          <w:bCs/>
          <w:color w:val="auto"/>
          <w:sz w:val="22"/>
          <w:szCs w:val="22"/>
          <w:u w:val="single"/>
        </w:rPr>
        <w:t>5.3. Pogoji za sodelovanje</w:t>
      </w:r>
    </w:p>
    <w:p w14:paraId="3EE550BB" w14:textId="77777777" w:rsidR="00460305" w:rsidRPr="00A7194C" w:rsidRDefault="00460305" w:rsidP="00460305">
      <w:pPr>
        <w:pStyle w:val="Default"/>
        <w:jc w:val="both"/>
        <w:rPr>
          <w:rFonts w:ascii="Trebuchet MS" w:hAnsi="Trebuchet MS" w:cs="Trebuchet MS"/>
          <w:color w:val="auto"/>
          <w:sz w:val="22"/>
          <w:szCs w:val="22"/>
        </w:rPr>
      </w:pPr>
    </w:p>
    <w:p w14:paraId="7E56F623" w14:textId="77777777" w:rsidR="00460305" w:rsidRPr="00A7194C" w:rsidRDefault="00460305" w:rsidP="00460305">
      <w:pPr>
        <w:pStyle w:val="Default"/>
        <w:jc w:val="both"/>
        <w:rPr>
          <w:rFonts w:ascii="Trebuchet MS" w:hAnsi="Trebuchet MS" w:cs="Trebuchet MS"/>
          <w:b/>
          <w:i/>
          <w:iCs/>
          <w:color w:val="auto"/>
          <w:sz w:val="22"/>
          <w:szCs w:val="22"/>
        </w:rPr>
      </w:pPr>
      <w:r w:rsidRPr="00A7194C">
        <w:rPr>
          <w:rFonts w:ascii="Trebuchet MS" w:hAnsi="Trebuchet MS" w:cs="Trebuchet MS"/>
          <w:b/>
          <w:i/>
          <w:iCs/>
          <w:color w:val="auto"/>
          <w:sz w:val="22"/>
          <w:szCs w:val="22"/>
        </w:rPr>
        <w:t xml:space="preserve">5.3.1. Ustreznost za opravljanje poklicne dejavnosti </w:t>
      </w:r>
    </w:p>
    <w:p w14:paraId="692DA59B" w14:textId="77777777" w:rsidR="00460305" w:rsidRPr="00901313" w:rsidRDefault="00460305" w:rsidP="00460305">
      <w:pPr>
        <w:pStyle w:val="Default"/>
        <w:jc w:val="both"/>
        <w:rPr>
          <w:rFonts w:ascii="Trebuchet MS" w:hAnsi="Trebuchet MS" w:cs="Trebuchet MS"/>
          <w:color w:val="auto"/>
          <w:sz w:val="22"/>
          <w:szCs w:val="22"/>
        </w:rPr>
      </w:pPr>
      <w:r w:rsidRPr="00901313">
        <w:rPr>
          <w:rFonts w:ascii="Trebuchet MS" w:hAnsi="Trebuchet MS" w:cs="Trebuchet MS"/>
          <w:b/>
          <w:bCs/>
          <w:color w:val="auto"/>
          <w:sz w:val="22"/>
          <w:szCs w:val="22"/>
        </w:rPr>
        <w:t xml:space="preserve">Ponudnik je v Republiki Sloveniji upravičen izvajati storitve, ki so predmet naročila, kar pomeni, da mora biti za opravljanje dejavnosti, ki je predmet tega javnega naročila, vpisan v enega od poklicnih ali poslovnih registrov, ki se vodijo v državi članici, v kateri ima ponudnik sedež.  </w:t>
      </w:r>
    </w:p>
    <w:p w14:paraId="1737261E" w14:textId="77777777" w:rsidR="00460305" w:rsidRPr="00901313" w:rsidRDefault="00460305" w:rsidP="00460305">
      <w:pPr>
        <w:jc w:val="both"/>
        <w:rPr>
          <w:rFonts w:ascii="Trebuchet MS" w:hAnsi="Trebuchet MS" w:cs="Arial"/>
          <w:b/>
          <w:i/>
          <w:sz w:val="22"/>
          <w:szCs w:val="22"/>
          <w:lang w:eastAsia="zh-CN"/>
        </w:rPr>
      </w:pPr>
    </w:p>
    <w:p w14:paraId="39BE1B93" w14:textId="77777777" w:rsidR="00460305" w:rsidRPr="00901313" w:rsidRDefault="00460305" w:rsidP="00460305">
      <w:pPr>
        <w:autoSpaceDE w:val="0"/>
        <w:autoSpaceDN w:val="0"/>
        <w:adjustRightInd w:val="0"/>
        <w:jc w:val="both"/>
        <w:rPr>
          <w:rFonts w:ascii="Trebuchet MS" w:eastAsia="Times New Roman" w:hAnsi="Trebuchet MS"/>
          <w:bCs/>
          <w:iCs/>
          <w:sz w:val="22"/>
          <w:szCs w:val="22"/>
          <w:lang w:eastAsia="sl-SI"/>
        </w:rPr>
      </w:pPr>
      <w:r w:rsidRPr="00901313">
        <w:rPr>
          <w:rFonts w:ascii="Trebuchet MS" w:eastAsia="Times New Roman" w:hAnsi="Trebuchet MS"/>
          <w:bCs/>
          <w:iCs/>
          <w:sz w:val="22"/>
          <w:szCs w:val="22"/>
          <w:lang w:eastAsia="sl-SI"/>
        </w:rPr>
        <w:t>DOKAZILA:</w:t>
      </w:r>
    </w:p>
    <w:p w14:paraId="1428FFC8" w14:textId="77777777" w:rsidR="003C7FB9" w:rsidRPr="003C7FB9" w:rsidRDefault="003C7FB9" w:rsidP="003C7FB9">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Izjava ponudnika/podizvajalca/</w:t>
      </w:r>
      <w:proofErr w:type="spellStart"/>
      <w:r>
        <w:rPr>
          <w:rFonts w:ascii="Trebuchet MS" w:hAnsi="Trebuchet MS" w:cs="Trebuchet MS"/>
          <w:color w:val="auto"/>
          <w:sz w:val="22"/>
          <w:szCs w:val="22"/>
        </w:rPr>
        <w:t>soponudnika</w:t>
      </w:r>
      <w:proofErr w:type="spellEnd"/>
      <w:r>
        <w:rPr>
          <w:rFonts w:ascii="Trebuchet MS" w:hAnsi="Trebuchet MS" w:cs="Trebuchet MS"/>
          <w:color w:val="auto"/>
          <w:sz w:val="22"/>
          <w:szCs w:val="22"/>
        </w:rPr>
        <w:t xml:space="preserve"> o izpolnjevanju pogojev s pooblastilom (Obr_6)</w:t>
      </w:r>
    </w:p>
    <w:p w14:paraId="77C1DE8E" w14:textId="7B02F5A0" w:rsidR="00460305" w:rsidRPr="009C2AC6" w:rsidRDefault="00460305" w:rsidP="00460305">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lastRenderedPageBreak/>
        <w:t>Če ima ponudnik sedež zunaj Republike Slovenije, mora predložiti overjen prevod izpisa iz registra države svojega sedeža, v katerem je vpisan. Izpis mora vključevati tudi podatke o zakonitih zastopnikih ponudnika.</w:t>
      </w:r>
      <w:r w:rsidR="008A1D61">
        <w:rPr>
          <w:rFonts w:ascii="Trebuchet MS" w:hAnsi="Trebuchet MS" w:cs="Trebuchet MS"/>
          <w:color w:val="auto"/>
          <w:sz w:val="22"/>
          <w:szCs w:val="22"/>
        </w:rPr>
        <w:t>*</w:t>
      </w:r>
    </w:p>
    <w:p w14:paraId="6383F714" w14:textId="77777777" w:rsidR="00460305" w:rsidRPr="00A7194C" w:rsidRDefault="00460305" w:rsidP="00460305">
      <w:pPr>
        <w:pStyle w:val="Default"/>
        <w:jc w:val="both"/>
        <w:rPr>
          <w:rFonts w:ascii="Trebuchet MS" w:hAnsi="Trebuchet MS" w:cs="Trebuchet MS"/>
          <w:b/>
          <w:i/>
          <w:iCs/>
          <w:color w:val="auto"/>
          <w:sz w:val="22"/>
          <w:szCs w:val="22"/>
        </w:rPr>
      </w:pPr>
    </w:p>
    <w:p w14:paraId="4FD08798" w14:textId="77777777" w:rsidR="00460305" w:rsidRPr="00A7194C" w:rsidRDefault="00460305" w:rsidP="00460305">
      <w:pPr>
        <w:pStyle w:val="Default"/>
        <w:jc w:val="both"/>
        <w:rPr>
          <w:rFonts w:ascii="Trebuchet MS" w:hAnsi="Trebuchet MS" w:cs="Trebuchet MS"/>
          <w:b/>
          <w:bCs/>
          <w:i/>
          <w:iCs/>
          <w:color w:val="auto"/>
          <w:sz w:val="22"/>
          <w:szCs w:val="22"/>
        </w:rPr>
      </w:pPr>
      <w:bookmarkStart w:id="38" w:name="_Toc335915441"/>
      <w:bookmarkStart w:id="39" w:name="_Toc335915515"/>
      <w:bookmarkStart w:id="40" w:name="_Toc335915552"/>
      <w:bookmarkStart w:id="41" w:name="_Toc335915781"/>
    </w:p>
    <w:p w14:paraId="0DEEBC65" w14:textId="77777777" w:rsidR="00460305" w:rsidRPr="00901313" w:rsidRDefault="00460305" w:rsidP="00460305">
      <w:pPr>
        <w:keepNext/>
        <w:ind w:left="284" w:hanging="284"/>
        <w:outlineLvl w:val="2"/>
        <w:rPr>
          <w:rFonts w:ascii="Trebuchet MS" w:eastAsia="Times New Roman" w:hAnsi="Trebuchet MS"/>
          <w:b/>
          <w:bCs/>
          <w:i/>
          <w:iCs/>
          <w:sz w:val="22"/>
          <w:szCs w:val="22"/>
          <w:lang w:val="en-US"/>
        </w:rPr>
      </w:pPr>
      <w:bookmarkStart w:id="42" w:name="_Toc335915442"/>
      <w:bookmarkStart w:id="43" w:name="_Toc335915516"/>
      <w:bookmarkStart w:id="44" w:name="_Toc335915553"/>
      <w:bookmarkStart w:id="45" w:name="_Toc335915782"/>
      <w:bookmarkEnd w:id="38"/>
      <w:bookmarkEnd w:id="39"/>
      <w:bookmarkEnd w:id="40"/>
      <w:bookmarkEnd w:id="41"/>
      <w:r w:rsidRPr="00901313">
        <w:rPr>
          <w:rFonts w:ascii="Trebuchet MS" w:eastAsia="Times New Roman" w:hAnsi="Trebuchet MS"/>
          <w:b/>
          <w:bCs/>
          <w:i/>
          <w:iCs/>
          <w:sz w:val="22"/>
          <w:szCs w:val="22"/>
          <w:lang w:val="en-US"/>
        </w:rPr>
        <w:t xml:space="preserve">5.3.3. </w:t>
      </w:r>
      <w:proofErr w:type="spellStart"/>
      <w:r w:rsidRPr="00901313">
        <w:rPr>
          <w:rFonts w:ascii="Trebuchet MS" w:eastAsia="Times New Roman" w:hAnsi="Trebuchet MS"/>
          <w:b/>
          <w:bCs/>
          <w:i/>
          <w:iCs/>
          <w:sz w:val="22"/>
          <w:szCs w:val="22"/>
          <w:lang w:val="en-US"/>
        </w:rPr>
        <w:t>Tehnična</w:t>
      </w:r>
      <w:proofErr w:type="spellEnd"/>
      <w:r w:rsidRPr="00901313">
        <w:rPr>
          <w:rFonts w:ascii="Trebuchet MS" w:eastAsia="Times New Roman" w:hAnsi="Trebuchet MS"/>
          <w:b/>
          <w:bCs/>
          <w:i/>
          <w:iCs/>
          <w:sz w:val="22"/>
          <w:szCs w:val="22"/>
          <w:lang w:val="en-US"/>
        </w:rPr>
        <w:t xml:space="preserve"> in </w:t>
      </w:r>
      <w:proofErr w:type="spellStart"/>
      <w:r w:rsidRPr="00901313">
        <w:rPr>
          <w:rFonts w:ascii="Trebuchet MS" w:eastAsia="Times New Roman" w:hAnsi="Trebuchet MS"/>
          <w:b/>
          <w:bCs/>
          <w:i/>
          <w:iCs/>
          <w:sz w:val="22"/>
          <w:szCs w:val="22"/>
          <w:lang w:val="en-US"/>
        </w:rPr>
        <w:t>strokovna</w:t>
      </w:r>
      <w:proofErr w:type="spellEnd"/>
      <w:r w:rsidRPr="00901313">
        <w:rPr>
          <w:rFonts w:ascii="Trebuchet MS" w:eastAsia="Times New Roman" w:hAnsi="Trebuchet MS"/>
          <w:b/>
          <w:bCs/>
          <w:i/>
          <w:iCs/>
          <w:sz w:val="22"/>
          <w:szCs w:val="22"/>
          <w:lang w:val="en-US"/>
        </w:rPr>
        <w:t xml:space="preserve"> </w:t>
      </w:r>
      <w:proofErr w:type="spellStart"/>
      <w:r w:rsidRPr="00901313">
        <w:rPr>
          <w:rFonts w:ascii="Trebuchet MS" w:eastAsia="Times New Roman" w:hAnsi="Trebuchet MS"/>
          <w:b/>
          <w:bCs/>
          <w:i/>
          <w:iCs/>
          <w:sz w:val="22"/>
          <w:szCs w:val="22"/>
          <w:lang w:val="en-US"/>
        </w:rPr>
        <w:t>sposobnost</w:t>
      </w:r>
      <w:proofErr w:type="spellEnd"/>
    </w:p>
    <w:p w14:paraId="1ABE30EE"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p>
    <w:p w14:paraId="0D67E3D2"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bookmarkStart w:id="46" w:name="_Hlk74748332"/>
      <w:r w:rsidRPr="00901313">
        <w:rPr>
          <w:rFonts w:ascii="Trebuchet MS" w:eastAsia="Times New Roman" w:hAnsi="Trebuchet MS"/>
          <w:b/>
          <w:bCs/>
          <w:i/>
          <w:iCs/>
          <w:sz w:val="22"/>
          <w:szCs w:val="22"/>
          <w:lang w:eastAsia="sl-SI"/>
        </w:rPr>
        <w:t>5.3.3.1. Reference</w:t>
      </w:r>
    </w:p>
    <w:p w14:paraId="659B9C18" w14:textId="2896B00D" w:rsidR="00460305" w:rsidRPr="006E7C0C" w:rsidRDefault="00460305" w:rsidP="00460305">
      <w:pPr>
        <w:autoSpaceDE w:val="0"/>
        <w:autoSpaceDN w:val="0"/>
        <w:adjustRightInd w:val="0"/>
        <w:jc w:val="both"/>
        <w:rPr>
          <w:rFonts w:ascii="Trebuchet MS" w:eastAsia="Times New Roman" w:hAnsi="Trebuchet MS"/>
          <w:b/>
          <w:bCs/>
          <w:iCs/>
          <w:sz w:val="22"/>
          <w:szCs w:val="22"/>
          <w:lang w:eastAsia="sl-SI"/>
        </w:rPr>
      </w:pPr>
      <w:r w:rsidRPr="006E7C0C">
        <w:rPr>
          <w:rFonts w:ascii="Trebuchet MS" w:eastAsia="Times New Roman" w:hAnsi="Trebuchet MS"/>
          <w:b/>
          <w:bCs/>
          <w:iCs/>
          <w:sz w:val="22"/>
          <w:szCs w:val="22"/>
          <w:lang w:eastAsia="sl-SI"/>
        </w:rPr>
        <w:t xml:space="preserve">Ponudnik je v zadnjih </w:t>
      </w:r>
      <w:r w:rsidR="00F56CEF">
        <w:rPr>
          <w:rFonts w:ascii="Trebuchet MS" w:eastAsia="Times New Roman" w:hAnsi="Trebuchet MS"/>
          <w:b/>
          <w:bCs/>
          <w:iCs/>
          <w:sz w:val="22"/>
          <w:szCs w:val="22"/>
          <w:lang w:eastAsia="sl-SI"/>
        </w:rPr>
        <w:t>5</w:t>
      </w:r>
      <w:r w:rsidRPr="006E7C0C">
        <w:rPr>
          <w:rFonts w:ascii="Trebuchet MS" w:eastAsia="Times New Roman" w:hAnsi="Trebuchet MS"/>
          <w:b/>
          <w:bCs/>
          <w:iCs/>
          <w:sz w:val="22"/>
          <w:szCs w:val="22"/>
          <w:lang w:eastAsia="sl-SI"/>
        </w:rPr>
        <w:t xml:space="preserve"> (</w:t>
      </w:r>
      <w:r w:rsidR="00F56CEF">
        <w:rPr>
          <w:rFonts w:ascii="Trebuchet MS" w:eastAsia="Times New Roman" w:hAnsi="Trebuchet MS"/>
          <w:b/>
          <w:bCs/>
          <w:iCs/>
          <w:sz w:val="22"/>
          <w:szCs w:val="22"/>
          <w:lang w:eastAsia="sl-SI"/>
        </w:rPr>
        <w:t>petih</w:t>
      </w:r>
      <w:r w:rsidRPr="006E7C0C">
        <w:rPr>
          <w:rFonts w:ascii="Trebuchet MS" w:eastAsia="Times New Roman" w:hAnsi="Trebuchet MS"/>
          <w:b/>
          <w:bCs/>
          <w:iCs/>
          <w:sz w:val="22"/>
          <w:szCs w:val="22"/>
          <w:lang w:eastAsia="sl-SI"/>
        </w:rPr>
        <w:t>) letih pred objavo predmetnega javnega naročila na Portalu javnih naročil uspešno</w:t>
      </w:r>
      <w:r w:rsidRPr="006E7C0C">
        <w:rPr>
          <w:rFonts w:ascii="Trebuchet MS" w:eastAsia="Times New Roman" w:hAnsi="Trebuchet MS"/>
          <w:b/>
          <w:bCs/>
          <w:iCs/>
          <w:sz w:val="22"/>
          <w:szCs w:val="22"/>
          <w:vertAlign w:val="superscript"/>
          <w:lang w:eastAsia="sl-SI"/>
        </w:rPr>
        <w:footnoteReference w:id="1"/>
      </w:r>
      <w:r w:rsidRPr="006E7C0C">
        <w:rPr>
          <w:rFonts w:ascii="Trebuchet MS" w:eastAsia="Times New Roman" w:hAnsi="Trebuchet MS"/>
          <w:b/>
          <w:bCs/>
          <w:iCs/>
          <w:sz w:val="22"/>
          <w:szCs w:val="22"/>
          <w:lang w:eastAsia="sl-SI"/>
        </w:rPr>
        <w:t xml:space="preserve"> izdelal</w:t>
      </w:r>
      <w:r w:rsidR="00F56CEF">
        <w:rPr>
          <w:rFonts w:ascii="Trebuchet MS" w:eastAsia="Times New Roman" w:hAnsi="Trebuchet MS"/>
          <w:b/>
          <w:bCs/>
          <w:iCs/>
          <w:sz w:val="22"/>
          <w:szCs w:val="22"/>
          <w:lang w:eastAsia="sl-SI"/>
        </w:rPr>
        <w:t>, dobavil in montiral opremo za muzeje, galerije oz. poljudno – znanstvene parke, vse za javni namen, vsaj v polovični vrednosti, kot jo ponuja za izvedbo predmetnega javnega naročila</w:t>
      </w:r>
      <w:r w:rsidR="009E531D">
        <w:rPr>
          <w:rFonts w:ascii="Trebuchet MS" w:eastAsia="Times New Roman" w:hAnsi="Trebuchet MS"/>
          <w:b/>
          <w:bCs/>
          <w:iCs/>
          <w:sz w:val="22"/>
          <w:szCs w:val="22"/>
          <w:lang w:eastAsia="sl-SI"/>
        </w:rPr>
        <w:t xml:space="preserve">. </w:t>
      </w:r>
    </w:p>
    <w:p w14:paraId="1DC03663" w14:textId="77777777" w:rsidR="00460305" w:rsidRPr="00901313" w:rsidRDefault="00460305" w:rsidP="00460305">
      <w:pPr>
        <w:autoSpaceDE w:val="0"/>
        <w:autoSpaceDN w:val="0"/>
        <w:adjustRightInd w:val="0"/>
        <w:jc w:val="both"/>
        <w:rPr>
          <w:rFonts w:ascii="Trebuchet MS" w:eastAsia="Times New Roman" w:hAnsi="Trebuchet MS"/>
          <w:b/>
          <w:i/>
          <w:color w:val="C00000"/>
          <w:sz w:val="22"/>
          <w:szCs w:val="22"/>
          <w:lang w:eastAsia="sl-SI"/>
        </w:rPr>
      </w:pPr>
    </w:p>
    <w:p w14:paraId="71F33C7E" w14:textId="77777777" w:rsidR="00460305" w:rsidRPr="00901313" w:rsidRDefault="00460305" w:rsidP="00460305">
      <w:pPr>
        <w:autoSpaceDE w:val="0"/>
        <w:autoSpaceDN w:val="0"/>
        <w:adjustRightInd w:val="0"/>
        <w:jc w:val="both"/>
        <w:rPr>
          <w:rFonts w:ascii="Trebuchet MS" w:eastAsia="Times New Roman" w:hAnsi="Trebuchet MS"/>
          <w:bCs/>
          <w:iCs/>
          <w:sz w:val="22"/>
          <w:szCs w:val="22"/>
          <w:lang w:eastAsia="sl-SI"/>
        </w:rPr>
      </w:pPr>
      <w:r w:rsidRPr="00901313">
        <w:rPr>
          <w:rFonts w:ascii="Trebuchet MS" w:eastAsia="Times New Roman" w:hAnsi="Trebuchet MS"/>
          <w:bCs/>
          <w:iCs/>
          <w:sz w:val="22"/>
          <w:szCs w:val="22"/>
          <w:lang w:eastAsia="sl-SI"/>
        </w:rPr>
        <w:t>DOKAZILA:</w:t>
      </w:r>
    </w:p>
    <w:p w14:paraId="1B64A762" w14:textId="28A1A3C9" w:rsidR="00460305" w:rsidRPr="00901313" w:rsidRDefault="00460305" w:rsidP="00460305">
      <w:pPr>
        <w:numPr>
          <w:ilvl w:val="0"/>
          <w:numId w:val="12"/>
        </w:numPr>
        <w:autoSpaceDE w:val="0"/>
        <w:autoSpaceDN w:val="0"/>
        <w:adjustRightInd w:val="0"/>
        <w:ind w:left="567" w:hanging="283"/>
        <w:jc w:val="both"/>
        <w:rPr>
          <w:rFonts w:ascii="Trebuchet MS" w:eastAsia="Times New Roman" w:hAnsi="Trebuchet MS"/>
          <w:sz w:val="22"/>
          <w:szCs w:val="22"/>
          <w:lang w:eastAsia="sl-SI"/>
        </w:rPr>
      </w:pPr>
      <w:r w:rsidRPr="00901313">
        <w:rPr>
          <w:rFonts w:ascii="Trebuchet MS" w:eastAsia="Times New Roman" w:hAnsi="Trebuchet MS"/>
          <w:color w:val="000000"/>
          <w:sz w:val="22"/>
          <w:szCs w:val="22"/>
          <w:lang w:eastAsia="sl-SI"/>
        </w:rPr>
        <w:t xml:space="preserve">Izjava ponudnika o izpolnjevanju tehnične in </w:t>
      </w:r>
      <w:bookmarkStart w:id="47" w:name="_Hlk83718035"/>
      <w:r w:rsidRPr="00901313">
        <w:rPr>
          <w:rFonts w:ascii="Trebuchet MS" w:eastAsia="Times New Roman" w:hAnsi="Trebuchet MS"/>
          <w:color w:val="000000"/>
          <w:sz w:val="22"/>
          <w:szCs w:val="22"/>
          <w:lang w:eastAsia="sl-SI"/>
        </w:rPr>
        <w:t>strokovne</w:t>
      </w:r>
      <w:bookmarkEnd w:id="47"/>
      <w:r w:rsidRPr="00901313">
        <w:rPr>
          <w:rFonts w:ascii="Trebuchet MS" w:eastAsia="Times New Roman" w:hAnsi="Trebuchet MS"/>
          <w:color w:val="000000"/>
          <w:sz w:val="22"/>
          <w:szCs w:val="22"/>
          <w:lang w:eastAsia="sl-SI"/>
        </w:rPr>
        <w:t xml:space="preserve"> sposobnosti (Obr_7)</w:t>
      </w:r>
    </w:p>
    <w:p w14:paraId="7F762CF2" w14:textId="76DA3556" w:rsidR="00460305" w:rsidRPr="00901313" w:rsidRDefault="00460305" w:rsidP="00460305">
      <w:pPr>
        <w:numPr>
          <w:ilvl w:val="0"/>
          <w:numId w:val="12"/>
        </w:numPr>
        <w:autoSpaceDE w:val="0"/>
        <w:autoSpaceDN w:val="0"/>
        <w:adjustRightInd w:val="0"/>
        <w:ind w:left="567" w:hanging="283"/>
        <w:jc w:val="both"/>
        <w:rPr>
          <w:rFonts w:ascii="Trebuchet MS" w:eastAsia="Times New Roman" w:hAnsi="Trebuchet MS"/>
          <w:sz w:val="22"/>
          <w:szCs w:val="22"/>
          <w:lang w:eastAsia="sl-SI"/>
        </w:rPr>
      </w:pPr>
      <w:r w:rsidRPr="00901313">
        <w:rPr>
          <w:rFonts w:ascii="Trebuchet MS" w:eastAsia="Times New Roman" w:hAnsi="Trebuchet MS"/>
          <w:color w:val="000000"/>
          <w:sz w:val="22"/>
          <w:szCs w:val="22"/>
          <w:lang w:eastAsia="sl-SI"/>
        </w:rPr>
        <w:t>Potrdilo referenčnega naročnika</w:t>
      </w:r>
      <w:r>
        <w:rPr>
          <w:rFonts w:ascii="Trebuchet MS" w:eastAsia="Times New Roman" w:hAnsi="Trebuchet MS"/>
          <w:color w:val="000000"/>
          <w:sz w:val="22"/>
          <w:szCs w:val="22"/>
          <w:lang w:eastAsia="sl-SI"/>
        </w:rPr>
        <w:t xml:space="preserve"> </w:t>
      </w:r>
      <w:r w:rsidRPr="00901313">
        <w:rPr>
          <w:rFonts w:ascii="Trebuchet MS" w:eastAsia="Times New Roman" w:hAnsi="Trebuchet MS"/>
          <w:color w:val="000000"/>
          <w:sz w:val="22"/>
          <w:szCs w:val="22"/>
          <w:lang w:eastAsia="sl-SI"/>
        </w:rPr>
        <w:t>(Obr_</w:t>
      </w:r>
      <w:r>
        <w:rPr>
          <w:rFonts w:ascii="Trebuchet MS" w:eastAsia="Times New Roman" w:hAnsi="Trebuchet MS"/>
          <w:color w:val="000000"/>
          <w:sz w:val="22"/>
          <w:szCs w:val="22"/>
          <w:lang w:eastAsia="sl-SI"/>
        </w:rPr>
        <w:t>8</w:t>
      </w:r>
      <w:r w:rsidRPr="00901313">
        <w:rPr>
          <w:rFonts w:ascii="Trebuchet MS" w:eastAsia="Times New Roman" w:hAnsi="Trebuchet MS"/>
          <w:color w:val="000000"/>
          <w:sz w:val="22"/>
          <w:szCs w:val="22"/>
          <w:lang w:eastAsia="sl-SI"/>
        </w:rPr>
        <w:t>)</w:t>
      </w:r>
    </w:p>
    <w:p w14:paraId="73A731A7" w14:textId="77777777" w:rsidR="00460305" w:rsidRPr="00901313" w:rsidRDefault="00460305" w:rsidP="00460305">
      <w:pPr>
        <w:autoSpaceDE w:val="0"/>
        <w:autoSpaceDN w:val="0"/>
        <w:adjustRightInd w:val="0"/>
        <w:jc w:val="both"/>
        <w:rPr>
          <w:rFonts w:ascii="Trebuchet MS" w:eastAsia="Times New Roman" w:hAnsi="Trebuchet MS"/>
          <w:b/>
          <w:i/>
          <w:color w:val="C00000"/>
          <w:sz w:val="22"/>
          <w:szCs w:val="22"/>
          <w:lang w:eastAsia="sl-SI"/>
        </w:rPr>
      </w:pPr>
    </w:p>
    <w:p w14:paraId="7028C9AD" w14:textId="77777777" w:rsidR="00460305" w:rsidRPr="00901313" w:rsidRDefault="00460305" w:rsidP="00460305">
      <w:pPr>
        <w:autoSpaceDE w:val="0"/>
        <w:autoSpaceDN w:val="0"/>
        <w:adjustRightInd w:val="0"/>
        <w:jc w:val="both"/>
        <w:rPr>
          <w:rFonts w:ascii="Trebuchet MS" w:eastAsia="Times New Roman" w:hAnsi="Trebuchet MS"/>
          <w:bCs/>
          <w:sz w:val="22"/>
          <w:szCs w:val="22"/>
          <w:lang w:eastAsia="sl-SI"/>
        </w:rPr>
      </w:pPr>
      <w:r w:rsidRPr="00901313">
        <w:rPr>
          <w:rFonts w:ascii="Trebuchet MS" w:eastAsia="Times New Roman" w:hAnsi="Trebuchet MS"/>
          <w:bCs/>
          <w:sz w:val="22"/>
          <w:szCs w:val="22"/>
          <w:lang w:eastAsia="sl-SI"/>
        </w:rPr>
        <w:t xml:space="preserve">Naročnik si pridružuje pravico, da podrobnejšo vsebino in kvaliteto izvedbe pogodbenih obveznosti preveri neposredno pri končnem referenčnem naročniku. </w:t>
      </w:r>
    </w:p>
    <w:p w14:paraId="67CDF558" w14:textId="77777777" w:rsidR="00460305" w:rsidRPr="00901313" w:rsidRDefault="00460305" w:rsidP="00460305">
      <w:pPr>
        <w:autoSpaceDE w:val="0"/>
        <w:autoSpaceDN w:val="0"/>
        <w:adjustRightInd w:val="0"/>
        <w:jc w:val="both"/>
        <w:rPr>
          <w:rFonts w:ascii="Trebuchet MS" w:eastAsia="Times New Roman" w:hAnsi="Trebuchet MS"/>
          <w:bCs/>
          <w:color w:val="C00000"/>
          <w:sz w:val="22"/>
          <w:szCs w:val="22"/>
          <w:lang w:eastAsia="sl-SI"/>
        </w:rPr>
      </w:pPr>
    </w:p>
    <w:p w14:paraId="634A28C7" w14:textId="77777777" w:rsidR="00460305" w:rsidRPr="00944837" w:rsidRDefault="00460305" w:rsidP="00460305">
      <w:pPr>
        <w:pBdr>
          <w:top w:val="single" w:sz="4" w:space="1" w:color="auto"/>
          <w:left w:val="single" w:sz="4" w:space="4" w:color="auto"/>
          <w:bottom w:val="single" w:sz="4" w:space="1" w:color="auto"/>
          <w:right w:val="single" w:sz="4" w:space="4" w:color="auto"/>
        </w:pBdr>
        <w:autoSpaceDE w:val="0"/>
        <w:autoSpaceDN w:val="0"/>
        <w:adjustRightInd w:val="0"/>
        <w:jc w:val="both"/>
        <w:rPr>
          <w:rFonts w:ascii="Trebuchet MS" w:eastAsia="Times New Roman" w:hAnsi="Trebuchet MS"/>
          <w:color w:val="000000" w:themeColor="text1"/>
          <w:sz w:val="20"/>
          <w:lang w:eastAsia="sl-SI"/>
        </w:rPr>
      </w:pPr>
      <w:r w:rsidRPr="00944837">
        <w:rPr>
          <w:rFonts w:ascii="Trebuchet MS" w:eastAsia="Times New Roman" w:hAnsi="Trebuchet MS"/>
          <w:color w:val="000000" w:themeColor="text1"/>
          <w:sz w:val="20"/>
          <w:lang w:eastAsia="sl-SI"/>
        </w:rPr>
        <w:t>Gospodarski subjekti v ponudbi lahko skupno izpolnjujejo predmetni pogoj. Gospodarski subjekt lahko uporabi zmogljivosti drugih subjektov, ne glede na pravno razmerje med njim in temi subjekti le, če bodo slednji izvajali storitev, za katero se zahtevajo te zmogljivosti. Ponudnik se lahko sklicuje na reference svojega podizvajalca le, če ga v ponudbi imenuje za podizvajalca za celoten obseg storitev, na katerega se referenca nanaša in bo podizvajalec te storitve tudi dejansko izvedel.</w:t>
      </w:r>
    </w:p>
    <w:p w14:paraId="2F0B4524" w14:textId="77777777" w:rsidR="00460305" w:rsidRPr="00901313" w:rsidRDefault="00460305" w:rsidP="00460305">
      <w:pPr>
        <w:autoSpaceDE w:val="0"/>
        <w:autoSpaceDN w:val="0"/>
        <w:adjustRightInd w:val="0"/>
        <w:jc w:val="both"/>
        <w:rPr>
          <w:rFonts w:ascii="Trebuchet MS" w:eastAsia="Times New Roman" w:hAnsi="Trebuchet MS"/>
          <w:bCs/>
          <w:sz w:val="22"/>
          <w:szCs w:val="22"/>
          <w:lang w:eastAsia="sl-SI"/>
        </w:rPr>
      </w:pPr>
    </w:p>
    <w:p w14:paraId="45E64A86"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bookmarkStart w:id="48" w:name="_Hlk83909113"/>
      <w:bookmarkEnd w:id="46"/>
      <w:r w:rsidRPr="00901313">
        <w:rPr>
          <w:rFonts w:ascii="Trebuchet MS" w:eastAsia="Times New Roman" w:hAnsi="Trebuchet MS"/>
          <w:b/>
          <w:bCs/>
          <w:i/>
          <w:iCs/>
          <w:sz w:val="22"/>
          <w:szCs w:val="22"/>
          <w:lang w:eastAsia="sl-SI"/>
        </w:rPr>
        <w:t>5.3.4. Drugi pogoji</w:t>
      </w:r>
    </w:p>
    <w:p w14:paraId="2EC5DED5"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p>
    <w:p w14:paraId="78025749"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r w:rsidRPr="00901313">
        <w:rPr>
          <w:rFonts w:ascii="Trebuchet MS" w:eastAsia="Times New Roman" w:hAnsi="Trebuchet MS"/>
          <w:b/>
          <w:bCs/>
          <w:i/>
          <w:iCs/>
          <w:sz w:val="22"/>
          <w:szCs w:val="22"/>
          <w:lang w:eastAsia="sl-SI"/>
        </w:rPr>
        <w:t>5.3.4.1.</w:t>
      </w:r>
    </w:p>
    <w:p w14:paraId="0CDB776B" w14:textId="77777777" w:rsidR="00460305" w:rsidRPr="00901313" w:rsidRDefault="00460305" w:rsidP="00460305">
      <w:pPr>
        <w:autoSpaceDE w:val="0"/>
        <w:autoSpaceDN w:val="0"/>
        <w:adjustRightInd w:val="0"/>
        <w:jc w:val="both"/>
        <w:rPr>
          <w:rFonts w:ascii="Trebuchet MS" w:hAnsi="Trebuchet MS"/>
          <w:b/>
          <w:bCs/>
          <w:sz w:val="22"/>
          <w:szCs w:val="22"/>
        </w:rPr>
      </w:pPr>
      <w:r w:rsidRPr="00901313">
        <w:rPr>
          <w:rFonts w:ascii="Trebuchet MS" w:hAnsi="Trebuchet MS"/>
          <w:b/>
          <w:bCs/>
          <w:sz w:val="22"/>
          <w:szCs w:val="22"/>
        </w:rPr>
        <w:t xml:space="preserve">Ponudnik mora imeti zavarovano odgovornost za dejavnost, ki je predmet javnega naročila. </w:t>
      </w:r>
    </w:p>
    <w:p w14:paraId="5A810CED" w14:textId="77777777" w:rsidR="00460305" w:rsidRPr="00901313" w:rsidRDefault="00460305" w:rsidP="00460305">
      <w:pPr>
        <w:autoSpaceDE w:val="0"/>
        <w:autoSpaceDN w:val="0"/>
        <w:adjustRightInd w:val="0"/>
        <w:jc w:val="both"/>
        <w:rPr>
          <w:rFonts w:ascii="Trebuchet MS" w:eastAsia="Times New Roman" w:hAnsi="Trebuchet MS"/>
          <w:bCs/>
          <w:iCs/>
          <w:sz w:val="22"/>
          <w:szCs w:val="22"/>
          <w:lang w:eastAsia="sl-SI"/>
        </w:rPr>
      </w:pPr>
    </w:p>
    <w:p w14:paraId="23D9BDC3" w14:textId="77777777" w:rsidR="00460305" w:rsidRPr="00901313" w:rsidRDefault="00460305" w:rsidP="00460305">
      <w:pPr>
        <w:autoSpaceDE w:val="0"/>
        <w:autoSpaceDN w:val="0"/>
        <w:adjustRightInd w:val="0"/>
        <w:jc w:val="both"/>
        <w:rPr>
          <w:rFonts w:ascii="Trebuchet MS" w:eastAsia="Times New Roman" w:hAnsi="Trebuchet MS"/>
          <w:bCs/>
          <w:iCs/>
          <w:sz w:val="22"/>
          <w:szCs w:val="22"/>
          <w:lang w:eastAsia="sl-SI"/>
        </w:rPr>
      </w:pPr>
      <w:bookmarkStart w:id="49" w:name="_Hlk74747854"/>
      <w:r w:rsidRPr="00901313">
        <w:rPr>
          <w:rFonts w:ascii="Trebuchet MS" w:eastAsia="Times New Roman" w:hAnsi="Trebuchet MS"/>
          <w:bCs/>
          <w:iCs/>
          <w:sz w:val="22"/>
          <w:szCs w:val="22"/>
          <w:lang w:eastAsia="sl-SI"/>
        </w:rPr>
        <w:t>DOKAZILA:</w:t>
      </w:r>
    </w:p>
    <w:bookmarkEnd w:id="49"/>
    <w:p w14:paraId="73519743" w14:textId="77777777" w:rsidR="00460305" w:rsidRPr="00901313" w:rsidRDefault="00460305" w:rsidP="00460305">
      <w:pPr>
        <w:numPr>
          <w:ilvl w:val="0"/>
          <w:numId w:val="12"/>
        </w:numPr>
        <w:autoSpaceDE w:val="0"/>
        <w:autoSpaceDN w:val="0"/>
        <w:adjustRightInd w:val="0"/>
        <w:ind w:left="567" w:hanging="283"/>
        <w:jc w:val="both"/>
        <w:rPr>
          <w:rFonts w:ascii="Trebuchet MS" w:eastAsia="Times New Roman" w:hAnsi="Trebuchet MS"/>
          <w:sz w:val="22"/>
          <w:szCs w:val="22"/>
          <w:lang w:eastAsia="sl-SI"/>
        </w:rPr>
      </w:pPr>
      <w:r w:rsidRPr="00901313">
        <w:rPr>
          <w:rFonts w:ascii="Trebuchet MS" w:eastAsia="Times New Roman" w:hAnsi="Trebuchet MS"/>
          <w:bCs/>
          <w:color w:val="000000"/>
          <w:sz w:val="22"/>
          <w:szCs w:val="22"/>
          <w:lang w:eastAsia="sl-SI"/>
        </w:rPr>
        <w:t xml:space="preserve">Kopija veljavne zavarovalne police </w:t>
      </w:r>
    </w:p>
    <w:p w14:paraId="1C24D2BD" w14:textId="77777777" w:rsidR="00460305" w:rsidRPr="00901313" w:rsidRDefault="00460305" w:rsidP="00460305">
      <w:pPr>
        <w:numPr>
          <w:ilvl w:val="0"/>
          <w:numId w:val="12"/>
        </w:numPr>
        <w:autoSpaceDE w:val="0"/>
        <w:autoSpaceDN w:val="0"/>
        <w:adjustRightInd w:val="0"/>
        <w:ind w:left="567" w:hanging="283"/>
        <w:jc w:val="both"/>
        <w:rPr>
          <w:rFonts w:ascii="Trebuchet MS" w:eastAsia="Times New Roman" w:hAnsi="Trebuchet MS"/>
          <w:sz w:val="22"/>
          <w:szCs w:val="22"/>
          <w:lang w:eastAsia="sl-SI"/>
        </w:rPr>
      </w:pPr>
      <w:r w:rsidRPr="00901313">
        <w:rPr>
          <w:rFonts w:ascii="Trebuchet MS" w:eastAsia="Times New Roman" w:hAnsi="Trebuchet MS"/>
          <w:sz w:val="22"/>
          <w:szCs w:val="22"/>
          <w:lang w:eastAsia="sl-SI"/>
        </w:rPr>
        <w:t>Izjava ponudnika/podizvajalca/</w:t>
      </w:r>
      <w:proofErr w:type="spellStart"/>
      <w:r w:rsidRPr="00901313">
        <w:rPr>
          <w:rFonts w:ascii="Trebuchet MS" w:eastAsia="Times New Roman" w:hAnsi="Trebuchet MS"/>
          <w:sz w:val="22"/>
          <w:szCs w:val="22"/>
          <w:lang w:eastAsia="sl-SI"/>
        </w:rPr>
        <w:t>soponudnika</w:t>
      </w:r>
      <w:proofErr w:type="spellEnd"/>
      <w:r w:rsidRPr="00901313">
        <w:rPr>
          <w:rFonts w:ascii="Trebuchet MS" w:eastAsia="Times New Roman" w:hAnsi="Trebuchet MS"/>
          <w:sz w:val="22"/>
          <w:szCs w:val="22"/>
          <w:lang w:eastAsia="sl-SI"/>
        </w:rPr>
        <w:t xml:space="preserve"> o izpolnjevanju pogojev s pooblastilom (Obr_6)</w:t>
      </w:r>
    </w:p>
    <w:p w14:paraId="4BB557A1"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p>
    <w:p w14:paraId="06EF9375"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r w:rsidRPr="00901313">
        <w:rPr>
          <w:rFonts w:ascii="Trebuchet MS" w:eastAsia="Times New Roman" w:hAnsi="Trebuchet MS"/>
          <w:b/>
          <w:bCs/>
          <w:i/>
          <w:iCs/>
          <w:sz w:val="22"/>
          <w:szCs w:val="22"/>
          <w:lang w:eastAsia="sl-SI"/>
        </w:rPr>
        <w:t>5.3.4.2.</w:t>
      </w:r>
    </w:p>
    <w:p w14:paraId="2FF8AC6C"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r w:rsidRPr="00901313">
        <w:rPr>
          <w:rFonts w:ascii="Trebuchet MS" w:eastAsia="Times New Roman" w:hAnsi="Trebuchet MS"/>
          <w:b/>
          <w:bCs/>
          <w:i/>
          <w:iCs/>
          <w:sz w:val="22"/>
          <w:szCs w:val="22"/>
          <w:lang w:eastAsia="sl-SI"/>
        </w:rPr>
        <w:t xml:space="preserve">Ponudnik ni uvrščen v evidenco poslovnih subjektov iz 35. člena Zakona o integriteti in preprečevanju korupcije (Uradni list RS, št. 69/11-UPB2) in mu na podlagi tega člena ni prepovedano poslovanje z naročnikom ter ni ovir za podpis pogodbe in izvršitev javnega naročila glede na 35. in 36. člen </w:t>
      </w:r>
      <w:proofErr w:type="spellStart"/>
      <w:r w:rsidRPr="00901313">
        <w:rPr>
          <w:rFonts w:ascii="Trebuchet MS" w:eastAsia="Times New Roman" w:hAnsi="Trebuchet MS"/>
          <w:b/>
          <w:bCs/>
          <w:i/>
          <w:iCs/>
          <w:sz w:val="22"/>
          <w:szCs w:val="22"/>
          <w:lang w:eastAsia="sl-SI"/>
        </w:rPr>
        <w:t>ZintPK</w:t>
      </w:r>
      <w:proofErr w:type="spellEnd"/>
      <w:r w:rsidRPr="00901313">
        <w:rPr>
          <w:rFonts w:ascii="Trebuchet MS" w:eastAsia="Times New Roman" w:hAnsi="Trebuchet MS"/>
          <w:b/>
          <w:bCs/>
          <w:i/>
          <w:iCs/>
          <w:sz w:val="22"/>
          <w:szCs w:val="22"/>
          <w:lang w:eastAsia="sl-SI"/>
        </w:rPr>
        <w:t>.</w:t>
      </w:r>
    </w:p>
    <w:p w14:paraId="71FB788F" w14:textId="77777777" w:rsidR="00460305" w:rsidRPr="00901313" w:rsidRDefault="00460305" w:rsidP="00460305">
      <w:pPr>
        <w:autoSpaceDE w:val="0"/>
        <w:autoSpaceDN w:val="0"/>
        <w:adjustRightInd w:val="0"/>
        <w:jc w:val="both"/>
        <w:rPr>
          <w:rFonts w:ascii="Trebuchet MS" w:eastAsia="Times New Roman" w:hAnsi="Trebuchet MS"/>
          <w:bCs/>
          <w:iCs/>
          <w:sz w:val="22"/>
          <w:szCs w:val="22"/>
          <w:lang w:eastAsia="sl-SI"/>
        </w:rPr>
      </w:pPr>
    </w:p>
    <w:p w14:paraId="574CF12C" w14:textId="77777777" w:rsidR="00460305" w:rsidRPr="00901313" w:rsidRDefault="00460305" w:rsidP="00460305">
      <w:pPr>
        <w:autoSpaceDE w:val="0"/>
        <w:autoSpaceDN w:val="0"/>
        <w:adjustRightInd w:val="0"/>
        <w:jc w:val="both"/>
        <w:rPr>
          <w:rFonts w:ascii="Trebuchet MS" w:eastAsia="Times New Roman" w:hAnsi="Trebuchet MS"/>
          <w:bCs/>
          <w:iCs/>
          <w:sz w:val="22"/>
          <w:szCs w:val="22"/>
          <w:lang w:eastAsia="sl-SI"/>
        </w:rPr>
      </w:pPr>
      <w:r w:rsidRPr="00901313">
        <w:rPr>
          <w:rFonts w:ascii="Trebuchet MS" w:eastAsia="Times New Roman" w:hAnsi="Trebuchet MS"/>
          <w:bCs/>
          <w:iCs/>
          <w:sz w:val="22"/>
          <w:szCs w:val="22"/>
          <w:lang w:eastAsia="sl-SI"/>
        </w:rPr>
        <w:t>DOKAZILA:</w:t>
      </w:r>
    </w:p>
    <w:p w14:paraId="3DCCFC20" w14:textId="77777777" w:rsidR="00460305" w:rsidRPr="00901313" w:rsidRDefault="00460305" w:rsidP="00460305">
      <w:pPr>
        <w:numPr>
          <w:ilvl w:val="0"/>
          <w:numId w:val="12"/>
        </w:numPr>
        <w:autoSpaceDE w:val="0"/>
        <w:autoSpaceDN w:val="0"/>
        <w:adjustRightInd w:val="0"/>
        <w:ind w:left="567" w:hanging="283"/>
        <w:jc w:val="both"/>
        <w:rPr>
          <w:rFonts w:ascii="Trebuchet MS" w:eastAsia="Times New Roman" w:hAnsi="Trebuchet MS"/>
          <w:sz w:val="22"/>
          <w:szCs w:val="22"/>
          <w:lang w:eastAsia="sl-SI"/>
        </w:rPr>
      </w:pPr>
      <w:r w:rsidRPr="00901313">
        <w:rPr>
          <w:rFonts w:ascii="Trebuchet MS" w:eastAsia="Times New Roman" w:hAnsi="Trebuchet MS"/>
          <w:sz w:val="22"/>
          <w:szCs w:val="22"/>
          <w:lang w:eastAsia="sl-SI"/>
        </w:rPr>
        <w:t>Izjava ponudnika/podizvajalca/</w:t>
      </w:r>
      <w:proofErr w:type="spellStart"/>
      <w:r w:rsidRPr="00901313">
        <w:rPr>
          <w:rFonts w:ascii="Trebuchet MS" w:eastAsia="Times New Roman" w:hAnsi="Trebuchet MS"/>
          <w:sz w:val="22"/>
          <w:szCs w:val="22"/>
          <w:lang w:eastAsia="sl-SI"/>
        </w:rPr>
        <w:t>soponudnika</w:t>
      </w:r>
      <w:proofErr w:type="spellEnd"/>
      <w:r w:rsidRPr="00901313">
        <w:rPr>
          <w:rFonts w:ascii="Trebuchet MS" w:eastAsia="Times New Roman" w:hAnsi="Trebuchet MS"/>
          <w:sz w:val="22"/>
          <w:szCs w:val="22"/>
          <w:lang w:eastAsia="sl-SI"/>
        </w:rPr>
        <w:t xml:space="preserve"> o izpolnjevanju pogojev s pooblastilom (Obr_6)</w:t>
      </w:r>
    </w:p>
    <w:bookmarkEnd w:id="48"/>
    <w:p w14:paraId="7BF13AFA" w14:textId="5515DE79" w:rsidR="00460305" w:rsidRDefault="00460305" w:rsidP="00460305">
      <w:pPr>
        <w:widowControl w:val="0"/>
        <w:tabs>
          <w:tab w:val="left" w:pos="709"/>
        </w:tabs>
        <w:spacing w:before="60"/>
        <w:jc w:val="both"/>
        <w:rPr>
          <w:rFonts w:ascii="Trebuchet MS" w:eastAsia="Times New Roman" w:hAnsi="Trebuchet MS"/>
          <w:bCs/>
          <w:i/>
          <w:iCs/>
          <w:sz w:val="22"/>
          <w:szCs w:val="22"/>
        </w:rPr>
      </w:pPr>
    </w:p>
    <w:p w14:paraId="6DA78BB2" w14:textId="77777777" w:rsidR="001E5A66" w:rsidRPr="001E5A66" w:rsidRDefault="001E5A66" w:rsidP="001E5A66">
      <w:pPr>
        <w:pBdr>
          <w:top w:val="single" w:sz="4" w:space="1" w:color="auto"/>
          <w:left w:val="single" w:sz="4" w:space="4" w:color="auto"/>
          <w:bottom w:val="single" w:sz="4" w:space="1" w:color="auto"/>
          <w:right w:val="single" w:sz="4" w:space="4" w:color="auto"/>
        </w:pBdr>
        <w:jc w:val="both"/>
        <w:rPr>
          <w:rFonts w:ascii="Trebuchet MS" w:hAnsi="Trebuchet MS" w:cs="Arial"/>
          <w:sz w:val="22"/>
          <w:szCs w:val="22"/>
        </w:rPr>
      </w:pPr>
      <w:r w:rsidRPr="001E5A66">
        <w:rPr>
          <w:rFonts w:ascii="Trebuchet MS" w:hAnsi="Trebuchet MS" w:cs="Arial"/>
          <w:sz w:val="22"/>
          <w:szCs w:val="22"/>
        </w:rPr>
        <w:t xml:space="preserve">Dokazila označena z zvezdico (*) bo naročnik zahteval od najugodnejšega ponudnika v fazi preverjanja takšne ponudbe. </w:t>
      </w:r>
    </w:p>
    <w:p w14:paraId="4FA71696" w14:textId="77777777" w:rsidR="001E5A66" w:rsidRPr="0058512D" w:rsidRDefault="001E5A66" w:rsidP="001E5A66">
      <w:pPr>
        <w:pStyle w:val="Telobesedila2"/>
        <w:ind w:left="2268"/>
        <w:rPr>
          <w:rFonts w:ascii="Trebuchet MS" w:hAnsi="Trebuchet MS"/>
          <w:b/>
          <w:i/>
          <w:color w:val="FF0000"/>
          <w:sz w:val="22"/>
          <w:szCs w:val="22"/>
        </w:rPr>
      </w:pPr>
    </w:p>
    <w:p w14:paraId="43049DAD" w14:textId="77777777" w:rsidR="001E5A66" w:rsidRPr="00901313" w:rsidRDefault="001E5A66" w:rsidP="00460305">
      <w:pPr>
        <w:widowControl w:val="0"/>
        <w:tabs>
          <w:tab w:val="left" w:pos="709"/>
        </w:tabs>
        <w:spacing w:before="60"/>
        <w:jc w:val="both"/>
        <w:rPr>
          <w:rFonts w:ascii="Trebuchet MS" w:eastAsia="Times New Roman" w:hAnsi="Trebuchet MS"/>
          <w:bCs/>
          <w:i/>
          <w:iCs/>
          <w:sz w:val="22"/>
          <w:szCs w:val="22"/>
        </w:rPr>
      </w:pPr>
    </w:p>
    <w:p w14:paraId="7070837A" w14:textId="77777777" w:rsidR="00460305" w:rsidRDefault="00460305" w:rsidP="00460305">
      <w:pPr>
        <w:ind w:left="284" w:hanging="284"/>
        <w:rPr>
          <w:rFonts w:ascii="Trebuchet MS" w:hAnsi="Trebuchet MS"/>
          <w:b/>
          <w:i/>
          <w:iCs/>
          <w:sz w:val="22"/>
          <w:szCs w:val="22"/>
        </w:rPr>
      </w:pPr>
      <w:bookmarkStart w:id="50" w:name="_Hlk71183906"/>
      <w:bookmarkEnd w:id="42"/>
      <w:bookmarkEnd w:id="43"/>
      <w:bookmarkEnd w:id="44"/>
      <w:bookmarkEnd w:id="45"/>
    </w:p>
    <w:p w14:paraId="2770C680" w14:textId="77777777" w:rsidR="00460305" w:rsidRPr="00A7194C" w:rsidRDefault="00460305" w:rsidP="00460305">
      <w:pPr>
        <w:ind w:left="284" w:hanging="284"/>
        <w:rPr>
          <w:rFonts w:ascii="Trebuchet MS" w:hAnsi="Trebuchet MS"/>
          <w:b/>
          <w:i/>
          <w:iCs/>
          <w:sz w:val="22"/>
          <w:szCs w:val="22"/>
        </w:rPr>
      </w:pPr>
      <w:r w:rsidRPr="00A7194C">
        <w:rPr>
          <w:rFonts w:ascii="Trebuchet MS" w:hAnsi="Trebuchet MS"/>
          <w:b/>
          <w:i/>
          <w:iCs/>
          <w:sz w:val="22"/>
          <w:szCs w:val="22"/>
        </w:rPr>
        <w:t>6. PONUDBA</w:t>
      </w:r>
    </w:p>
    <w:p w14:paraId="2C7BD49F" w14:textId="77777777" w:rsidR="00460305" w:rsidRPr="00A7194C" w:rsidRDefault="00460305" w:rsidP="00460305">
      <w:pPr>
        <w:autoSpaceDE w:val="0"/>
        <w:autoSpaceDN w:val="0"/>
        <w:adjustRightInd w:val="0"/>
        <w:jc w:val="both"/>
        <w:rPr>
          <w:rFonts w:ascii="Trebuchet MS" w:eastAsia="Times New Roman" w:hAnsi="Trebuchet MS"/>
          <w:b/>
          <w:bCs/>
          <w:sz w:val="22"/>
          <w:szCs w:val="22"/>
          <w:lang w:eastAsia="sl-SI"/>
        </w:rPr>
      </w:pPr>
    </w:p>
    <w:bookmarkEnd w:id="50"/>
    <w:p w14:paraId="2598B37A" w14:textId="77777777" w:rsidR="00460305" w:rsidRPr="00A7194C" w:rsidRDefault="00460305" w:rsidP="00460305">
      <w:pPr>
        <w:rPr>
          <w:rFonts w:ascii="Trebuchet MS" w:hAnsi="Trebuchet MS"/>
          <w:b/>
          <w:sz w:val="22"/>
          <w:szCs w:val="22"/>
          <w:u w:val="single"/>
        </w:rPr>
      </w:pPr>
      <w:r w:rsidRPr="00A7194C">
        <w:rPr>
          <w:rFonts w:ascii="Trebuchet MS" w:hAnsi="Trebuchet MS"/>
          <w:b/>
          <w:sz w:val="22"/>
          <w:szCs w:val="22"/>
          <w:u w:val="single"/>
        </w:rPr>
        <w:t>6.1. Predložitev ponudbe</w:t>
      </w:r>
    </w:p>
    <w:p w14:paraId="6E2A0F62" w14:textId="77777777" w:rsidR="00460305" w:rsidRPr="00A7194C" w:rsidRDefault="00460305" w:rsidP="00460305">
      <w:pPr>
        <w:jc w:val="both"/>
        <w:rPr>
          <w:rFonts w:ascii="Trebuchet MS" w:hAnsi="Trebuchet MS" w:cs="Arial"/>
          <w:sz w:val="22"/>
          <w:szCs w:val="22"/>
        </w:rPr>
      </w:pPr>
    </w:p>
    <w:p w14:paraId="5E9D080E" w14:textId="77777777" w:rsidR="00460305" w:rsidRPr="00A7194C" w:rsidRDefault="00460305" w:rsidP="00460305">
      <w:pPr>
        <w:jc w:val="both"/>
        <w:rPr>
          <w:rFonts w:ascii="Trebuchet MS" w:hAnsi="Trebuchet MS" w:cs="Arial"/>
          <w:sz w:val="22"/>
          <w:szCs w:val="22"/>
        </w:rPr>
      </w:pPr>
      <w:r w:rsidRPr="00A7194C">
        <w:rPr>
          <w:rFonts w:ascii="Trebuchet MS" w:hAnsi="Trebuchet MS" w:cs="Arial"/>
          <w:sz w:val="22"/>
          <w:szCs w:val="22"/>
        </w:rPr>
        <w:t xml:space="preserve">Ponudniki morajo ponudbe predložiti v informacijski sistem e-JN na spletnem naslovu </w:t>
      </w:r>
      <w:hyperlink r:id="rId20" w:history="1">
        <w:r w:rsidRPr="00A7194C">
          <w:rPr>
            <w:rFonts w:ascii="Trebuchet MS" w:hAnsi="Trebuchet MS" w:cs="Arial"/>
            <w:color w:val="0000FF"/>
            <w:sz w:val="22"/>
            <w:szCs w:val="22"/>
            <w:u w:val="single"/>
          </w:rPr>
          <w:t>https://ejn.gov.si/eJN2</w:t>
        </w:r>
      </w:hyperlink>
      <w:r w:rsidRPr="00A7194C">
        <w:rPr>
          <w:rFonts w:ascii="Trebuchet MS" w:hAnsi="Trebuchet MS"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A7194C">
          <w:rPr>
            <w:rFonts w:ascii="Trebuchet MS" w:hAnsi="Trebuchet MS" w:cs="Arial"/>
            <w:color w:val="0000FF"/>
            <w:sz w:val="22"/>
            <w:szCs w:val="22"/>
            <w:u w:val="single"/>
          </w:rPr>
          <w:t>https://ejn.gov.si/eJN2</w:t>
        </w:r>
      </w:hyperlink>
      <w:r w:rsidRPr="00A7194C">
        <w:rPr>
          <w:rFonts w:ascii="Trebuchet MS" w:hAnsi="Trebuchet MS" w:cs="Arial"/>
          <w:sz w:val="22"/>
          <w:szCs w:val="22"/>
        </w:rPr>
        <w:t>.</w:t>
      </w:r>
    </w:p>
    <w:p w14:paraId="494AD8D4" w14:textId="77777777" w:rsidR="00460305" w:rsidRPr="00A7194C" w:rsidRDefault="00460305" w:rsidP="00460305">
      <w:pPr>
        <w:jc w:val="both"/>
        <w:rPr>
          <w:rFonts w:ascii="Trebuchet MS" w:hAnsi="Trebuchet MS" w:cs="Arial"/>
          <w:sz w:val="22"/>
          <w:szCs w:val="22"/>
        </w:rPr>
      </w:pPr>
      <w:bookmarkStart w:id="51" w:name="_Toc335915445"/>
      <w:bookmarkStart w:id="52" w:name="_Toc335915519"/>
      <w:bookmarkStart w:id="53" w:name="_Toc335915556"/>
      <w:bookmarkStart w:id="54" w:name="_Toc335915785"/>
    </w:p>
    <w:p w14:paraId="576D0B64" w14:textId="77777777" w:rsidR="00460305" w:rsidRPr="00A7194C" w:rsidRDefault="00460305" w:rsidP="00460305">
      <w:pPr>
        <w:jc w:val="both"/>
        <w:rPr>
          <w:rFonts w:ascii="Trebuchet MS" w:hAnsi="Trebuchet MS" w:cs="Arial"/>
          <w:sz w:val="22"/>
          <w:szCs w:val="22"/>
        </w:rPr>
      </w:pPr>
      <w:r w:rsidRPr="00A7194C">
        <w:rPr>
          <w:rFonts w:ascii="Trebuchet MS" w:hAnsi="Trebuchet MS" w:cs="Arial"/>
          <w:sz w:val="22"/>
          <w:szCs w:val="22"/>
        </w:rPr>
        <w:t xml:space="preserve">Ponudnik se mora pred oddajo ponudbe registrirati na spletnem naslovu </w:t>
      </w:r>
      <w:hyperlink r:id="rId22" w:history="1">
        <w:r w:rsidRPr="00A7194C">
          <w:rPr>
            <w:rFonts w:ascii="Trebuchet MS" w:hAnsi="Trebuchet MS" w:cs="Arial"/>
            <w:color w:val="0000FF"/>
            <w:sz w:val="22"/>
            <w:szCs w:val="22"/>
            <w:u w:val="single"/>
          </w:rPr>
          <w:t>https://ejn.gov.si/eJN2</w:t>
        </w:r>
      </w:hyperlink>
      <w:r w:rsidRPr="00A7194C">
        <w:rPr>
          <w:rFonts w:ascii="Trebuchet MS" w:hAnsi="Trebuchet MS" w:cs="Arial"/>
          <w:sz w:val="22"/>
          <w:szCs w:val="22"/>
        </w:rPr>
        <w:t xml:space="preserve">, v skladu z Navodili za uporabo e-JN. Če je ponudnik že registriran v informacijski sistem e-JN, se v aplikacijo prijavi na istem naslovu. Ponudnik ponudbeno dokumentacijo odda na način, da po registraciji oziroma prijavi v sistemu e-JN na naslovu: </w:t>
      </w:r>
      <w:hyperlink r:id="rId23" w:history="1">
        <w:r w:rsidRPr="00A7194C">
          <w:rPr>
            <w:rFonts w:ascii="Trebuchet MS" w:hAnsi="Trebuchet MS" w:cs="Arial"/>
            <w:color w:val="0000FF"/>
            <w:sz w:val="22"/>
            <w:szCs w:val="22"/>
            <w:u w:val="single"/>
          </w:rPr>
          <w:t>https://ejn.gov.si/eJN2</w:t>
        </w:r>
      </w:hyperlink>
      <w:r w:rsidRPr="00A7194C">
        <w:rPr>
          <w:rFonts w:ascii="Trebuchet MS" w:hAnsi="Trebuchet MS"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 </w:t>
      </w:r>
    </w:p>
    <w:p w14:paraId="0D5AD505" w14:textId="77777777" w:rsidR="00460305" w:rsidRPr="00A7194C" w:rsidRDefault="00460305" w:rsidP="00460305">
      <w:pPr>
        <w:jc w:val="both"/>
        <w:rPr>
          <w:rFonts w:ascii="Trebuchet MS" w:hAnsi="Trebuchet MS" w:cs="Arial"/>
          <w:sz w:val="22"/>
          <w:szCs w:val="22"/>
        </w:rPr>
      </w:pPr>
    </w:p>
    <w:p w14:paraId="70AAE48D" w14:textId="77777777" w:rsidR="00460305" w:rsidRPr="00A7194C" w:rsidRDefault="00460305" w:rsidP="00460305">
      <w:pPr>
        <w:jc w:val="both"/>
        <w:rPr>
          <w:rFonts w:ascii="Trebuchet MS" w:hAnsi="Trebuchet MS" w:cs="Arial"/>
          <w:sz w:val="22"/>
          <w:szCs w:val="22"/>
          <w:lang w:eastAsia="sl-SI"/>
        </w:rPr>
      </w:pPr>
      <w:r w:rsidRPr="00A7194C">
        <w:rPr>
          <w:rFonts w:ascii="Trebuchet MS" w:hAnsi="Trebuchet MS" w:cs="Arial"/>
          <w:sz w:val="22"/>
          <w:szCs w:val="22"/>
        </w:rPr>
        <w:t>Za oddajo ponudb je zahtevano eno od s strani kvalificiranega overitelja izdano digitalno potrdilo: SIGEN-CA (</w:t>
      </w:r>
      <w:hyperlink r:id="rId24" w:history="1">
        <w:r w:rsidRPr="00A7194C">
          <w:rPr>
            <w:rFonts w:ascii="Trebuchet MS" w:hAnsi="Trebuchet MS" w:cs="Arial"/>
            <w:color w:val="0000FF"/>
            <w:sz w:val="22"/>
            <w:szCs w:val="22"/>
            <w:u w:val="single"/>
          </w:rPr>
          <w:t>www.sigen-ca.si</w:t>
        </w:r>
      </w:hyperlink>
      <w:r w:rsidRPr="00A7194C">
        <w:rPr>
          <w:rFonts w:ascii="Trebuchet MS" w:hAnsi="Trebuchet MS" w:cs="Arial"/>
          <w:sz w:val="22"/>
          <w:szCs w:val="22"/>
        </w:rPr>
        <w:t>), POŠTA</w:t>
      </w:r>
      <w:r w:rsidRPr="00A7194C">
        <w:rPr>
          <w:rFonts w:ascii="Trebuchet MS" w:hAnsi="Trebuchet MS" w:cs="Arial"/>
          <w:sz w:val="22"/>
          <w:szCs w:val="22"/>
          <w:lang w:eastAsia="sl-SI"/>
        </w:rPr>
        <w:t>®CA (postarca.posta.si), HALCOM-CA (</w:t>
      </w:r>
      <w:hyperlink r:id="rId25" w:history="1">
        <w:r w:rsidRPr="00A7194C">
          <w:rPr>
            <w:rFonts w:ascii="Trebuchet MS" w:hAnsi="Trebuchet MS" w:cs="Arial"/>
            <w:color w:val="0000FF"/>
            <w:sz w:val="22"/>
            <w:szCs w:val="22"/>
            <w:u w:val="single"/>
            <w:lang w:eastAsia="sl-SI"/>
          </w:rPr>
          <w:t>www.halcom.si</w:t>
        </w:r>
      </w:hyperlink>
      <w:r w:rsidRPr="00A7194C">
        <w:rPr>
          <w:rFonts w:ascii="Trebuchet MS" w:hAnsi="Trebuchet MS" w:cs="Arial"/>
          <w:sz w:val="22"/>
          <w:szCs w:val="22"/>
          <w:lang w:eastAsia="sl-SI"/>
        </w:rPr>
        <w:t>), AC NLB (</w:t>
      </w:r>
      <w:hyperlink r:id="rId26" w:history="1">
        <w:r w:rsidRPr="00A7194C">
          <w:rPr>
            <w:rFonts w:ascii="Trebuchet MS" w:hAnsi="Trebuchet MS" w:cs="Arial"/>
            <w:color w:val="0000FF"/>
            <w:sz w:val="22"/>
            <w:szCs w:val="22"/>
            <w:u w:val="single"/>
            <w:lang w:eastAsia="sl-SI"/>
          </w:rPr>
          <w:t>www.nlb.si</w:t>
        </w:r>
      </w:hyperlink>
      <w:r w:rsidRPr="00A7194C">
        <w:rPr>
          <w:rFonts w:ascii="Trebuchet MS" w:hAnsi="Trebuchet MS" w:cs="Arial"/>
          <w:sz w:val="22"/>
          <w:szCs w:val="22"/>
          <w:lang w:eastAsia="sl-SI"/>
        </w:rPr>
        <w:t>).</w:t>
      </w:r>
    </w:p>
    <w:p w14:paraId="670ED6DA" w14:textId="77777777" w:rsidR="00460305" w:rsidRPr="00A7194C" w:rsidRDefault="00460305" w:rsidP="00460305">
      <w:pPr>
        <w:jc w:val="both"/>
        <w:rPr>
          <w:rFonts w:ascii="Trebuchet MS" w:hAnsi="Trebuchet MS" w:cs="Arial"/>
          <w:sz w:val="22"/>
          <w:szCs w:val="22"/>
          <w:lang w:eastAsia="sl-SI"/>
        </w:rPr>
      </w:pPr>
    </w:p>
    <w:p w14:paraId="3F555D1C" w14:textId="0522655A" w:rsidR="00460305" w:rsidRPr="00A7194C" w:rsidRDefault="00460305" w:rsidP="00460305">
      <w:pPr>
        <w:jc w:val="both"/>
        <w:rPr>
          <w:rFonts w:ascii="Trebuchet MS" w:hAnsi="Trebuchet MS"/>
          <w:sz w:val="22"/>
          <w:szCs w:val="22"/>
        </w:rPr>
      </w:pPr>
      <w:r w:rsidRPr="00C3789C">
        <w:rPr>
          <w:rFonts w:ascii="Trebuchet MS" w:hAnsi="Trebuchet MS" w:cs="Arial"/>
          <w:sz w:val="22"/>
          <w:szCs w:val="22"/>
          <w:lang w:eastAsia="sl-SI"/>
        </w:rPr>
        <w:t xml:space="preserve">Ponudba se šteje za pravočasno oddano, če jo naročnik prejme preko sistema e-JN </w:t>
      </w:r>
      <w:r w:rsidR="00F56CEF">
        <w:rPr>
          <w:rFonts w:ascii="Trebuchet MS" w:hAnsi="Trebuchet MS"/>
          <w:b/>
          <w:bCs/>
          <w:sz w:val="22"/>
          <w:szCs w:val="22"/>
          <w:u w:val="single"/>
        </w:rPr>
        <w:t>31</w:t>
      </w:r>
      <w:r w:rsidRPr="0095285A">
        <w:rPr>
          <w:rFonts w:ascii="Trebuchet MS" w:hAnsi="Trebuchet MS" w:cs="Arial"/>
          <w:b/>
          <w:bCs/>
          <w:sz w:val="22"/>
          <w:szCs w:val="22"/>
          <w:highlight w:val="lightGray"/>
          <w:u w:val="single"/>
          <w:lang w:eastAsia="sl-SI"/>
        </w:rPr>
        <w:t>.</w:t>
      </w:r>
      <w:r w:rsidRPr="00C3789C">
        <w:rPr>
          <w:rFonts w:ascii="Trebuchet MS" w:hAnsi="Trebuchet MS" w:cs="Arial"/>
          <w:b/>
          <w:bCs/>
          <w:sz w:val="22"/>
          <w:szCs w:val="22"/>
          <w:highlight w:val="lightGray"/>
          <w:u w:val="single"/>
          <w:lang w:eastAsia="sl-SI"/>
        </w:rPr>
        <w:t xml:space="preserve"> </w:t>
      </w:r>
      <w:r w:rsidR="00F56CEF">
        <w:rPr>
          <w:rFonts w:ascii="Trebuchet MS" w:hAnsi="Trebuchet MS" w:cs="Arial"/>
          <w:b/>
          <w:bCs/>
          <w:sz w:val="22"/>
          <w:szCs w:val="22"/>
          <w:highlight w:val="lightGray"/>
          <w:u w:val="single"/>
          <w:lang w:eastAsia="sl-SI"/>
        </w:rPr>
        <w:t>7</w:t>
      </w:r>
      <w:r w:rsidRPr="00C3789C">
        <w:rPr>
          <w:rFonts w:ascii="Trebuchet MS" w:hAnsi="Trebuchet MS" w:cs="Arial"/>
          <w:b/>
          <w:bCs/>
          <w:sz w:val="22"/>
          <w:szCs w:val="22"/>
          <w:highlight w:val="lightGray"/>
          <w:u w:val="single"/>
          <w:lang w:eastAsia="sl-SI"/>
        </w:rPr>
        <w:t>. 202</w:t>
      </w:r>
      <w:r w:rsidR="009E531D">
        <w:rPr>
          <w:rFonts w:ascii="Trebuchet MS" w:hAnsi="Trebuchet MS" w:cs="Arial"/>
          <w:b/>
          <w:bCs/>
          <w:sz w:val="22"/>
          <w:szCs w:val="22"/>
          <w:highlight w:val="lightGray"/>
          <w:u w:val="single"/>
          <w:lang w:eastAsia="sl-SI"/>
        </w:rPr>
        <w:t>6</w:t>
      </w:r>
      <w:r w:rsidRPr="00C3789C">
        <w:rPr>
          <w:rFonts w:ascii="Trebuchet MS" w:hAnsi="Trebuchet MS" w:cs="Arial"/>
          <w:b/>
          <w:sz w:val="22"/>
          <w:szCs w:val="22"/>
          <w:highlight w:val="lightGray"/>
          <w:u w:val="single"/>
          <w:lang w:eastAsia="sl-SI"/>
        </w:rPr>
        <w:t xml:space="preserve"> do </w:t>
      </w:r>
      <w:r w:rsidR="00F56CEF">
        <w:rPr>
          <w:rFonts w:ascii="Trebuchet MS" w:hAnsi="Trebuchet MS" w:cs="Arial"/>
          <w:b/>
          <w:sz w:val="22"/>
          <w:szCs w:val="22"/>
          <w:highlight w:val="lightGray"/>
          <w:u w:val="single"/>
          <w:lang w:eastAsia="sl-SI"/>
        </w:rPr>
        <w:t>10</w:t>
      </w:r>
      <w:r w:rsidRPr="00C3789C">
        <w:rPr>
          <w:rFonts w:ascii="Trebuchet MS" w:hAnsi="Trebuchet MS" w:cs="Arial"/>
          <w:b/>
          <w:sz w:val="22"/>
          <w:szCs w:val="22"/>
          <w:highlight w:val="lightGray"/>
          <w:u w:val="single"/>
          <w:lang w:eastAsia="sl-SI"/>
        </w:rPr>
        <w:t>:00 ure</w:t>
      </w:r>
      <w:r w:rsidRPr="00C3789C">
        <w:rPr>
          <w:rFonts w:ascii="Trebuchet MS" w:hAnsi="Trebuchet MS"/>
          <w:b/>
          <w:sz w:val="22"/>
          <w:szCs w:val="22"/>
        </w:rPr>
        <w:t>.</w:t>
      </w:r>
      <w:r w:rsidRPr="00C3789C">
        <w:rPr>
          <w:rFonts w:ascii="Trebuchet MS" w:hAnsi="Trebuchet MS"/>
          <w:sz w:val="22"/>
          <w:szCs w:val="22"/>
        </w:rPr>
        <w:t xml:space="preserve"> Za oddano ponudbo se</w:t>
      </w:r>
      <w:r w:rsidRPr="00A7194C">
        <w:rPr>
          <w:rFonts w:ascii="Trebuchet MS" w:hAnsi="Trebuchet MS"/>
          <w:sz w:val="22"/>
          <w:szCs w:val="22"/>
        </w:rPr>
        <w:t xml:space="preserve"> šteje ponudba, ki je v informacijskem sistemu e-JN označena s statusom »ODDANO«. V kolikor ponudnik ne odda ponudbe v skladu z zahtevami naročnika, se takšna ponudba zavrne kot nedopustna. </w:t>
      </w:r>
    </w:p>
    <w:p w14:paraId="48E1D4F0" w14:textId="77777777" w:rsidR="00460305" w:rsidRPr="00A7194C" w:rsidRDefault="00460305" w:rsidP="00460305">
      <w:pPr>
        <w:jc w:val="both"/>
        <w:rPr>
          <w:rFonts w:ascii="Trebuchet MS" w:hAnsi="Trebuchet MS" w:cs="Arial"/>
          <w:sz w:val="22"/>
          <w:szCs w:val="22"/>
        </w:rPr>
      </w:pPr>
    </w:p>
    <w:p w14:paraId="1AB2C5E5"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ali je spremeniti.</w:t>
      </w:r>
    </w:p>
    <w:p w14:paraId="575E9956" w14:textId="77777777" w:rsidR="00460305" w:rsidRPr="00A7194C" w:rsidRDefault="00460305" w:rsidP="00460305">
      <w:pPr>
        <w:rPr>
          <w:rFonts w:ascii="Trebuchet MS" w:hAnsi="Trebuchet MS"/>
          <w:sz w:val="22"/>
          <w:szCs w:val="22"/>
        </w:rPr>
      </w:pPr>
    </w:p>
    <w:p w14:paraId="632D6C74" w14:textId="77777777" w:rsidR="00460305" w:rsidRPr="00A7194C" w:rsidRDefault="00460305" w:rsidP="00460305">
      <w:pPr>
        <w:jc w:val="both"/>
        <w:rPr>
          <w:rFonts w:ascii="Trebuchet MS" w:hAnsi="Trebuchet MS"/>
          <w:sz w:val="22"/>
          <w:szCs w:val="22"/>
        </w:rPr>
      </w:pPr>
      <w:bookmarkStart w:id="55" w:name="_Hlk96001918"/>
      <w:r w:rsidRPr="00A7194C">
        <w:rPr>
          <w:rFonts w:ascii="Trebuchet MS" w:hAnsi="Trebuchet MS"/>
          <w:sz w:val="22"/>
          <w:szCs w:val="22"/>
        </w:rPr>
        <w:t xml:space="preserve">Dostop do povezave za oddajo elektronske ponudbe v tem postopku javnega naročila je razviden iz obvestila o naročilu, objavljenega na Portalu javnih naročil za predmetno javno naročilo. </w:t>
      </w:r>
    </w:p>
    <w:bookmarkEnd w:id="55"/>
    <w:p w14:paraId="60A693C7" w14:textId="77777777" w:rsidR="00460305" w:rsidRPr="00A7194C" w:rsidRDefault="00460305" w:rsidP="00460305">
      <w:pPr>
        <w:jc w:val="both"/>
        <w:rPr>
          <w:rFonts w:ascii="Trebuchet MS" w:hAnsi="Trebuchet MS"/>
          <w:sz w:val="22"/>
          <w:szCs w:val="22"/>
        </w:rPr>
      </w:pPr>
    </w:p>
    <w:p w14:paraId="718019DF" w14:textId="77777777" w:rsidR="00460305" w:rsidRPr="00A7194C" w:rsidRDefault="00460305" w:rsidP="00460305">
      <w:pPr>
        <w:jc w:val="both"/>
        <w:rPr>
          <w:rFonts w:ascii="Trebuchet MS" w:hAnsi="Trebuchet MS"/>
          <w:sz w:val="22"/>
          <w:szCs w:val="22"/>
        </w:rPr>
      </w:pPr>
      <w:r w:rsidRPr="00A7194C">
        <w:rPr>
          <w:rFonts w:ascii="Trebuchet MS" w:hAnsi="Trebuchet MS"/>
          <w:b/>
          <w:sz w:val="22"/>
          <w:szCs w:val="22"/>
        </w:rPr>
        <w:t xml:space="preserve">Ponudnik originalno finančno zavarovanje za resnost ponudbe predloži naročniku do roka za oddajo ponudb, in sicer v Glavno pisarno Mestne občine Celje (vhod s Trga celjskih knezov). Zavarovanje se predloži v zaprti ovojnici, na katero ponudnik nalepi izpolnjen obrazec Obr_0. </w:t>
      </w:r>
      <w:r w:rsidRPr="00A7194C">
        <w:rPr>
          <w:rFonts w:ascii="Trebuchet MS" w:hAnsi="Trebuchet MS"/>
          <w:sz w:val="22"/>
          <w:szCs w:val="22"/>
        </w:rPr>
        <w:t xml:space="preserve">V primeru, da poleg finančnega zavarovanja za resnost ponudbe ponudnik predloži še kakršno koli drugo dokumentacijo, le-te naročnik ne bo upošteval, temveč se bo štelo, da ta dokumentacija ni bila oddana. </w:t>
      </w:r>
      <w:r w:rsidRPr="00A7194C">
        <w:rPr>
          <w:rFonts w:ascii="Trebuchet MS" w:hAnsi="Trebuchet MS"/>
          <w:b/>
          <w:bCs/>
          <w:sz w:val="22"/>
          <w:szCs w:val="22"/>
        </w:rPr>
        <w:t>Ponudbeno dokumentacijo (z izjemo finančnega zavarovanja za resnost) mora ponudnik oddati v elektronski obliki preko sistema e-JN.</w:t>
      </w:r>
      <w:r w:rsidRPr="00A7194C">
        <w:rPr>
          <w:rFonts w:ascii="Trebuchet MS" w:hAnsi="Trebuchet MS"/>
          <w:sz w:val="22"/>
          <w:szCs w:val="22"/>
        </w:rPr>
        <w:t xml:space="preserve"> </w:t>
      </w:r>
    </w:p>
    <w:p w14:paraId="5A6D8562" w14:textId="77777777" w:rsidR="00460305" w:rsidRPr="00A7194C" w:rsidRDefault="00460305" w:rsidP="00460305">
      <w:pPr>
        <w:jc w:val="both"/>
        <w:rPr>
          <w:rFonts w:ascii="Trebuchet MS" w:hAnsi="Trebuchet MS"/>
          <w:sz w:val="22"/>
          <w:szCs w:val="22"/>
        </w:rPr>
      </w:pPr>
    </w:p>
    <w:p w14:paraId="36A2E6BB"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Ponudnik v informacijskem sistemu e-JN:</w:t>
      </w:r>
    </w:p>
    <w:p w14:paraId="227A5D84" w14:textId="77777777" w:rsidR="00460305" w:rsidRPr="00A7194C" w:rsidRDefault="00460305" w:rsidP="00460305">
      <w:pPr>
        <w:pStyle w:val="Odstavekseznama"/>
        <w:numPr>
          <w:ilvl w:val="0"/>
          <w:numId w:val="17"/>
        </w:numPr>
        <w:jc w:val="both"/>
        <w:rPr>
          <w:rFonts w:ascii="Trebuchet MS" w:hAnsi="Trebuchet MS"/>
          <w:sz w:val="22"/>
          <w:szCs w:val="22"/>
        </w:rPr>
      </w:pPr>
      <w:r w:rsidRPr="00A7194C">
        <w:rPr>
          <w:rFonts w:ascii="Trebuchet MS" w:hAnsi="Trebuchet MS"/>
          <w:sz w:val="22"/>
          <w:szCs w:val="22"/>
        </w:rPr>
        <w:t>v razdelek »Predračun« naloži izpolnjen obrazec Ponudbena cena (Obr_2) v .</w:t>
      </w:r>
      <w:proofErr w:type="spellStart"/>
      <w:r w:rsidRPr="00A7194C">
        <w:rPr>
          <w:rFonts w:ascii="Trebuchet MS" w:hAnsi="Trebuchet MS"/>
          <w:sz w:val="22"/>
          <w:szCs w:val="22"/>
        </w:rPr>
        <w:t>pdf</w:t>
      </w:r>
      <w:proofErr w:type="spellEnd"/>
      <w:r w:rsidRPr="00A7194C">
        <w:rPr>
          <w:rFonts w:ascii="Trebuchet MS" w:hAnsi="Trebuchet MS"/>
          <w:sz w:val="22"/>
          <w:szCs w:val="22"/>
        </w:rPr>
        <w:t xml:space="preserve"> datoteki, ki bo dostopen na javnem odpiranju ponudb;</w:t>
      </w:r>
    </w:p>
    <w:p w14:paraId="4B6252AA" w14:textId="77777777" w:rsidR="00460305" w:rsidRPr="00A7194C" w:rsidRDefault="00460305" w:rsidP="00460305">
      <w:pPr>
        <w:pStyle w:val="Odstavekseznama"/>
        <w:numPr>
          <w:ilvl w:val="0"/>
          <w:numId w:val="17"/>
        </w:numPr>
        <w:jc w:val="both"/>
        <w:rPr>
          <w:rFonts w:ascii="Trebuchet MS" w:hAnsi="Trebuchet MS"/>
          <w:sz w:val="22"/>
          <w:szCs w:val="22"/>
        </w:rPr>
      </w:pPr>
      <w:r w:rsidRPr="00A7194C">
        <w:rPr>
          <w:rFonts w:ascii="Trebuchet MS" w:hAnsi="Trebuchet MS"/>
          <w:sz w:val="22"/>
          <w:szCs w:val="22"/>
        </w:rPr>
        <w:t>v razdelek »Drugi dokumenti« priloži vse ostale dokumente. Če se zahteva podpis le-teh, so lahko podpisani fizično in skenirani kot *.</w:t>
      </w:r>
      <w:proofErr w:type="spellStart"/>
      <w:r w:rsidRPr="00A7194C">
        <w:rPr>
          <w:rFonts w:ascii="Trebuchet MS" w:hAnsi="Trebuchet MS"/>
          <w:sz w:val="22"/>
          <w:szCs w:val="22"/>
        </w:rPr>
        <w:t>pdf</w:t>
      </w:r>
      <w:proofErr w:type="spellEnd"/>
      <w:r w:rsidRPr="00A7194C">
        <w:rPr>
          <w:rFonts w:ascii="Trebuchet MS" w:hAnsi="Trebuchet MS"/>
          <w:sz w:val="22"/>
          <w:szCs w:val="22"/>
        </w:rPr>
        <w:t xml:space="preserve"> dokument ali drug format, ki omogoča shranjevanje skeniranega dokumenta (kot primeroma *.</w:t>
      </w:r>
      <w:proofErr w:type="spellStart"/>
      <w:r w:rsidRPr="00A7194C">
        <w:rPr>
          <w:rFonts w:ascii="Trebuchet MS" w:hAnsi="Trebuchet MS"/>
          <w:sz w:val="22"/>
          <w:szCs w:val="22"/>
        </w:rPr>
        <w:t>tif</w:t>
      </w:r>
      <w:proofErr w:type="spellEnd"/>
      <w:r w:rsidRPr="00A7194C">
        <w:rPr>
          <w:rFonts w:ascii="Trebuchet MS" w:hAnsi="Trebuchet MS"/>
          <w:sz w:val="22"/>
          <w:szCs w:val="22"/>
        </w:rPr>
        <w:t>, *.</w:t>
      </w:r>
      <w:proofErr w:type="spellStart"/>
      <w:r w:rsidRPr="00A7194C">
        <w:rPr>
          <w:rFonts w:ascii="Trebuchet MS" w:hAnsi="Trebuchet MS"/>
          <w:sz w:val="22"/>
          <w:szCs w:val="22"/>
        </w:rPr>
        <w:t>jpg</w:t>
      </w:r>
      <w:proofErr w:type="spellEnd"/>
      <w:r w:rsidRPr="00A7194C">
        <w:rPr>
          <w:rFonts w:ascii="Trebuchet MS" w:hAnsi="Trebuchet MS"/>
          <w:sz w:val="22"/>
          <w:szCs w:val="22"/>
        </w:rPr>
        <w:t xml:space="preserve"> ali drugi), lahko pa so podpisani elektronsko in naloženi kot *.</w:t>
      </w:r>
      <w:proofErr w:type="spellStart"/>
      <w:r w:rsidRPr="00A7194C">
        <w:rPr>
          <w:rFonts w:ascii="Trebuchet MS" w:hAnsi="Trebuchet MS"/>
          <w:sz w:val="22"/>
          <w:szCs w:val="22"/>
        </w:rPr>
        <w:t>pdf</w:t>
      </w:r>
      <w:proofErr w:type="spellEnd"/>
      <w:r w:rsidRPr="00A7194C">
        <w:rPr>
          <w:rFonts w:ascii="Trebuchet MS" w:hAnsi="Trebuchet MS"/>
          <w:sz w:val="22"/>
          <w:szCs w:val="22"/>
        </w:rPr>
        <w:t xml:space="preserve"> dokument. </w:t>
      </w:r>
    </w:p>
    <w:p w14:paraId="160A2910" w14:textId="77777777" w:rsidR="00460305" w:rsidRPr="00A7194C" w:rsidRDefault="00460305" w:rsidP="00460305">
      <w:pPr>
        <w:jc w:val="both"/>
        <w:rPr>
          <w:rFonts w:ascii="Trebuchet MS" w:hAnsi="Trebuchet MS"/>
          <w:b/>
          <w:sz w:val="22"/>
          <w:szCs w:val="22"/>
        </w:rPr>
      </w:pPr>
    </w:p>
    <w:p w14:paraId="1ED61478" w14:textId="77777777" w:rsidR="00460305" w:rsidRPr="00A7194C" w:rsidRDefault="00460305" w:rsidP="00460305">
      <w:pPr>
        <w:pStyle w:val="Naslov3"/>
      </w:pPr>
      <w:bookmarkStart w:id="56" w:name="_Hlk96002198"/>
      <w:r w:rsidRPr="00A7194C">
        <w:t xml:space="preserve">6.2. </w:t>
      </w:r>
      <w:proofErr w:type="spellStart"/>
      <w:r w:rsidRPr="00A7194C">
        <w:t>Odpiranje</w:t>
      </w:r>
      <w:proofErr w:type="spellEnd"/>
      <w:r w:rsidRPr="00A7194C">
        <w:t xml:space="preserve"> </w:t>
      </w:r>
      <w:proofErr w:type="spellStart"/>
      <w:r w:rsidRPr="00A7194C">
        <w:t>ponudb</w:t>
      </w:r>
      <w:bookmarkEnd w:id="51"/>
      <w:bookmarkEnd w:id="52"/>
      <w:bookmarkEnd w:id="53"/>
      <w:bookmarkEnd w:id="54"/>
      <w:proofErr w:type="spellEnd"/>
    </w:p>
    <w:p w14:paraId="15DC0847" w14:textId="77777777" w:rsidR="00460305" w:rsidRPr="00A7194C" w:rsidRDefault="00460305" w:rsidP="00460305">
      <w:pPr>
        <w:pStyle w:val="Default"/>
        <w:jc w:val="both"/>
        <w:rPr>
          <w:rFonts w:ascii="Trebuchet MS" w:hAnsi="Trebuchet MS" w:cs="Trebuchet MS"/>
          <w:color w:val="auto"/>
          <w:sz w:val="22"/>
          <w:szCs w:val="22"/>
        </w:rPr>
      </w:pPr>
    </w:p>
    <w:bookmarkEnd w:id="56"/>
    <w:p w14:paraId="3536469D" w14:textId="1D325334" w:rsidR="00460305" w:rsidRPr="00A7194C" w:rsidRDefault="00460305" w:rsidP="00460305">
      <w:pPr>
        <w:jc w:val="both"/>
        <w:rPr>
          <w:rFonts w:ascii="Trebuchet MS" w:hAnsi="Trebuchet MS" w:cs="Arial"/>
          <w:sz w:val="22"/>
          <w:szCs w:val="22"/>
          <w:lang w:eastAsia="sl-SI"/>
        </w:rPr>
      </w:pPr>
      <w:r w:rsidRPr="00A7194C">
        <w:rPr>
          <w:rFonts w:ascii="Trebuchet MS" w:hAnsi="Trebuchet MS" w:cs="Arial"/>
          <w:sz w:val="22"/>
          <w:szCs w:val="22"/>
        </w:rPr>
        <w:t xml:space="preserve">Odpiranje ponudb bo potekalo avtomatično v informacijskem sistemu e-JN </w:t>
      </w:r>
      <w:r w:rsidRPr="00485C45">
        <w:rPr>
          <w:rFonts w:ascii="Trebuchet MS" w:hAnsi="Trebuchet MS" w:cs="Arial"/>
          <w:b/>
          <w:bCs/>
          <w:sz w:val="22"/>
          <w:szCs w:val="22"/>
          <w:highlight w:val="lightGray"/>
        </w:rPr>
        <w:t xml:space="preserve">dne </w:t>
      </w:r>
      <w:r w:rsidR="00F56CEF">
        <w:rPr>
          <w:rFonts w:ascii="Trebuchet MS" w:hAnsi="Trebuchet MS" w:cs="Arial"/>
          <w:b/>
          <w:bCs/>
          <w:sz w:val="22"/>
          <w:szCs w:val="22"/>
          <w:highlight w:val="lightGray"/>
        </w:rPr>
        <w:t>3</w:t>
      </w:r>
      <w:r w:rsidR="009E531D">
        <w:rPr>
          <w:rFonts w:ascii="Trebuchet MS" w:hAnsi="Trebuchet MS" w:cs="Arial"/>
          <w:b/>
          <w:bCs/>
          <w:sz w:val="22"/>
          <w:szCs w:val="22"/>
          <w:highlight w:val="lightGray"/>
        </w:rPr>
        <w:t>1</w:t>
      </w:r>
      <w:r>
        <w:rPr>
          <w:rFonts w:ascii="Trebuchet MS" w:hAnsi="Trebuchet MS" w:cs="Arial"/>
          <w:b/>
          <w:bCs/>
          <w:sz w:val="22"/>
          <w:szCs w:val="22"/>
          <w:highlight w:val="lightGray"/>
        </w:rPr>
        <w:t xml:space="preserve">. </w:t>
      </w:r>
      <w:r w:rsidR="00F56CEF">
        <w:rPr>
          <w:rFonts w:ascii="Trebuchet MS" w:hAnsi="Trebuchet MS" w:cs="Arial"/>
          <w:b/>
          <w:bCs/>
          <w:sz w:val="22"/>
          <w:szCs w:val="22"/>
          <w:highlight w:val="lightGray"/>
        </w:rPr>
        <w:t>7</w:t>
      </w:r>
      <w:r>
        <w:rPr>
          <w:rFonts w:ascii="Trebuchet MS" w:hAnsi="Trebuchet MS" w:cs="Arial"/>
          <w:b/>
          <w:bCs/>
          <w:sz w:val="22"/>
          <w:szCs w:val="22"/>
          <w:highlight w:val="lightGray"/>
        </w:rPr>
        <w:t>.</w:t>
      </w:r>
      <w:r w:rsidRPr="00485C45">
        <w:rPr>
          <w:rFonts w:ascii="Trebuchet MS" w:hAnsi="Trebuchet MS" w:cs="Arial"/>
          <w:b/>
          <w:bCs/>
          <w:sz w:val="22"/>
          <w:szCs w:val="22"/>
          <w:highlight w:val="lightGray"/>
        </w:rPr>
        <w:t xml:space="preserve"> 202</w:t>
      </w:r>
      <w:r w:rsidR="009E531D">
        <w:rPr>
          <w:rFonts w:ascii="Trebuchet MS" w:hAnsi="Trebuchet MS" w:cs="Arial"/>
          <w:b/>
          <w:bCs/>
          <w:sz w:val="22"/>
          <w:szCs w:val="22"/>
          <w:highlight w:val="lightGray"/>
        </w:rPr>
        <w:t>6</w:t>
      </w:r>
      <w:r w:rsidRPr="00485C45">
        <w:rPr>
          <w:rFonts w:ascii="Trebuchet MS" w:hAnsi="Trebuchet MS" w:cs="Arial"/>
          <w:b/>
          <w:sz w:val="22"/>
          <w:szCs w:val="22"/>
          <w:highlight w:val="lightGray"/>
        </w:rPr>
        <w:t xml:space="preserve"> </w:t>
      </w:r>
      <w:r w:rsidRPr="00485C45">
        <w:rPr>
          <w:rFonts w:ascii="Trebuchet MS" w:hAnsi="Trebuchet MS"/>
          <w:b/>
          <w:sz w:val="22"/>
          <w:szCs w:val="22"/>
          <w:highlight w:val="lightGray"/>
        </w:rPr>
        <w:t>in se bo začelo ob 1</w:t>
      </w:r>
      <w:r w:rsidR="00F56CEF">
        <w:rPr>
          <w:rFonts w:ascii="Trebuchet MS" w:hAnsi="Trebuchet MS"/>
          <w:b/>
          <w:sz w:val="22"/>
          <w:szCs w:val="22"/>
          <w:highlight w:val="lightGray"/>
        </w:rPr>
        <w:t>1</w:t>
      </w:r>
      <w:r w:rsidRPr="00485C45">
        <w:rPr>
          <w:rFonts w:ascii="Trebuchet MS" w:hAnsi="Trebuchet MS"/>
          <w:b/>
          <w:sz w:val="22"/>
          <w:szCs w:val="22"/>
          <w:highlight w:val="lightGray"/>
        </w:rPr>
        <w:t>.00 uri</w:t>
      </w:r>
      <w:r w:rsidRPr="00DE57AF">
        <w:rPr>
          <w:rFonts w:ascii="Trebuchet MS" w:hAnsi="Trebuchet MS"/>
          <w:b/>
          <w:color w:val="FF0000"/>
          <w:sz w:val="22"/>
          <w:szCs w:val="22"/>
        </w:rPr>
        <w:t xml:space="preserve"> </w:t>
      </w:r>
      <w:r w:rsidRPr="00A7194C">
        <w:rPr>
          <w:rFonts w:ascii="Trebuchet MS" w:hAnsi="Trebuchet MS"/>
          <w:sz w:val="22"/>
          <w:szCs w:val="22"/>
        </w:rPr>
        <w:t xml:space="preserve">na spletnem naslovu </w:t>
      </w:r>
      <w:hyperlink r:id="rId27" w:history="1">
        <w:r w:rsidRPr="00A7194C">
          <w:rPr>
            <w:rStyle w:val="Hiperpovezava"/>
            <w:rFonts w:ascii="Trebuchet MS" w:hAnsi="Trebuchet MS" w:cs="Arial"/>
            <w:sz w:val="22"/>
            <w:szCs w:val="22"/>
            <w:lang w:eastAsia="sl-SI"/>
          </w:rPr>
          <w:t>https://ejn.gov.si/eJN2</w:t>
        </w:r>
      </w:hyperlink>
      <w:r w:rsidRPr="00A7194C">
        <w:rPr>
          <w:rFonts w:ascii="Trebuchet MS" w:hAnsi="Trebuchet MS" w:cs="Arial"/>
          <w:sz w:val="22"/>
          <w:szCs w:val="22"/>
          <w:lang w:eastAsia="sl-SI"/>
        </w:rPr>
        <w:t xml:space="preserve">. </w:t>
      </w:r>
    </w:p>
    <w:p w14:paraId="7E3FBF10" w14:textId="77777777" w:rsidR="00460305" w:rsidRPr="00A7194C" w:rsidRDefault="00460305" w:rsidP="00460305">
      <w:pPr>
        <w:rPr>
          <w:rFonts w:ascii="Trebuchet MS" w:hAnsi="Trebuchet MS"/>
          <w:sz w:val="22"/>
          <w:szCs w:val="22"/>
        </w:rPr>
      </w:pPr>
    </w:p>
    <w:p w14:paraId="6E91B455"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A7194C">
        <w:rPr>
          <w:rFonts w:ascii="Trebuchet MS" w:hAnsi="Trebuchet MS"/>
          <w:sz w:val="22"/>
          <w:szCs w:val="22"/>
        </w:rPr>
        <w:t>pdf</w:t>
      </w:r>
      <w:proofErr w:type="spellEnd"/>
      <w:r w:rsidRPr="00A7194C">
        <w:rPr>
          <w:rFonts w:ascii="Trebuchet MS" w:hAnsi="Trebuchet MS"/>
          <w:sz w:val="22"/>
          <w:szCs w:val="22"/>
        </w:rPr>
        <w:t xml:space="preserve"> dokumenta, ki ga ponudnik naloži v sistem e-JN pod </w:t>
      </w:r>
      <w:r w:rsidRPr="00A7194C">
        <w:rPr>
          <w:rFonts w:ascii="Trebuchet MS" w:hAnsi="Trebuchet MS"/>
          <w:sz w:val="22"/>
          <w:szCs w:val="22"/>
        </w:rPr>
        <w:lastRenderedPageBreak/>
        <w:t xml:space="preserve">razdelek »Predračun«. Javna objava se avtomatično zaključi po določenem času. Ponudniki, ki so oddali ponudbe, imajo te podatke v informacijskem sistemu e-JN na razpolago v razdelku »Zapisnik o odpiranju ponudb«. </w:t>
      </w:r>
    </w:p>
    <w:p w14:paraId="66C013E4" w14:textId="77777777" w:rsidR="00460305" w:rsidRPr="00A7194C" w:rsidRDefault="00460305" w:rsidP="00460305">
      <w:pPr>
        <w:pStyle w:val="Default"/>
        <w:jc w:val="both"/>
        <w:rPr>
          <w:rFonts w:ascii="Trebuchet MS" w:hAnsi="Trebuchet MS" w:cs="Trebuchet MS"/>
          <w:b/>
          <w:bCs/>
          <w:color w:val="auto"/>
          <w:sz w:val="22"/>
          <w:szCs w:val="22"/>
        </w:rPr>
      </w:pPr>
    </w:p>
    <w:p w14:paraId="71C80B22" w14:textId="77777777" w:rsidR="00460305" w:rsidRPr="00A7194C" w:rsidRDefault="00460305" w:rsidP="00460305">
      <w:pPr>
        <w:pStyle w:val="Naslov3"/>
      </w:pPr>
      <w:bookmarkStart w:id="57" w:name="_Toc335915447"/>
      <w:bookmarkStart w:id="58" w:name="_Toc335915521"/>
      <w:bookmarkStart w:id="59" w:name="_Toc335915558"/>
      <w:bookmarkStart w:id="60" w:name="_Toc335915787"/>
      <w:r w:rsidRPr="00A7194C">
        <w:t xml:space="preserve">6.3.  </w:t>
      </w:r>
      <w:proofErr w:type="spellStart"/>
      <w:r w:rsidRPr="00A7194C">
        <w:t>Vsebina</w:t>
      </w:r>
      <w:proofErr w:type="spellEnd"/>
      <w:r w:rsidRPr="00A7194C">
        <w:t xml:space="preserve"> </w:t>
      </w:r>
      <w:proofErr w:type="spellStart"/>
      <w:r w:rsidRPr="00A7194C">
        <w:t>ponudbene</w:t>
      </w:r>
      <w:proofErr w:type="spellEnd"/>
      <w:r w:rsidRPr="00A7194C">
        <w:t xml:space="preserve"> </w:t>
      </w:r>
      <w:proofErr w:type="spellStart"/>
      <w:r w:rsidRPr="00A7194C">
        <w:t>dokumentacije</w:t>
      </w:r>
      <w:bookmarkEnd w:id="57"/>
      <w:bookmarkEnd w:id="58"/>
      <w:bookmarkEnd w:id="59"/>
      <w:bookmarkEnd w:id="60"/>
      <w:proofErr w:type="spellEnd"/>
    </w:p>
    <w:p w14:paraId="22601A7A" w14:textId="77777777" w:rsidR="00460305" w:rsidRPr="00A7194C" w:rsidRDefault="00460305" w:rsidP="00460305">
      <w:pPr>
        <w:pStyle w:val="Naslov4"/>
        <w:spacing w:before="0" w:after="0"/>
        <w:rPr>
          <w:rFonts w:ascii="Trebuchet MS" w:hAnsi="Trebuchet MS" w:cs="Trebuchet MS"/>
          <w:sz w:val="22"/>
          <w:szCs w:val="22"/>
        </w:rPr>
      </w:pPr>
    </w:p>
    <w:p w14:paraId="5BE48F5D" w14:textId="77777777" w:rsidR="00460305" w:rsidRPr="00A7194C" w:rsidRDefault="00460305" w:rsidP="00460305">
      <w:pPr>
        <w:pStyle w:val="Naslov4"/>
        <w:spacing w:before="0" w:after="0"/>
        <w:rPr>
          <w:rFonts w:ascii="Trebuchet MS" w:hAnsi="Trebuchet MS" w:cs="Trebuchet MS"/>
          <w:sz w:val="22"/>
          <w:szCs w:val="22"/>
        </w:rPr>
      </w:pPr>
      <w:r w:rsidRPr="00A7194C">
        <w:rPr>
          <w:rFonts w:ascii="Trebuchet MS" w:hAnsi="Trebuchet MS" w:cs="Trebuchet MS"/>
          <w:sz w:val="22"/>
          <w:szCs w:val="22"/>
        </w:rPr>
        <w:t xml:space="preserve">6.3.1. </w:t>
      </w:r>
      <w:proofErr w:type="spellStart"/>
      <w:r w:rsidRPr="00A7194C">
        <w:rPr>
          <w:rFonts w:ascii="Trebuchet MS" w:hAnsi="Trebuchet MS" w:cs="Trebuchet MS"/>
          <w:sz w:val="22"/>
          <w:szCs w:val="22"/>
        </w:rPr>
        <w:t>Sestavni</w:t>
      </w:r>
      <w:proofErr w:type="spellEnd"/>
      <w:r w:rsidRPr="00A7194C">
        <w:rPr>
          <w:rFonts w:ascii="Trebuchet MS" w:hAnsi="Trebuchet MS" w:cs="Trebuchet MS"/>
          <w:sz w:val="22"/>
          <w:szCs w:val="22"/>
        </w:rPr>
        <w:t xml:space="preserve"> deli </w:t>
      </w:r>
      <w:proofErr w:type="spellStart"/>
      <w:r w:rsidRPr="00A7194C">
        <w:rPr>
          <w:rFonts w:ascii="Trebuchet MS" w:hAnsi="Trebuchet MS" w:cs="Trebuchet MS"/>
          <w:sz w:val="22"/>
          <w:szCs w:val="22"/>
        </w:rPr>
        <w:t>ponudbene</w:t>
      </w:r>
      <w:proofErr w:type="spellEnd"/>
      <w:r w:rsidRPr="00A7194C">
        <w:rPr>
          <w:rFonts w:ascii="Trebuchet MS" w:hAnsi="Trebuchet MS" w:cs="Trebuchet MS"/>
          <w:sz w:val="22"/>
          <w:szCs w:val="22"/>
        </w:rPr>
        <w:t xml:space="preserve"> </w:t>
      </w:r>
      <w:proofErr w:type="spellStart"/>
      <w:r w:rsidRPr="00A7194C">
        <w:rPr>
          <w:rFonts w:ascii="Trebuchet MS" w:hAnsi="Trebuchet MS" w:cs="Trebuchet MS"/>
          <w:sz w:val="22"/>
          <w:szCs w:val="22"/>
        </w:rPr>
        <w:t>dokumentacije</w:t>
      </w:r>
      <w:proofErr w:type="spellEnd"/>
    </w:p>
    <w:p w14:paraId="6A5CC2D7"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Ponudnik mora predložiti naslednje dokumente:</w:t>
      </w:r>
    </w:p>
    <w:p w14:paraId="03ABAD11" w14:textId="77777777" w:rsidR="00460305" w:rsidRPr="00A7194C" w:rsidRDefault="00460305" w:rsidP="00460305">
      <w:pPr>
        <w:pStyle w:val="Default"/>
        <w:jc w:val="both"/>
        <w:rPr>
          <w:rFonts w:ascii="Trebuchet MS" w:hAnsi="Trebuchet MS" w:cs="Trebuchet MS"/>
          <w:color w:val="auto"/>
          <w:sz w:val="22"/>
          <w:szCs w:val="22"/>
        </w:rPr>
      </w:pPr>
    </w:p>
    <w:p w14:paraId="6C1B1B6C" w14:textId="77777777" w:rsidR="00460305" w:rsidRPr="00A7194C" w:rsidRDefault="00460305" w:rsidP="00460305">
      <w:pPr>
        <w:pStyle w:val="Default"/>
        <w:numPr>
          <w:ilvl w:val="0"/>
          <w:numId w:val="15"/>
        </w:numPr>
        <w:jc w:val="both"/>
        <w:rPr>
          <w:rFonts w:ascii="Trebuchet MS" w:hAnsi="Trebuchet MS" w:cs="Trebuchet MS"/>
          <w:b/>
          <w:color w:val="auto"/>
          <w:sz w:val="22"/>
          <w:szCs w:val="22"/>
        </w:rPr>
      </w:pPr>
      <w:r w:rsidRPr="00A7194C">
        <w:rPr>
          <w:rFonts w:ascii="Trebuchet MS" w:hAnsi="Trebuchet MS" w:cs="Trebuchet MS"/>
          <w:b/>
          <w:color w:val="auto"/>
          <w:sz w:val="22"/>
          <w:szCs w:val="22"/>
        </w:rPr>
        <w:t xml:space="preserve">elektronska oddaja v informacijskem sistemu e-JN: </w:t>
      </w:r>
    </w:p>
    <w:p w14:paraId="66F7EB8D" w14:textId="77777777" w:rsidR="00460305" w:rsidRPr="00A7194C"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obrazec Ponudba (Obr_1);</w:t>
      </w:r>
    </w:p>
    <w:p w14:paraId="50148106" w14:textId="77777777" w:rsidR="00460305" w:rsidRPr="00A7194C"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obrazec Ponudbena cena (Obr_2) </w:t>
      </w:r>
      <w:r w:rsidRPr="00A7194C">
        <w:rPr>
          <w:rFonts w:ascii="Trebuchet MS" w:hAnsi="Trebuchet MS" w:cs="Trebuchet MS"/>
          <w:i/>
          <w:iCs/>
          <w:color w:val="auto"/>
          <w:sz w:val="22"/>
          <w:szCs w:val="22"/>
        </w:rPr>
        <w:t>– Ponudnik v informacijskem sistemu e-JN v razdelek »Predračun« naloži izpolnjen obrazec Ponudbena cena (Obr_2) v *.</w:t>
      </w:r>
      <w:proofErr w:type="spellStart"/>
      <w:r w:rsidRPr="00A7194C">
        <w:rPr>
          <w:rFonts w:ascii="Trebuchet MS" w:hAnsi="Trebuchet MS" w:cs="Trebuchet MS"/>
          <w:i/>
          <w:iCs/>
          <w:color w:val="auto"/>
          <w:sz w:val="22"/>
          <w:szCs w:val="22"/>
        </w:rPr>
        <w:t>pdf</w:t>
      </w:r>
      <w:proofErr w:type="spellEnd"/>
      <w:r w:rsidRPr="00A7194C">
        <w:rPr>
          <w:rFonts w:ascii="Trebuchet MS" w:hAnsi="Trebuchet MS" w:cs="Trebuchet MS"/>
          <w:i/>
          <w:iCs/>
          <w:color w:val="auto"/>
          <w:sz w:val="22"/>
          <w:szCs w:val="22"/>
        </w:rPr>
        <w:t xml:space="preserve"> datoteki, ki bo dostopen na javnem odpiranju ponudb</w:t>
      </w:r>
      <w:r w:rsidRPr="00A7194C">
        <w:rPr>
          <w:rFonts w:ascii="Trebuchet MS" w:hAnsi="Trebuchet MS" w:cs="Trebuchet MS"/>
          <w:color w:val="auto"/>
          <w:sz w:val="22"/>
          <w:szCs w:val="22"/>
        </w:rPr>
        <w:t>;</w:t>
      </w:r>
    </w:p>
    <w:p w14:paraId="3DA6A63C" w14:textId="77777777" w:rsidR="00460305" w:rsidRPr="00A7194C"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bookmarkStart w:id="61" w:name="_Hlk71126659"/>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w:t>
      </w:r>
      <w:bookmarkEnd w:id="61"/>
      <w:r w:rsidRPr="00A7194C">
        <w:rPr>
          <w:rFonts w:ascii="Trebuchet MS" w:hAnsi="Trebuchet MS" w:cs="Trebuchet MS"/>
          <w:color w:val="auto"/>
          <w:sz w:val="22"/>
          <w:szCs w:val="22"/>
        </w:rPr>
        <w:t>obrazec Izjava ponudnika o sprejemu pogojev javnega naročila in posredovanju podatkov (Obr_3);</w:t>
      </w:r>
    </w:p>
    <w:p w14:paraId="3D442A95" w14:textId="77777777" w:rsidR="00460305" w:rsidRPr="004B2012"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obrazec Izjava o podizvajalcih (Obr_4)</w:t>
      </w:r>
      <w:r w:rsidRPr="004B2012">
        <w:rPr>
          <w:rFonts w:ascii="Trebuchet MS" w:hAnsi="Trebuchet MS" w:cs="Trebuchet MS"/>
          <w:color w:val="auto"/>
          <w:sz w:val="22"/>
          <w:szCs w:val="22"/>
        </w:rPr>
        <w:t xml:space="preserve"> </w:t>
      </w:r>
      <w:r w:rsidRPr="00A7194C">
        <w:rPr>
          <w:rFonts w:ascii="Trebuchet MS" w:hAnsi="Trebuchet MS" w:cs="Trebuchet MS"/>
          <w:color w:val="auto"/>
          <w:sz w:val="22"/>
          <w:szCs w:val="22"/>
        </w:rPr>
        <w:t>), če ponudnik nastopa s podizvajalcem/-i;</w:t>
      </w:r>
    </w:p>
    <w:p w14:paraId="7B226759" w14:textId="77777777" w:rsidR="00460305" w:rsidRPr="00A7194C"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obrazec Izjava podizvajalca glede neposrednega plačila naročnika (Obr_4a), če ponudnik nastopa s podizvajalcem/-i;</w:t>
      </w:r>
    </w:p>
    <w:p w14:paraId="71E3BDA3" w14:textId="77777777" w:rsidR="00460305" w:rsidRPr="00A7194C"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obrazec Skupna ponudba (Obr_5), če gre za skupno ponudbo;</w:t>
      </w:r>
    </w:p>
    <w:p w14:paraId="48EEFD3E" w14:textId="77777777" w:rsidR="00460305"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 </w:t>
      </w:r>
      <w:r>
        <w:rPr>
          <w:rFonts w:ascii="Trebuchet MS" w:hAnsi="Trebuchet MS" w:cs="Trebuchet MS"/>
          <w:color w:val="auto"/>
          <w:sz w:val="22"/>
          <w:szCs w:val="22"/>
        </w:rPr>
        <w:t xml:space="preserve">in žigosan </w:t>
      </w:r>
      <w:r w:rsidRPr="00A7194C">
        <w:rPr>
          <w:rFonts w:ascii="Trebuchet MS" w:hAnsi="Trebuchet MS" w:cs="Trebuchet MS"/>
          <w:color w:val="auto"/>
          <w:sz w:val="22"/>
          <w:szCs w:val="22"/>
        </w:rPr>
        <w:t>obrazec Pooblastilo za podpis skupne ponudbe (Obr_5a), če gre za skupno ponudbo;</w:t>
      </w:r>
    </w:p>
    <w:p w14:paraId="195C9B10" w14:textId="5AD87F49" w:rsidR="0095285A" w:rsidRPr="00A7194C" w:rsidRDefault="0095285A" w:rsidP="00460305">
      <w:pPr>
        <w:pStyle w:val="Default"/>
        <w:numPr>
          <w:ilvl w:val="0"/>
          <w:numId w:val="13"/>
        </w:numPr>
        <w:jc w:val="both"/>
        <w:rPr>
          <w:rFonts w:ascii="Trebuchet MS" w:hAnsi="Trebuchet MS" w:cs="Trebuchet MS"/>
          <w:color w:val="auto"/>
          <w:sz w:val="22"/>
          <w:szCs w:val="22"/>
        </w:rPr>
      </w:pPr>
      <w:r>
        <w:rPr>
          <w:rFonts w:ascii="Trebuchet MS" w:hAnsi="Trebuchet MS" w:cs="Trebuchet MS"/>
          <w:color w:val="auto"/>
          <w:sz w:val="22"/>
          <w:szCs w:val="22"/>
        </w:rPr>
        <w:t>izpolnjen, podpisan in žigosan obrazec Izjava ponudnika/podizvajalca/</w:t>
      </w:r>
      <w:proofErr w:type="spellStart"/>
      <w:r>
        <w:rPr>
          <w:rFonts w:ascii="Trebuchet MS" w:hAnsi="Trebuchet MS" w:cs="Trebuchet MS"/>
          <w:color w:val="auto"/>
          <w:sz w:val="22"/>
          <w:szCs w:val="22"/>
        </w:rPr>
        <w:t>soponudnika</w:t>
      </w:r>
      <w:proofErr w:type="spellEnd"/>
      <w:r>
        <w:rPr>
          <w:rFonts w:ascii="Trebuchet MS" w:hAnsi="Trebuchet MS" w:cs="Trebuchet MS"/>
          <w:color w:val="auto"/>
          <w:sz w:val="22"/>
          <w:szCs w:val="22"/>
        </w:rPr>
        <w:t xml:space="preserve"> o izpolnjevanju pogojev s pooblastilom (obr_6)</w:t>
      </w:r>
    </w:p>
    <w:p w14:paraId="31870A7F" w14:textId="77777777" w:rsidR="00460305" w:rsidRPr="00A7194C"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obrazec Izjava in pooblastilo osebe, ki je članica upravnega, vodstvenega ali nadzornega organa ponudnika/podizvajalca/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 xml:space="preserve"> ali ki ima pooblastilo za zastopanje ali odločanje ali nadzor v njem (Obr_6a);</w:t>
      </w:r>
    </w:p>
    <w:p w14:paraId="24AA6974" w14:textId="77777777" w:rsidR="00460305"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 </w:t>
      </w:r>
      <w:r>
        <w:rPr>
          <w:rFonts w:ascii="Trebuchet MS" w:hAnsi="Trebuchet MS" w:cs="Trebuchet MS"/>
          <w:color w:val="auto"/>
          <w:sz w:val="22"/>
          <w:szCs w:val="22"/>
        </w:rPr>
        <w:t xml:space="preserve">in žigosan </w:t>
      </w:r>
      <w:r w:rsidRPr="00A7194C">
        <w:rPr>
          <w:rFonts w:ascii="Trebuchet MS" w:hAnsi="Trebuchet MS" w:cs="Trebuchet MS"/>
          <w:color w:val="auto"/>
          <w:sz w:val="22"/>
          <w:szCs w:val="22"/>
        </w:rPr>
        <w:t>obrazec Izjava ponudnika o izpolnjevanju tehnične in kadrovske sposobnosti (Obr_7);</w:t>
      </w:r>
    </w:p>
    <w:p w14:paraId="389C4D46" w14:textId="1035EFF3" w:rsidR="00460305" w:rsidRPr="001E5A66" w:rsidRDefault="00460305" w:rsidP="00460305">
      <w:pPr>
        <w:numPr>
          <w:ilvl w:val="0"/>
          <w:numId w:val="13"/>
        </w:numPr>
        <w:autoSpaceDE w:val="0"/>
        <w:autoSpaceDN w:val="0"/>
        <w:adjustRightInd w:val="0"/>
        <w:jc w:val="both"/>
        <w:rPr>
          <w:rFonts w:ascii="Trebuchet MS" w:eastAsia="Times New Roman" w:hAnsi="Trebuchet MS"/>
          <w:sz w:val="22"/>
          <w:szCs w:val="22"/>
          <w:lang w:eastAsia="sl-SI"/>
        </w:rPr>
      </w:pPr>
      <w:r>
        <w:rPr>
          <w:rFonts w:ascii="Trebuchet MS" w:eastAsia="Times New Roman" w:hAnsi="Trebuchet MS"/>
          <w:color w:val="000000"/>
          <w:sz w:val="22"/>
          <w:szCs w:val="22"/>
          <w:lang w:eastAsia="sl-SI"/>
        </w:rPr>
        <w:t xml:space="preserve">izpolnjen, podpisan in žigosan obrazec </w:t>
      </w:r>
      <w:r w:rsidRPr="00901313">
        <w:rPr>
          <w:rFonts w:ascii="Trebuchet MS" w:eastAsia="Times New Roman" w:hAnsi="Trebuchet MS"/>
          <w:color w:val="000000"/>
          <w:sz w:val="22"/>
          <w:szCs w:val="22"/>
          <w:lang w:eastAsia="sl-SI"/>
        </w:rPr>
        <w:t>Potrdilo referenčnega naročnika</w:t>
      </w:r>
      <w:r>
        <w:rPr>
          <w:rFonts w:ascii="Trebuchet MS" w:eastAsia="Times New Roman" w:hAnsi="Trebuchet MS"/>
          <w:color w:val="000000"/>
          <w:sz w:val="22"/>
          <w:szCs w:val="22"/>
          <w:lang w:eastAsia="sl-SI"/>
        </w:rPr>
        <w:t xml:space="preserve"> </w:t>
      </w:r>
      <w:r w:rsidRPr="00901313">
        <w:rPr>
          <w:rFonts w:ascii="Trebuchet MS" w:eastAsia="Times New Roman" w:hAnsi="Trebuchet MS"/>
          <w:color w:val="000000"/>
          <w:sz w:val="22"/>
          <w:szCs w:val="22"/>
          <w:lang w:eastAsia="sl-SI"/>
        </w:rPr>
        <w:t>(Obr_</w:t>
      </w:r>
      <w:r>
        <w:rPr>
          <w:rFonts w:ascii="Trebuchet MS" w:eastAsia="Times New Roman" w:hAnsi="Trebuchet MS"/>
          <w:color w:val="000000"/>
          <w:sz w:val="22"/>
          <w:szCs w:val="22"/>
          <w:lang w:eastAsia="sl-SI"/>
        </w:rPr>
        <w:t>8</w:t>
      </w:r>
      <w:r w:rsidRPr="00901313">
        <w:rPr>
          <w:rFonts w:ascii="Trebuchet MS" w:eastAsia="Times New Roman" w:hAnsi="Trebuchet MS"/>
          <w:color w:val="000000"/>
          <w:sz w:val="22"/>
          <w:szCs w:val="22"/>
          <w:lang w:eastAsia="sl-SI"/>
        </w:rPr>
        <w:t>)</w:t>
      </w:r>
      <w:r>
        <w:rPr>
          <w:rFonts w:ascii="Trebuchet MS" w:eastAsia="Times New Roman" w:hAnsi="Trebuchet MS"/>
          <w:color w:val="000000"/>
          <w:sz w:val="22"/>
          <w:szCs w:val="22"/>
          <w:lang w:eastAsia="sl-SI"/>
        </w:rPr>
        <w:t>;</w:t>
      </w:r>
    </w:p>
    <w:p w14:paraId="6C79D32C" w14:textId="77777777" w:rsidR="00460305" w:rsidRDefault="00460305" w:rsidP="00460305">
      <w:pPr>
        <w:pStyle w:val="Default"/>
        <w:numPr>
          <w:ilvl w:val="0"/>
          <w:numId w:val="13"/>
        </w:numPr>
        <w:ind w:right="-1"/>
        <w:jc w:val="both"/>
        <w:rPr>
          <w:rFonts w:ascii="Trebuchet MS" w:hAnsi="Trebuchet MS" w:cs="Trebuchet MS"/>
          <w:color w:val="auto"/>
          <w:sz w:val="22"/>
          <w:szCs w:val="22"/>
        </w:rPr>
      </w:pPr>
      <w:r w:rsidRPr="00C36BEC">
        <w:rPr>
          <w:rFonts w:ascii="Trebuchet MS" w:hAnsi="Trebuchet MS" w:cs="Trebuchet MS"/>
          <w:color w:val="auto"/>
          <w:sz w:val="22"/>
          <w:szCs w:val="22"/>
        </w:rPr>
        <w:t>izpolnjen in parafiran obrazec Vzorec finančnega zavarovanja za dobro izvedbo pogodbenih obveznosti (Obr_10);</w:t>
      </w:r>
    </w:p>
    <w:p w14:paraId="3B1680CC" w14:textId="4684E646" w:rsidR="00F56CEF" w:rsidRPr="00F56CEF" w:rsidRDefault="00F56CEF" w:rsidP="00F56CEF">
      <w:pPr>
        <w:pStyle w:val="Default"/>
        <w:numPr>
          <w:ilvl w:val="0"/>
          <w:numId w:val="13"/>
        </w:numPr>
        <w:ind w:right="-1"/>
        <w:jc w:val="both"/>
        <w:rPr>
          <w:rFonts w:ascii="Trebuchet MS" w:hAnsi="Trebuchet MS" w:cs="Trebuchet MS"/>
          <w:color w:val="auto"/>
          <w:sz w:val="22"/>
          <w:szCs w:val="22"/>
        </w:rPr>
      </w:pPr>
      <w:r w:rsidRPr="00C36BEC">
        <w:rPr>
          <w:rFonts w:ascii="Trebuchet MS" w:hAnsi="Trebuchet MS" w:cs="Trebuchet MS"/>
          <w:color w:val="auto"/>
          <w:sz w:val="22"/>
          <w:szCs w:val="22"/>
        </w:rPr>
        <w:t>izpolnjen in parafiran obrazec Vzorec finančnega zavarovanja za dobro izvedbo pogodbenih obveznosti (Obr_1</w:t>
      </w:r>
      <w:r>
        <w:rPr>
          <w:rFonts w:ascii="Trebuchet MS" w:hAnsi="Trebuchet MS" w:cs="Trebuchet MS"/>
          <w:color w:val="auto"/>
          <w:sz w:val="22"/>
          <w:szCs w:val="22"/>
        </w:rPr>
        <w:t>1</w:t>
      </w:r>
      <w:r w:rsidRPr="00C36BEC">
        <w:rPr>
          <w:rFonts w:ascii="Trebuchet MS" w:hAnsi="Trebuchet MS" w:cs="Trebuchet MS"/>
          <w:color w:val="auto"/>
          <w:sz w:val="22"/>
          <w:szCs w:val="22"/>
        </w:rPr>
        <w:t>);</w:t>
      </w:r>
    </w:p>
    <w:p w14:paraId="18A73693" w14:textId="506DDC8D" w:rsidR="00460305" w:rsidRDefault="00460305" w:rsidP="00460305">
      <w:pPr>
        <w:pStyle w:val="Default"/>
        <w:numPr>
          <w:ilvl w:val="0"/>
          <w:numId w:val="13"/>
        </w:numPr>
        <w:ind w:right="-1"/>
        <w:jc w:val="both"/>
        <w:rPr>
          <w:rFonts w:ascii="Trebuchet MS" w:hAnsi="Trebuchet MS" w:cs="Trebuchet MS"/>
          <w:color w:val="auto"/>
          <w:sz w:val="22"/>
          <w:szCs w:val="22"/>
        </w:rPr>
      </w:pPr>
      <w:r w:rsidRPr="00A7194C">
        <w:rPr>
          <w:rFonts w:ascii="Trebuchet MS" w:hAnsi="Trebuchet MS" w:cs="Trebuchet MS"/>
          <w:color w:val="auto"/>
          <w:sz w:val="22"/>
          <w:szCs w:val="22"/>
        </w:rPr>
        <w:t>izpolnjen, parafiran in žigosan Vzorec pogodbe;</w:t>
      </w:r>
    </w:p>
    <w:p w14:paraId="21B2F526" w14:textId="7D8D875B" w:rsidR="00A90ABC" w:rsidRPr="00FC1465" w:rsidRDefault="00A90ABC" w:rsidP="00FC1465">
      <w:pPr>
        <w:pStyle w:val="Default"/>
        <w:numPr>
          <w:ilvl w:val="0"/>
          <w:numId w:val="13"/>
        </w:numPr>
        <w:ind w:right="-1"/>
        <w:jc w:val="both"/>
        <w:rPr>
          <w:rFonts w:ascii="Trebuchet MS" w:hAnsi="Trebuchet MS" w:cs="Trebuchet MS"/>
          <w:sz w:val="22"/>
          <w:szCs w:val="22"/>
        </w:rPr>
      </w:pPr>
      <w:r>
        <w:rPr>
          <w:rFonts w:ascii="Trebuchet MS" w:hAnsi="Trebuchet MS" w:cs="Trebuchet MS"/>
          <w:color w:val="auto"/>
          <w:sz w:val="22"/>
          <w:szCs w:val="22"/>
        </w:rPr>
        <w:t>parafiran</w:t>
      </w:r>
      <w:r w:rsidR="00FC1465">
        <w:rPr>
          <w:rFonts w:ascii="Trebuchet MS" w:hAnsi="Trebuchet MS" w:cs="Trebuchet MS"/>
          <w:color w:val="auto"/>
          <w:sz w:val="22"/>
          <w:szCs w:val="22"/>
        </w:rPr>
        <w:t xml:space="preserve"> dokument </w:t>
      </w:r>
      <w:r w:rsidR="00FC1465" w:rsidRPr="00FC1465">
        <w:rPr>
          <w:rFonts w:ascii="Trebuchet MS" w:hAnsi="Trebuchet MS" w:cs="Trebuchet MS"/>
          <w:sz w:val="22"/>
          <w:szCs w:val="22"/>
        </w:rPr>
        <w:t xml:space="preserve">Tehnični opis muzejskih vitrin ter razstavne opreme </w:t>
      </w:r>
    </w:p>
    <w:p w14:paraId="61E554FB" w14:textId="77777777" w:rsidR="00460305" w:rsidRPr="00A7194C" w:rsidRDefault="00460305" w:rsidP="00460305">
      <w:pPr>
        <w:pStyle w:val="Default"/>
        <w:numPr>
          <w:ilvl w:val="0"/>
          <w:numId w:val="13"/>
        </w:numPr>
        <w:ind w:right="-1"/>
        <w:jc w:val="both"/>
        <w:rPr>
          <w:rFonts w:ascii="Trebuchet MS" w:hAnsi="Trebuchet MS" w:cs="Trebuchet MS"/>
          <w:color w:val="auto"/>
          <w:sz w:val="22"/>
          <w:szCs w:val="22"/>
        </w:rPr>
      </w:pPr>
      <w:r w:rsidRPr="00A7194C">
        <w:rPr>
          <w:rFonts w:ascii="Trebuchet MS" w:hAnsi="Trebuchet MS" w:cs="Trebuchet MS"/>
          <w:color w:val="auto"/>
          <w:sz w:val="22"/>
          <w:szCs w:val="22"/>
        </w:rPr>
        <w:t>druga dokazila, zahtevana v točki 5.3. razpisne dokumentacije.</w:t>
      </w:r>
    </w:p>
    <w:p w14:paraId="35FA0823" w14:textId="77777777" w:rsidR="00460305" w:rsidRPr="00A7194C" w:rsidRDefault="00460305" w:rsidP="00460305">
      <w:pPr>
        <w:pStyle w:val="Default"/>
        <w:ind w:right="-1"/>
        <w:jc w:val="both"/>
        <w:rPr>
          <w:rFonts w:ascii="Trebuchet MS" w:hAnsi="Trebuchet MS" w:cs="Trebuchet MS"/>
          <w:color w:val="auto"/>
          <w:sz w:val="22"/>
          <w:szCs w:val="22"/>
        </w:rPr>
      </w:pPr>
    </w:p>
    <w:p w14:paraId="5416F038" w14:textId="77777777" w:rsidR="00460305" w:rsidRPr="00A7194C" w:rsidRDefault="00460305" w:rsidP="00460305">
      <w:pPr>
        <w:pStyle w:val="Default"/>
        <w:numPr>
          <w:ilvl w:val="0"/>
          <w:numId w:val="15"/>
        </w:numPr>
        <w:ind w:right="-1"/>
        <w:jc w:val="both"/>
        <w:rPr>
          <w:rFonts w:ascii="Trebuchet MS" w:hAnsi="Trebuchet MS" w:cs="Trebuchet MS"/>
          <w:b/>
          <w:color w:val="auto"/>
          <w:sz w:val="22"/>
          <w:szCs w:val="22"/>
        </w:rPr>
      </w:pPr>
      <w:r w:rsidRPr="00A7194C">
        <w:rPr>
          <w:rFonts w:ascii="Trebuchet MS" w:hAnsi="Trebuchet MS" w:cs="Trebuchet MS"/>
          <w:b/>
          <w:color w:val="auto"/>
          <w:sz w:val="22"/>
          <w:szCs w:val="22"/>
        </w:rPr>
        <w:t xml:space="preserve">fizična oddaja: </w:t>
      </w:r>
    </w:p>
    <w:p w14:paraId="0F0A7574" w14:textId="77777777" w:rsidR="00460305" w:rsidRPr="00A7194C" w:rsidRDefault="00460305" w:rsidP="00460305">
      <w:pPr>
        <w:autoSpaceDE w:val="0"/>
        <w:autoSpaceDN w:val="0"/>
        <w:adjustRightInd w:val="0"/>
        <w:ind w:left="709" w:right="-1" w:hanging="349"/>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1. obrazec za pisemsko ovojnico – za finančno zavarovanje za resnost ponudbe (Obr_0), nalepljen na pisemsko ovojnico;</w:t>
      </w:r>
    </w:p>
    <w:p w14:paraId="1F48A634" w14:textId="77777777" w:rsidR="00460305" w:rsidRPr="00A7194C" w:rsidRDefault="00460305" w:rsidP="00460305">
      <w:pPr>
        <w:pStyle w:val="Default"/>
        <w:ind w:left="709" w:right="-1" w:hanging="349"/>
        <w:jc w:val="both"/>
        <w:rPr>
          <w:rFonts w:ascii="Trebuchet MS" w:hAnsi="Trebuchet MS" w:cs="Trebuchet MS"/>
          <w:b/>
          <w:color w:val="auto"/>
          <w:sz w:val="22"/>
          <w:szCs w:val="22"/>
        </w:rPr>
      </w:pPr>
      <w:r w:rsidRPr="00A7194C">
        <w:rPr>
          <w:rFonts w:ascii="Trebuchet MS" w:hAnsi="Trebuchet MS"/>
          <w:sz w:val="22"/>
          <w:szCs w:val="22"/>
        </w:rPr>
        <w:t>2. izpolnjen, podpisan in žigosan obrazec Menična izjava za resnost ponudbe s pooblastilom za izpolnitev in unovčenje menice (Obr_</w:t>
      </w:r>
      <w:r>
        <w:rPr>
          <w:rFonts w:ascii="Trebuchet MS" w:hAnsi="Trebuchet MS"/>
          <w:sz w:val="22"/>
          <w:szCs w:val="22"/>
        </w:rPr>
        <w:t>9</w:t>
      </w:r>
      <w:r w:rsidRPr="00A7194C">
        <w:rPr>
          <w:rFonts w:ascii="Trebuchet MS" w:hAnsi="Trebuchet MS"/>
          <w:sz w:val="22"/>
          <w:szCs w:val="22"/>
        </w:rPr>
        <w:t>) - 3x; bianko menice – 3x in podpisni kartoni bank: poslati po pošti skladno s točko 8.1. razpisne dokumentacije.</w:t>
      </w:r>
    </w:p>
    <w:p w14:paraId="411CE22C" w14:textId="77777777" w:rsidR="00460305" w:rsidRPr="00A7194C" w:rsidRDefault="00460305" w:rsidP="00460305">
      <w:pPr>
        <w:pStyle w:val="Naslov4"/>
        <w:spacing w:before="0" w:after="0"/>
        <w:rPr>
          <w:rFonts w:ascii="Trebuchet MS" w:hAnsi="Trebuchet MS" w:cs="Trebuchet MS"/>
          <w:bCs w:val="0"/>
          <w:sz w:val="22"/>
          <w:szCs w:val="22"/>
        </w:rPr>
      </w:pPr>
    </w:p>
    <w:p w14:paraId="0C1D7E31" w14:textId="77777777" w:rsidR="00460305" w:rsidRPr="00A7194C" w:rsidRDefault="00460305" w:rsidP="00460305">
      <w:pPr>
        <w:keepNext/>
        <w:outlineLvl w:val="3"/>
        <w:rPr>
          <w:rFonts w:ascii="Trebuchet MS" w:eastAsia="Times New Roman" w:hAnsi="Trebuchet MS"/>
          <w:b/>
          <w:i/>
          <w:iCs/>
          <w:sz w:val="22"/>
          <w:szCs w:val="22"/>
        </w:rPr>
      </w:pPr>
      <w:r w:rsidRPr="00A7194C">
        <w:rPr>
          <w:rFonts w:ascii="Trebuchet MS" w:eastAsia="Times New Roman" w:hAnsi="Trebuchet MS"/>
          <w:b/>
          <w:i/>
          <w:iCs/>
          <w:sz w:val="22"/>
          <w:szCs w:val="22"/>
        </w:rPr>
        <w:t xml:space="preserve">6.3.2. Podpisan vzorec pogodbe </w:t>
      </w:r>
    </w:p>
    <w:p w14:paraId="627EC6DC"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p>
    <w:p w14:paraId="349FD471"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Ponudnik mora izpolniti in parafirati (podpisati) vzorec pogodbe, ki jo mora podpisati njegov zakoniti zastopnik ali prokurist in opremiti z žigom ponudnika, s čimer ponudnik izrazi strinjanje z vsemi določili pogodbe.</w:t>
      </w:r>
    </w:p>
    <w:p w14:paraId="72A5C9D1"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p>
    <w:p w14:paraId="5D3C3DCD"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V primeru skupne ponudbe vzorec pogodbe podpiše in žigosa tisti partner, kot je to določeno v dogovoru o skupnem nastopanju. V primeru ponudbe s podizvajalci vzorec pogodbe podpiše in žigosa glavni izvajalec.</w:t>
      </w:r>
    </w:p>
    <w:p w14:paraId="6B1BCA72" w14:textId="77777777" w:rsidR="00460305" w:rsidRPr="00A7194C" w:rsidRDefault="00460305" w:rsidP="00460305">
      <w:pPr>
        <w:pStyle w:val="Naslov3"/>
        <w:rPr>
          <w:lang w:val="sl-SI"/>
        </w:rPr>
      </w:pPr>
      <w:bookmarkStart w:id="62" w:name="_Toc335915448"/>
      <w:bookmarkStart w:id="63" w:name="_Toc335915522"/>
      <w:bookmarkStart w:id="64" w:name="_Toc335915559"/>
      <w:bookmarkStart w:id="65" w:name="_Toc335915788"/>
    </w:p>
    <w:p w14:paraId="2432639D" w14:textId="77777777" w:rsidR="00460305" w:rsidRPr="00A7194C" w:rsidRDefault="00460305" w:rsidP="00460305">
      <w:pPr>
        <w:pStyle w:val="Naslov3"/>
        <w:rPr>
          <w:lang w:val="sl-SI"/>
        </w:rPr>
      </w:pPr>
      <w:r w:rsidRPr="00A7194C">
        <w:rPr>
          <w:lang w:val="sl-SI"/>
        </w:rPr>
        <w:t>6.4. Druga pravila o ponudbi</w:t>
      </w:r>
      <w:bookmarkEnd w:id="62"/>
      <w:bookmarkEnd w:id="63"/>
      <w:bookmarkEnd w:id="64"/>
      <w:bookmarkEnd w:id="65"/>
    </w:p>
    <w:p w14:paraId="3C243C9A" w14:textId="77777777" w:rsidR="00460305" w:rsidRPr="00A7194C" w:rsidRDefault="00460305" w:rsidP="00460305">
      <w:pPr>
        <w:pStyle w:val="Naslov4"/>
        <w:spacing w:before="0" w:after="0"/>
        <w:rPr>
          <w:rFonts w:ascii="Trebuchet MS" w:hAnsi="Trebuchet MS" w:cs="Trebuchet MS"/>
          <w:i/>
          <w:iCs/>
          <w:sz w:val="22"/>
          <w:szCs w:val="22"/>
          <w:lang w:val="sl-SI"/>
        </w:rPr>
      </w:pPr>
    </w:p>
    <w:p w14:paraId="5535AD1F"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6.4.1. Obseg ponudbe ter alternativne in variante ponudbe</w:t>
      </w:r>
    </w:p>
    <w:p w14:paraId="073F5B8D" w14:textId="77777777" w:rsidR="00460305" w:rsidRPr="00A7194C" w:rsidRDefault="00460305" w:rsidP="00460305">
      <w:pPr>
        <w:pStyle w:val="Default"/>
        <w:jc w:val="both"/>
        <w:rPr>
          <w:rFonts w:ascii="Trebuchet MS" w:hAnsi="Trebuchet MS" w:cs="Trebuchet MS"/>
          <w:color w:val="auto"/>
          <w:sz w:val="22"/>
          <w:szCs w:val="22"/>
        </w:rPr>
      </w:pPr>
    </w:p>
    <w:p w14:paraId="24A7E92C"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Ponudnik mora oddati ponudbo za predmet naročila v celoti. </w:t>
      </w:r>
    </w:p>
    <w:p w14:paraId="58A8F242" w14:textId="77777777" w:rsidR="00460305" w:rsidRPr="00A7194C" w:rsidRDefault="00460305" w:rsidP="00460305">
      <w:pPr>
        <w:pStyle w:val="Default"/>
        <w:jc w:val="both"/>
        <w:rPr>
          <w:rFonts w:ascii="Trebuchet MS" w:hAnsi="Trebuchet MS" w:cs="Trebuchet MS"/>
          <w:color w:val="auto"/>
          <w:sz w:val="22"/>
          <w:szCs w:val="22"/>
        </w:rPr>
      </w:pPr>
    </w:p>
    <w:p w14:paraId="6462AD6F"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Alternativne in variantne ponudbe niso dovoljene. Vsak ponudnik lahko predloži le eno ponudbo.  Ponudnika, ki bo oddal več kot eno ponudbo, ne glede na to ali nastopa samostojno, ali kot partner v skupni ponudbi, bo naročnik izločil glede vseh ponudb, ki jih bo oddal.</w:t>
      </w:r>
    </w:p>
    <w:p w14:paraId="38A464E6" w14:textId="77777777" w:rsidR="00460305" w:rsidRPr="00A7194C" w:rsidRDefault="00460305" w:rsidP="00460305">
      <w:pPr>
        <w:pStyle w:val="Default"/>
        <w:jc w:val="both"/>
        <w:rPr>
          <w:rFonts w:ascii="Trebuchet MS" w:hAnsi="Trebuchet MS" w:cs="Trebuchet MS"/>
          <w:color w:val="auto"/>
          <w:sz w:val="22"/>
          <w:szCs w:val="22"/>
        </w:rPr>
      </w:pPr>
    </w:p>
    <w:p w14:paraId="15BFA2C6"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6.4.2. Samostojna ponudba</w:t>
      </w:r>
    </w:p>
    <w:p w14:paraId="73D449E3" w14:textId="77777777" w:rsidR="00460305" w:rsidRPr="00A7194C" w:rsidRDefault="00460305" w:rsidP="00460305">
      <w:pPr>
        <w:rPr>
          <w:rFonts w:ascii="Trebuchet MS" w:hAnsi="Trebuchet MS"/>
          <w:sz w:val="22"/>
          <w:szCs w:val="22"/>
        </w:rPr>
      </w:pPr>
    </w:p>
    <w:p w14:paraId="32238001"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Samostojna ponudba je ponudba, ki jo ponudnik predloži samostojno, brez partnerjev v skupni ponudbi in brez podizvajalcev. V navedenem primeru mora biti ponudnik  v celoti tehnično in strokovno sam sposoben izvesti naročilo, ki je predmet javnega naročila.</w:t>
      </w:r>
    </w:p>
    <w:p w14:paraId="16F267A1" w14:textId="77777777" w:rsidR="00460305" w:rsidRPr="00A7194C" w:rsidRDefault="00460305" w:rsidP="00460305">
      <w:pPr>
        <w:jc w:val="both"/>
        <w:rPr>
          <w:rFonts w:ascii="Trebuchet MS" w:hAnsi="Trebuchet MS"/>
          <w:sz w:val="22"/>
          <w:szCs w:val="22"/>
        </w:rPr>
      </w:pPr>
    </w:p>
    <w:p w14:paraId="6C7E46FB"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6.4.3. Skupna ponudba</w:t>
      </w:r>
    </w:p>
    <w:p w14:paraId="4375ED91" w14:textId="77777777" w:rsidR="00460305" w:rsidRPr="00A7194C" w:rsidRDefault="00460305" w:rsidP="00460305">
      <w:pPr>
        <w:pStyle w:val="Default"/>
        <w:jc w:val="both"/>
        <w:rPr>
          <w:rFonts w:ascii="Trebuchet MS" w:hAnsi="Trebuchet MS" w:cs="Trebuchet MS"/>
          <w:color w:val="auto"/>
          <w:sz w:val="22"/>
          <w:szCs w:val="22"/>
        </w:rPr>
      </w:pPr>
    </w:p>
    <w:p w14:paraId="1E279A30"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Ponudbo lahko predloži skupina gospodarskih subjektov (</w:t>
      </w:r>
      <w:proofErr w:type="spellStart"/>
      <w:r w:rsidRPr="00A7194C">
        <w:rPr>
          <w:rFonts w:ascii="Trebuchet MS" w:hAnsi="Trebuchet MS" w:cs="Trebuchet MS"/>
          <w:color w:val="auto"/>
          <w:sz w:val="22"/>
          <w:szCs w:val="22"/>
        </w:rPr>
        <w:t>soponudnikov</w:t>
      </w:r>
      <w:proofErr w:type="spellEnd"/>
      <w:r w:rsidRPr="00A7194C">
        <w:rPr>
          <w:rFonts w:ascii="Trebuchet MS" w:hAnsi="Trebuchet MS" w:cs="Trebuchet MS"/>
          <w:color w:val="auto"/>
          <w:sz w:val="22"/>
          <w:szCs w:val="22"/>
        </w:rPr>
        <w:t xml:space="preserve">). Pri skupni ponudbi se izpolnjevanje pogojev za izključitev ugotavlja za vsakega ponudnika posebej, medtem ko se ostali pogoji za priznanje sposobnosti ugotavljajo za vse ponudnike v skupini skupaj, razen pogojev pod točko 5.3.1., 5.3.2. in 5.3.4., ki jih mora izpolnjevati vsak </w:t>
      </w:r>
      <w:proofErr w:type="spellStart"/>
      <w:r w:rsidRPr="00A7194C">
        <w:rPr>
          <w:rFonts w:ascii="Trebuchet MS" w:hAnsi="Trebuchet MS" w:cs="Trebuchet MS"/>
          <w:color w:val="auto"/>
          <w:sz w:val="22"/>
          <w:szCs w:val="22"/>
        </w:rPr>
        <w:t>soponudnik</w:t>
      </w:r>
      <w:proofErr w:type="spellEnd"/>
      <w:r w:rsidRPr="00A7194C">
        <w:rPr>
          <w:rFonts w:ascii="Trebuchet MS" w:hAnsi="Trebuchet MS" w:cs="Trebuchet MS"/>
          <w:color w:val="auto"/>
          <w:sz w:val="22"/>
          <w:szCs w:val="22"/>
        </w:rPr>
        <w:t xml:space="preserve"> (partner v skupini).</w:t>
      </w:r>
    </w:p>
    <w:p w14:paraId="7052D3FD" w14:textId="77777777" w:rsidR="00460305" w:rsidRPr="00A7194C" w:rsidRDefault="00460305" w:rsidP="00460305">
      <w:pPr>
        <w:pStyle w:val="Default"/>
        <w:jc w:val="both"/>
        <w:rPr>
          <w:rFonts w:ascii="Trebuchet MS" w:hAnsi="Trebuchet MS" w:cs="Trebuchet MS"/>
          <w:color w:val="auto"/>
          <w:sz w:val="22"/>
          <w:szCs w:val="22"/>
        </w:rPr>
      </w:pPr>
    </w:p>
    <w:p w14:paraId="349B85B9"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Ne glede na predložitev skupne ponudbe ponudniki odgovarjajo naročniku neomejeno solidarno. </w:t>
      </w:r>
    </w:p>
    <w:p w14:paraId="4D65EAF0" w14:textId="77777777" w:rsidR="00460305" w:rsidRPr="00A7194C" w:rsidRDefault="00460305" w:rsidP="00460305">
      <w:pPr>
        <w:pStyle w:val="Default"/>
        <w:jc w:val="both"/>
        <w:rPr>
          <w:rFonts w:ascii="Trebuchet MS" w:hAnsi="Trebuchet MS" w:cs="Trebuchet MS"/>
          <w:color w:val="auto"/>
          <w:sz w:val="22"/>
          <w:szCs w:val="22"/>
        </w:rPr>
      </w:pPr>
    </w:p>
    <w:p w14:paraId="59F2E622"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V primeru skupne ponudbe morajo biti ponudbi priloženi izpolnjeni, podpisani in žigosani tudi:</w:t>
      </w:r>
    </w:p>
    <w:p w14:paraId="5673843C"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obrazec Skupna ponudba (Obr_5);</w:t>
      </w:r>
    </w:p>
    <w:p w14:paraId="28A4E27E"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obrazec Pooblastilo za podpis ponudbe (Obr_5a) – za vsakega od ponudnikov (partnerjev) v skupini;</w:t>
      </w:r>
    </w:p>
    <w:p w14:paraId="5891B671"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xml:space="preserve">- obrazec Izjava ponudnika o sprejemu pogojev javnega naročila in posredovanju podatkov (Obr_3) </w:t>
      </w:r>
      <w:bookmarkStart w:id="66" w:name="_Hlk71127280"/>
      <w:r w:rsidRPr="00A7194C">
        <w:rPr>
          <w:rFonts w:ascii="Trebuchet MS" w:hAnsi="Trebuchet MS"/>
          <w:sz w:val="22"/>
          <w:szCs w:val="22"/>
        </w:rPr>
        <w:t>– za vsakega od ponudnikov (partnerjev) v skupini</w:t>
      </w:r>
      <w:bookmarkEnd w:id="66"/>
      <w:r w:rsidRPr="00A7194C">
        <w:rPr>
          <w:rFonts w:ascii="Trebuchet MS" w:hAnsi="Trebuchet MS"/>
          <w:sz w:val="22"/>
          <w:szCs w:val="22"/>
        </w:rPr>
        <w:t>;</w:t>
      </w:r>
    </w:p>
    <w:p w14:paraId="6910EF81"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dokazila o izpolnjevanju pogojev, ki se nanašajo na izključitvene razloge (pod 5.2.) in pogoje za sodelovanje iz 5. točke teh Navodil, in sicer pod 5.3.1., 5.3.2. in 5.3.4. – za vsakega od ponudnikov (partnerjev) v skupini;</w:t>
      </w:r>
    </w:p>
    <w:p w14:paraId="49C11BA1"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obrazec Izjava ponudnika/</w:t>
      </w:r>
      <w:proofErr w:type="spellStart"/>
      <w:r w:rsidRPr="00A7194C">
        <w:rPr>
          <w:rFonts w:ascii="Trebuchet MS" w:hAnsi="Trebuchet MS"/>
          <w:sz w:val="22"/>
          <w:szCs w:val="22"/>
        </w:rPr>
        <w:t>soponudnika</w:t>
      </w:r>
      <w:proofErr w:type="spellEnd"/>
      <w:r w:rsidRPr="00A7194C">
        <w:rPr>
          <w:rFonts w:ascii="Trebuchet MS" w:hAnsi="Trebuchet MS"/>
          <w:sz w:val="22"/>
          <w:szCs w:val="22"/>
        </w:rPr>
        <w:t>/podizvajalca o izpolnjevanju pogojev s pooblastilom (Obr_6) in obrazec Izjava in pooblastilo osebe, ki je članica upravnega, vodstvenega ali nadzornega organa ponudnika/podizvajalca/</w:t>
      </w:r>
      <w:proofErr w:type="spellStart"/>
      <w:r w:rsidRPr="00A7194C">
        <w:rPr>
          <w:rFonts w:ascii="Trebuchet MS" w:hAnsi="Trebuchet MS"/>
          <w:sz w:val="22"/>
          <w:szCs w:val="22"/>
        </w:rPr>
        <w:t>soponudnika</w:t>
      </w:r>
      <w:proofErr w:type="spellEnd"/>
      <w:r w:rsidRPr="00A7194C">
        <w:rPr>
          <w:rFonts w:ascii="Trebuchet MS" w:hAnsi="Trebuchet MS"/>
          <w:sz w:val="22"/>
          <w:szCs w:val="22"/>
        </w:rPr>
        <w:t xml:space="preserve"> (Obr_6a) – za vsakega od ponudnikov (partnerjev) v skupini.</w:t>
      </w:r>
    </w:p>
    <w:p w14:paraId="104DBB52" w14:textId="77777777" w:rsidR="00460305" w:rsidRPr="00A7194C" w:rsidRDefault="00460305" w:rsidP="00460305">
      <w:pPr>
        <w:pStyle w:val="Default"/>
        <w:jc w:val="both"/>
        <w:rPr>
          <w:rFonts w:ascii="Trebuchet MS" w:hAnsi="Trebuchet MS" w:cs="Trebuchet MS"/>
          <w:color w:val="auto"/>
          <w:sz w:val="22"/>
          <w:szCs w:val="22"/>
        </w:rPr>
      </w:pPr>
    </w:p>
    <w:p w14:paraId="1117E560"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w:t>
      </w:r>
      <w:r>
        <w:rPr>
          <w:rFonts w:ascii="Trebuchet MS" w:hAnsi="Trebuchet MS"/>
          <w:sz w:val="22"/>
          <w:szCs w:val="22"/>
        </w:rPr>
        <w:t xml:space="preserve"> </w:t>
      </w:r>
      <w:r w:rsidRPr="00A7194C">
        <w:rPr>
          <w:rFonts w:ascii="Trebuchet MS" w:hAnsi="Trebuchet MS"/>
          <w:sz w:val="22"/>
          <w:szCs w:val="22"/>
        </w:rPr>
        <w:t>Pravni akt o skupni izvedbi naročila bo moral (mora) vsebovati:</w:t>
      </w:r>
    </w:p>
    <w:p w14:paraId="5CC74A46"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navedbo vodilnega partnerja in vseh drugih partnerjev v skupini (naziv in naslov partnerja, zakonitega zastopnika, matična številka, davčna številka, številka transakcijskega računa),</w:t>
      </w:r>
    </w:p>
    <w:p w14:paraId="64793452"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pooblastilo vodilnemu partnerju v skupini,</w:t>
      </w:r>
    </w:p>
    <w:p w14:paraId="18D92647" w14:textId="77777777" w:rsidR="00460305" w:rsidRPr="00A7194C" w:rsidRDefault="00460305" w:rsidP="00460305">
      <w:pPr>
        <w:autoSpaceDE w:val="0"/>
        <w:autoSpaceDN w:val="0"/>
        <w:adjustRightInd w:val="0"/>
        <w:ind w:right="-836"/>
        <w:jc w:val="both"/>
        <w:rPr>
          <w:rFonts w:ascii="Trebuchet MS" w:hAnsi="Trebuchet MS"/>
          <w:sz w:val="22"/>
          <w:szCs w:val="22"/>
        </w:rPr>
      </w:pPr>
      <w:r w:rsidRPr="00A7194C">
        <w:rPr>
          <w:rFonts w:ascii="Trebuchet MS" w:hAnsi="Trebuchet MS"/>
          <w:sz w:val="22"/>
          <w:szCs w:val="22"/>
        </w:rPr>
        <w:t>• navedbo del, ki jih bo izvedel posamezni partner, in delež vsakega partnerja v skupini v %,</w:t>
      </w:r>
    </w:p>
    <w:p w14:paraId="5D9E2844"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navedbo odgovornih predstavnikov partnerjev za izvajanje dogovora,</w:t>
      </w:r>
    </w:p>
    <w:p w14:paraId="177B9491"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neomejeno solidarno odgovornost vseh partnerjev za izvedbo del po pogodbi,</w:t>
      </w:r>
    </w:p>
    <w:p w14:paraId="7AFF4CAC"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določbe v primeru izstopa kateregakoli od partnerjev v skupini,</w:t>
      </w:r>
    </w:p>
    <w:p w14:paraId="2F2D660F"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reševanje sporov med partnerji v skupini,</w:t>
      </w:r>
    </w:p>
    <w:p w14:paraId="7BB125C9"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druge morebitne pravice in obveznosti med partnerji v skupini,</w:t>
      </w:r>
    </w:p>
    <w:p w14:paraId="56039624"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rok veljavnosti pravnega akta.</w:t>
      </w:r>
    </w:p>
    <w:p w14:paraId="62A3C24F" w14:textId="77777777" w:rsidR="00460305" w:rsidRPr="00A7194C" w:rsidRDefault="00460305" w:rsidP="00460305">
      <w:pPr>
        <w:pStyle w:val="Default"/>
        <w:jc w:val="both"/>
        <w:rPr>
          <w:rFonts w:ascii="Trebuchet MS" w:hAnsi="Trebuchet MS" w:cs="Trebuchet MS"/>
          <w:color w:val="auto"/>
          <w:sz w:val="22"/>
          <w:szCs w:val="22"/>
        </w:rPr>
      </w:pPr>
    </w:p>
    <w:p w14:paraId="3F624BBB"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lang w:eastAsia="en-US"/>
        </w:rPr>
        <w:lastRenderedPageBreak/>
        <w:t xml:space="preserve">Pravni akt o skupni izvedbi naročila bo moral (mora) biti </w:t>
      </w:r>
      <w:r w:rsidRPr="00A7194C">
        <w:rPr>
          <w:rFonts w:ascii="Trebuchet MS" w:hAnsi="Trebuchet MS" w:cs="Trebuchet MS"/>
          <w:color w:val="auto"/>
          <w:sz w:val="22"/>
          <w:szCs w:val="22"/>
        </w:rPr>
        <w:t>podpisan in žigosan s strani vseh partnerjev (oziroma njihove osebe, pooblaščene za zastopanje) in mora veljati ves čas trajanja  pogodbe o izvedbi razpisanega javnega naročila.</w:t>
      </w:r>
    </w:p>
    <w:p w14:paraId="39002884" w14:textId="77777777" w:rsidR="00460305" w:rsidRPr="00A7194C" w:rsidRDefault="00460305" w:rsidP="00460305">
      <w:pPr>
        <w:rPr>
          <w:rFonts w:ascii="Trebuchet MS" w:hAnsi="Trebuchet MS"/>
          <w:sz w:val="22"/>
          <w:szCs w:val="22"/>
          <w:lang w:val="en-US"/>
        </w:rPr>
      </w:pPr>
    </w:p>
    <w:p w14:paraId="561F12CA" w14:textId="77777777" w:rsidR="00460305" w:rsidRPr="00A7194C" w:rsidRDefault="00460305" w:rsidP="00460305">
      <w:pPr>
        <w:pStyle w:val="Naslov4"/>
        <w:spacing w:before="0" w:after="0"/>
        <w:rPr>
          <w:rFonts w:ascii="Trebuchet MS" w:hAnsi="Trebuchet MS" w:cs="Trebuchet MS"/>
          <w:i/>
          <w:iCs/>
          <w:sz w:val="22"/>
          <w:szCs w:val="22"/>
        </w:rPr>
      </w:pPr>
      <w:r w:rsidRPr="00A7194C">
        <w:rPr>
          <w:rFonts w:ascii="Trebuchet MS" w:hAnsi="Trebuchet MS" w:cs="Trebuchet MS"/>
          <w:i/>
          <w:iCs/>
          <w:sz w:val="22"/>
          <w:szCs w:val="22"/>
        </w:rPr>
        <w:t xml:space="preserve">6.4.4. </w:t>
      </w:r>
      <w:proofErr w:type="spellStart"/>
      <w:r w:rsidRPr="00A7194C">
        <w:rPr>
          <w:rFonts w:ascii="Trebuchet MS" w:hAnsi="Trebuchet MS" w:cs="Trebuchet MS"/>
          <w:i/>
          <w:iCs/>
          <w:sz w:val="22"/>
          <w:szCs w:val="22"/>
        </w:rPr>
        <w:t>Ponudba</w:t>
      </w:r>
      <w:proofErr w:type="spellEnd"/>
      <w:r w:rsidRPr="00A7194C">
        <w:rPr>
          <w:rFonts w:ascii="Trebuchet MS" w:hAnsi="Trebuchet MS" w:cs="Trebuchet MS"/>
          <w:i/>
          <w:iCs/>
          <w:sz w:val="22"/>
          <w:szCs w:val="22"/>
        </w:rPr>
        <w:t xml:space="preserve"> s </w:t>
      </w:r>
      <w:proofErr w:type="spellStart"/>
      <w:r w:rsidRPr="00A7194C">
        <w:rPr>
          <w:rFonts w:ascii="Trebuchet MS" w:hAnsi="Trebuchet MS" w:cs="Trebuchet MS"/>
          <w:i/>
          <w:iCs/>
          <w:sz w:val="22"/>
          <w:szCs w:val="22"/>
        </w:rPr>
        <w:t>podizvajalci</w:t>
      </w:r>
      <w:proofErr w:type="spellEnd"/>
      <w:r w:rsidRPr="00A7194C">
        <w:rPr>
          <w:rFonts w:ascii="Trebuchet MS" w:hAnsi="Trebuchet MS" w:cs="Trebuchet MS"/>
          <w:i/>
          <w:iCs/>
          <w:sz w:val="22"/>
          <w:szCs w:val="22"/>
        </w:rPr>
        <w:t xml:space="preserve"> </w:t>
      </w:r>
    </w:p>
    <w:p w14:paraId="0120AA20" w14:textId="77777777" w:rsidR="00460305" w:rsidRPr="00A7194C" w:rsidRDefault="00460305" w:rsidP="00460305">
      <w:pPr>
        <w:pStyle w:val="Default"/>
        <w:jc w:val="both"/>
        <w:rPr>
          <w:rFonts w:ascii="Trebuchet MS" w:hAnsi="Trebuchet MS" w:cs="Trebuchet MS"/>
          <w:color w:val="auto"/>
          <w:sz w:val="22"/>
          <w:szCs w:val="22"/>
        </w:rPr>
      </w:pPr>
    </w:p>
    <w:p w14:paraId="5D2B3FD3"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V primeru, da bo ponudnik pri izvedbi javnega naročila posloval z enim ali več podizvajalci, mora to v ponudbi navesti skladno s priloženim obrazcem Izjava o podizvajalcih (Obr_4). </w:t>
      </w:r>
    </w:p>
    <w:p w14:paraId="5F3C7651" w14:textId="77777777" w:rsidR="00460305" w:rsidRPr="00A7194C" w:rsidRDefault="00460305" w:rsidP="00460305">
      <w:pPr>
        <w:pStyle w:val="Default"/>
        <w:jc w:val="both"/>
        <w:rPr>
          <w:rFonts w:ascii="Trebuchet MS" w:hAnsi="Trebuchet MS" w:cs="Trebuchet MS"/>
          <w:color w:val="auto"/>
          <w:sz w:val="22"/>
          <w:szCs w:val="22"/>
        </w:rPr>
      </w:pPr>
    </w:p>
    <w:p w14:paraId="2D93DF9D"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Za podizvajalca šteje gospodarski subjekt, ki je pravna ali fizična oseba in za ponudnika, s katerim je naročnik sklenil pogodbo o izvedbi javnega naročila, dobavlja blago ali izvaja storitev, ki je neposredno povezana s predmetom javnega naročila.</w:t>
      </w:r>
    </w:p>
    <w:p w14:paraId="1CF649E0" w14:textId="77777777" w:rsidR="00460305" w:rsidRPr="00A7194C" w:rsidRDefault="00460305" w:rsidP="00460305">
      <w:pPr>
        <w:pStyle w:val="Default"/>
        <w:jc w:val="both"/>
        <w:rPr>
          <w:rFonts w:ascii="Trebuchet MS" w:hAnsi="Trebuchet MS" w:cs="Trebuchet MS"/>
          <w:color w:val="auto"/>
          <w:sz w:val="22"/>
          <w:szCs w:val="22"/>
        </w:rPr>
      </w:pPr>
    </w:p>
    <w:p w14:paraId="2F7CE6ED"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Če bo ponudnik izvajal javno naročilo s podizvajalci, mora v ponudbi:</w:t>
      </w:r>
    </w:p>
    <w:p w14:paraId="65B3CFB0"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navesti podizvajalce, kontaktne podatke in zakonite zastopnike predlaganih podizvajalcev; </w:t>
      </w:r>
    </w:p>
    <w:p w14:paraId="3E33789E"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opredeliti vsak del javnega naročila, ki ga namerava dati v </w:t>
      </w:r>
      <w:proofErr w:type="spellStart"/>
      <w:r w:rsidRPr="00A7194C">
        <w:rPr>
          <w:rFonts w:ascii="Trebuchet MS" w:hAnsi="Trebuchet MS" w:cs="Trebuchet MS"/>
          <w:color w:val="auto"/>
          <w:sz w:val="22"/>
          <w:szCs w:val="22"/>
        </w:rPr>
        <w:t>podizvajanje</w:t>
      </w:r>
      <w:proofErr w:type="spellEnd"/>
      <w:r w:rsidRPr="00A7194C">
        <w:rPr>
          <w:rFonts w:ascii="Trebuchet MS" w:hAnsi="Trebuchet MS" w:cs="Trebuchet MS"/>
          <w:color w:val="auto"/>
          <w:sz w:val="22"/>
          <w:szCs w:val="22"/>
        </w:rPr>
        <w:t>;</w:t>
      </w:r>
    </w:p>
    <w:p w14:paraId="57A70B88"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predložiti </w:t>
      </w:r>
      <w:r w:rsidRPr="00A7194C">
        <w:rPr>
          <w:rFonts w:ascii="Trebuchet MS" w:hAnsi="Trebuchet MS"/>
          <w:sz w:val="22"/>
          <w:szCs w:val="22"/>
        </w:rPr>
        <w:t>dokazila o izpolnjevanju pogojev, ki se nanašajo na izključitvene razloge (pod 5.2.) in pogoje za sodelovanje iz 5. točke teh Navodil, in sicer pod 5.3.1., 5.3.2. in 5.3.4.;</w:t>
      </w:r>
    </w:p>
    <w:p w14:paraId="3E723AD8"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predložiti izpolnjen obrazec Izjava podizvajalca o neposrednem plačilu naročnika (Obr_4a) – za vsakega podizvajalca;</w:t>
      </w:r>
    </w:p>
    <w:p w14:paraId="3F485386"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predložiti izpolnjen obrazec Izjava ponudnika/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/podizvajalca o izpolnjevanju pogojev s pooblastilom (Obr_6), in izpolnjen obrazec Izjava in pooblastilo osebe, ki je članica upravnega, vodstvenega ali nadzornega organa ponudnika/podizvajalca/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 xml:space="preserve"> (Obr_6a) – za vsakega podizvajalca.</w:t>
      </w:r>
    </w:p>
    <w:p w14:paraId="54B91A77" w14:textId="77777777" w:rsidR="00460305" w:rsidRPr="00A7194C" w:rsidRDefault="00460305" w:rsidP="00460305">
      <w:pPr>
        <w:pStyle w:val="Default"/>
        <w:jc w:val="both"/>
        <w:rPr>
          <w:rFonts w:ascii="Trebuchet MS" w:hAnsi="Trebuchet MS" w:cs="Trebuchet MS"/>
          <w:color w:val="auto"/>
          <w:sz w:val="22"/>
          <w:szCs w:val="22"/>
        </w:rPr>
      </w:pPr>
    </w:p>
    <w:p w14:paraId="5C391874"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Pri ponudbi s podizvajalci se izpolnjevanje pogojev za izključitev ugotavlja za vsakega podizvajalca posebej, medtem ko se ostali pogoji za priznanje sposobnosti ugotavljajo za glavnega ponudnika in podizvajalca/-e skupaj, razen pogojev pod točko 5.3.1., 5.3.2. in 5.3.4., ki jih mora izpolnjevati vsak podizvajalec.</w:t>
      </w:r>
    </w:p>
    <w:p w14:paraId="156BF016" w14:textId="77777777" w:rsidR="00460305" w:rsidRPr="00A7194C" w:rsidRDefault="00460305" w:rsidP="00460305">
      <w:pPr>
        <w:pStyle w:val="Default"/>
        <w:jc w:val="both"/>
        <w:rPr>
          <w:rFonts w:ascii="Trebuchet MS" w:hAnsi="Trebuchet MS" w:cs="Trebuchet MS"/>
          <w:color w:val="auto"/>
          <w:sz w:val="22"/>
          <w:szCs w:val="22"/>
        </w:rPr>
      </w:pPr>
    </w:p>
    <w:p w14:paraId="68E63C94"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 primeru, da bi med izvajanjem predmetnega javnega naročila prišlo do sprememb pri podizvajalcih, ki so že navedeni v ponudbi ali do vključitve novega podizvajalca, bo moral glavni izvajalec naročnika obvestiti o morebitnih spremembah informacij o že vključenih podizvajalcih in/ali poslati informacije o novih podizvajalcih, ki jih namerava vključiti v izvajanje gradenj oziroma storitev po sklenjeni pogodbi, in sicer najpozneje v petih dneh po spremembi. Ravnanje ponudnika v nasprotju s tem predstavlja prekršek v smislu 1. točke prvega odstavka 112. člena ZJN-3. V primeru vključitve novih podizvajalcev mora glavni izvajalec skupaj z obvestilom posredovati tudi podatke, ki se nanašajo na (vse) razloge za izključitev in pogoje za priznanje sposobnosti iz točk 5.3.1., 5.3.2. in 5.3.4. te razpisne dokumentacije.</w:t>
      </w:r>
    </w:p>
    <w:p w14:paraId="63AEE9A2" w14:textId="77777777" w:rsidR="00460305" w:rsidRPr="00A7194C" w:rsidRDefault="00460305" w:rsidP="00460305">
      <w:pPr>
        <w:pStyle w:val="Default"/>
        <w:jc w:val="both"/>
        <w:rPr>
          <w:rFonts w:ascii="Trebuchet MS" w:hAnsi="Trebuchet MS" w:cs="Trebuchet MS"/>
          <w:color w:val="auto"/>
          <w:sz w:val="22"/>
          <w:szCs w:val="22"/>
        </w:rPr>
      </w:pPr>
    </w:p>
    <w:p w14:paraId="4845CCF5"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Podizvajalci, ki bodo v javno naročilo vključeni po sklenitvi pogodbe z glavnim izvajalcem ali s konzorcijem izvajalcev, morajo obrazec Izjava o izpolnjevanju pogojev iz dokumentacije v zvezi z oddajo javnega naročila oziroma dokazila o neobstoju razlogov za izključitev in o izpolnjevanju pogojev predložiti ob nominaciji, pred pričetkom izvedbe del. Noben naknadno angažiran podizvajalec, ki ni bil priglašen že ob oddaji ponudbe, ne sme pričeti z izvedbo del prej, preden naročnik ne odobri njegovega angažiranja. </w:t>
      </w:r>
    </w:p>
    <w:p w14:paraId="38D4BC6E" w14:textId="77777777" w:rsidR="00460305" w:rsidRPr="00A7194C" w:rsidRDefault="00460305" w:rsidP="00460305">
      <w:pPr>
        <w:pStyle w:val="Default"/>
        <w:jc w:val="both"/>
        <w:rPr>
          <w:rFonts w:ascii="Trebuchet MS" w:hAnsi="Trebuchet MS" w:cs="Trebuchet MS"/>
          <w:color w:val="auto"/>
          <w:sz w:val="22"/>
          <w:szCs w:val="22"/>
        </w:rPr>
      </w:pPr>
    </w:p>
    <w:p w14:paraId="544D913D"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del in če novi podizvajalec ne izpolnjuje pogojev, ki jih je naročnik opredelil v tej dokumentaciji v zvezi z oddajo javnega naročila. V primeru, da bo naročnik zavrnil novega podizvajalca, bo obvestil glavnega izvajalca najpozneje v desetih dneh od prejema predloga za vključitev novega podizvajalca v izvajanje del po sklenjeni pogodbi za predmetno javno naročilo.</w:t>
      </w:r>
    </w:p>
    <w:p w14:paraId="3EC9C3BA" w14:textId="77777777" w:rsidR="00460305" w:rsidRPr="00A7194C" w:rsidRDefault="00460305" w:rsidP="00460305">
      <w:pPr>
        <w:pStyle w:val="Default"/>
        <w:jc w:val="both"/>
        <w:rPr>
          <w:rFonts w:ascii="Trebuchet MS" w:hAnsi="Trebuchet MS" w:cs="Trebuchet MS"/>
          <w:color w:val="auto"/>
          <w:sz w:val="22"/>
          <w:szCs w:val="22"/>
        </w:rPr>
      </w:pPr>
    </w:p>
    <w:p w14:paraId="5D6685FE"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lastRenderedPageBreak/>
        <w:t>Neposredno plačilo podizvajalcu je obvezno le v primeru, da bo podizvajalec to zahteval. V primeru, da podizvajalec zahteva neposredno plačilo, to zavezuje tako naročnika kot glavnega izvajalca. Če bo podizvajalec zahteval neposredno plačilo, mora:</w:t>
      </w:r>
    </w:p>
    <w:p w14:paraId="412F4FCB" w14:textId="77777777" w:rsidR="00460305" w:rsidRPr="00A7194C" w:rsidRDefault="00460305" w:rsidP="00460305">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glavni izvajalec v pogodbi pooblastiti naročnika, da na podlagi potrjenega računa oziroma situacije s strani glavnega izvajalca neposredno plačuje podizvajalcu;</w:t>
      </w:r>
    </w:p>
    <w:p w14:paraId="4F14F583" w14:textId="77777777" w:rsidR="00460305" w:rsidRPr="00A7194C" w:rsidRDefault="00460305" w:rsidP="00460305">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podizvajalec predložiti soglasje, na podlagi katerega naročnik namesto ponudnika poravnava podizvajalčevo terjatev do ponudnika;</w:t>
      </w:r>
    </w:p>
    <w:p w14:paraId="721B8977" w14:textId="77777777" w:rsidR="00460305" w:rsidRPr="00A7194C" w:rsidRDefault="00460305" w:rsidP="00460305">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glavni izvajalec svojemu računu ali situaciji priložiti račun ali situacijo podizvajalca, ki ga je predhodno potrdil.</w:t>
      </w:r>
    </w:p>
    <w:p w14:paraId="25758322" w14:textId="77777777" w:rsidR="00460305" w:rsidRPr="00A7194C" w:rsidRDefault="00460305" w:rsidP="00460305">
      <w:pPr>
        <w:pStyle w:val="Default"/>
        <w:jc w:val="both"/>
        <w:rPr>
          <w:rFonts w:ascii="Trebuchet MS" w:hAnsi="Trebuchet MS" w:cs="Trebuchet MS"/>
          <w:color w:val="auto"/>
          <w:sz w:val="22"/>
          <w:szCs w:val="22"/>
        </w:rPr>
      </w:pPr>
    </w:p>
    <w:p w14:paraId="28346E38"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izvedena dela, neposredno povezana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7E751D07" w14:textId="77777777" w:rsidR="00460305" w:rsidRPr="00A7194C" w:rsidRDefault="00460305" w:rsidP="00460305">
      <w:pPr>
        <w:pStyle w:val="Naslov4"/>
        <w:spacing w:before="0" w:after="0"/>
        <w:rPr>
          <w:rFonts w:ascii="Trebuchet MS" w:hAnsi="Trebuchet MS" w:cs="Trebuchet MS"/>
          <w:sz w:val="22"/>
          <w:szCs w:val="22"/>
          <w:lang w:val="sl-SI"/>
        </w:rPr>
      </w:pPr>
    </w:p>
    <w:p w14:paraId="6DE788B5"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6.4.5. Jezik ponudbe</w:t>
      </w:r>
    </w:p>
    <w:p w14:paraId="667468A2" w14:textId="77777777" w:rsidR="00460305" w:rsidRPr="00A7194C" w:rsidRDefault="00460305" w:rsidP="00460305">
      <w:pPr>
        <w:pStyle w:val="Default"/>
        <w:jc w:val="both"/>
        <w:rPr>
          <w:rFonts w:ascii="Trebuchet MS" w:hAnsi="Trebuchet MS" w:cs="Trebuchet MS"/>
          <w:color w:val="auto"/>
          <w:sz w:val="22"/>
          <w:szCs w:val="22"/>
        </w:rPr>
      </w:pPr>
    </w:p>
    <w:p w14:paraId="1ADF09D0" w14:textId="77777777" w:rsidR="00460305" w:rsidRPr="00A7194C" w:rsidRDefault="00460305" w:rsidP="00460305">
      <w:pPr>
        <w:pStyle w:val="Default"/>
        <w:jc w:val="both"/>
        <w:rPr>
          <w:rFonts w:ascii="Trebuchet MS" w:hAnsi="Trebuchet MS" w:cs="Trebuchet MS"/>
          <w:b/>
          <w:bCs/>
          <w:color w:val="auto"/>
          <w:sz w:val="22"/>
          <w:szCs w:val="22"/>
        </w:rPr>
      </w:pPr>
      <w:r w:rsidRPr="00A7194C">
        <w:rPr>
          <w:rFonts w:ascii="Trebuchet MS" w:hAnsi="Trebuchet MS" w:cs="Trebuchet MS"/>
          <w:color w:val="auto"/>
          <w:sz w:val="22"/>
          <w:szCs w:val="22"/>
        </w:rPr>
        <w:t xml:space="preserve">Ponudba mora biti </w:t>
      </w:r>
      <w:r w:rsidRPr="00A7194C">
        <w:rPr>
          <w:rFonts w:ascii="Trebuchet MS" w:hAnsi="Trebuchet MS" w:cs="Trebuchet MS"/>
          <w:b/>
          <w:bCs/>
          <w:color w:val="auto"/>
          <w:sz w:val="22"/>
          <w:szCs w:val="22"/>
        </w:rPr>
        <w:t xml:space="preserve">v celoti </w:t>
      </w:r>
      <w:r w:rsidRPr="00A7194C">
        <w:rPr>
          <w:rFonts w:ascii="Trebuchet MS" w:hAnsi="Trebuchet MS" w:cs="Trebuchet MS"/>
          <w:color w:val="auto"/>
          <w:sz w:val="22"/>
          <w:szCs w:val="22"/>
        </w:rPr>
        <w:t xml:space="preserve">predložena v slovenskem jeziku. Dokumentom, potrdilom, dokazilom in podobno, ki so v tujem jeziku, morajo biti priloženi tudi </w:t>
      </w:r>
      <w:r w:rsidRPr="00A7194C">
        <w:rPr>
          <w:rFonts w:ascii="Trebuchet MS" w:hAnsi="Trebuchet MS" w:cs="Trebuchet MS"/>
          <w:b/>
          <w:bCs/>
          <w:color w:val="auto"/>
          <w:sz w:val="22"/>
          <w:szCs w:val="22"/>
        </w:rPr>
        <w:t xml:space="preserve">overjeni prevodi v slovenskem jeziku. </w:t>
      </w:r>
      <w:r w:rsidRPr="00A7194C">
        <w:rPr>
          <w:rFonts w:ascii="Trebuchet MS" w:hAnsi="Trebuchet MS" w:cs="Trebuchet MS"/>
          <w:color w:val="auto"/>
          <w:sz w:val="22"/>
          <w:szCs w:val="22"/>
        </w:rPr>
        <w:t>V kolikor bo katerikoli dokument predložen v tujem jeziku brez uradnega prevoda, se šteje, kot da ga ponudnik ni predložil.</w:t>
      </w:r>
    </w:p>
    <w:p w14:paraId="798826CF"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w:t>
      </w:r>
    </w:p>
    <w:p w14:paraId="7745C084"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6.4.6. Oblika ponudbe</w:t>
      </w:r>
    </w:p>
    <w:p w14:paraId="49F788C1" w14:textId="77777777" w:rsidR="00460305" w:rsidRPr="00A7194C" w:rsidRDefault="00460305" w:rsidP="00460305">
      <w:pPr>
        <w:pStyle w:val="Default"/>
        <w:jc w:val="both"/>
        <w:rPr>
          <w:rFonts w:ascii="Trebuchet MS" w:hAnsi="Trebuchet MS" w:cs="Trebuchet MS"/>
          <w:color w:val="auto"/>
          <w:sz w:val="22"/>
          <w:szCs w:val="22"/>
        </w:rPr>
      </w:pPr>
    </w:p>
    <w:p w14:paraId="3846373F"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Ponudnikove listine morajo biti žigosane in podpisane s strani osebe, ki ima pravico zastopanja ponudnika (velja tudi elektronski podpis).  </w:t>
      </w:r>
    </w:p>
    <w:p w14:paraId="78C22B46" w14:textId="77777777" w:rsidR="00460305" w:rsidRPr="00A7194C" w:rsidRDefault="00460305" w:rsidP="00460305">
      <w:pPr>
        <w:pStyle w:val="Default"/>
        <w:jc w:val="both"/>
        <w:rPr>
          <w:rFonts w:ascii="Trebuchet MS" w:hAnsi="Trebuchet MS" w:cs="Trebuchet MS"/>
          <w:color w:val="auto"/>
          <w:sz w:val="22"/>
          <w:szCs w:val="22"/>
        </w:rPr>
      </w:pPr>
    </w:p>
    <w:p w14:paraId="4C030FE5" w14:textId="77777777" w:rsidR="00460305"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Ponudnikova dokumentacija mora biti natipkana ali napisana z neizbrisljivo  pisavo. Ponudnik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 </w:t>
      </w:r>
    </w:p>
    <w:p w14:paraId="2C859A96" w14:textId="77777777" w:rsidR="00460305" w:rsidRDefault="00460305" w:rsidP="00460305">
      <w:pPr>
        <w:pStyle w:val="Default"/>
        <w:jc w:val="both"/>
        <w:rPr>
          <w:rFonts w:ascii="Trebuchet MS" w:hAnsi="Trebuchet MS" w:cs="Trebuchet MS"/>
          <w:color w:val="auto"/>
          <w:sz w:val="22"/>
          <w:szCs w:val="22"/>
        </w:rPr>
      </w:pPr>
    </w:p>
    <w:p w14:paraId="1C883088" w14:textId="77777777" w:rsidR="00460305" w:rsidRDefault="00460305" w:rsidP="00460305">
      <w:pPr>
        <w:pStyle w:val="Default"/>
        <w:jc w:val="both"/>
        <w:rPr>
          <w:rFonts w:ascii="Trebuchet MS" w:hAnsi="Trebuchet MS" w:cs="Trebuchet MS"/>
          <w:color w:val="auto"/>
          <w:sz w:val="22"/>
          <w:szCs w:val="22"/>
        </w:rPr>
      </w:pPr>
      <w:r>
        <w:rPr>
          <w:rFonts w:ascii="Trebuchet MS" w:hAnsi="Trebuchet MS" w:cs="Trebuchet MS"/>
          <w:color w:val="auto"/>
          <w:sz w:val="22"/>
          <w:szCs w:val="22"/>
        </w:rPr>
        <w:t>Ponudbena dokumentacija ne sme vsebovati nobenih sprememb in dodatkov, ki niso v skladu z razpisno dokumentacijo ali potrebni zaradi odprave napak ponudnika.</w:t>
      </w:r>
    </w:p>
    <w:p w14:paraId="2FBA8230" w14:textId="77777777" w:rsidR="00460305" w:rsidRDefault="00460305" w:rsidP="00460305">
      <w:pPr>
        <w:pStyle w:val="Default"/>
        <w:jc w:val="both"/>
        <w:rPr>
          <w:rFonts w:ascii="Trebuchet MS" w:hAnsi="Trebuchet MS" w:cs="Trebuchet MS"/>
          <w:color w:val="auto"/>
          <w:sz w:val="22"/>
          <w:szCs w:val="22"/>
        </w:rPr>
      </w:pPr>
    </w:p>
    <w:p w14:paraId="2121286E" w14:textId="77777777" w:rsidR="00460305" w:rsidRPr="00A7194C" w:rsidRDefault="00460305" w:rsidP="00460305">
      <w:pPr>
        <w:pStyle w:val="Default"/>
        <w:jc w:val="both"/>
        <w:rPr>
          <w:rFonts w:ascii="Trebuchet MS" w:hAnsi="Trebuchet MS" w:cs="Trebuchet MS"/>
          <w:b/>
          <w:bCs/>
          <w:color w:val="auto"/>
          <w:sz w:val="22"/>
          <w:szCs w:val="22"/>
        </w:rPr>
      </w:pPr>
      <w:r w:rsidRPr="00A7194C">
        <w:rPr>
          <w:rFonts w:ascii="Trebuchet MS" w:hAnsi="Trebuchet MS" w:cs="Trebuchet MS"/>
          <w:b/>
          <w:bCs/>
          <w:color w:val="auto"/>
          <w:sz w:val="22"/>
          <w:szCs w:val="22"/>
        </w:rPr>
        <w:t>Ponudnik mora zahtevane</w:t>
      </w:r>
      <w:r>
        <w:rPr>
          <w:rFonts w:ascii="Trebuchet MS" w:hAnsi="Trebuchet MS" w:cs="Trebuchet MS"/>
          <w:b/>
          <w:bCs/>
          <w:color w:val="auto"/>
          <w:sz w:val="22"/>
          <w:szCs w:val="22"/>
        </w:rPr>
        <w:t xml:space="preserve"> izjave in predračune predložiti na predpisanih obrazcih naročnika brez </w:t>
      </w:r>
      <w:r w:rsidRPr="00A7194C">
        <w:rPr>
          <w:rFonts w:ascii="Trebuchet MS" w:hAnsi="Trebuchet MS" w:cs="Trebuchet MS"/>
          <w:b/>
          <w:bCs/>
          <w:color w:val="auto"/>
          <w:sz w:val="22"/>
          <w:szCs w:val="22"/>
        </w:rPr>
        <w:t>dodatnih pripisov in pogojev.</w:t>
      </w:r>
      <w:r w:rsidRPr="00A7194C">
        <w:rPr>
          <w:rFonts w:ascii="Trebuchet MS" w:hAnsi="Trebuchet MS" w:cs="Trebuchet MS"/>
          <w:color w:val="auto"/>
          <w:sz w:val="22"/>
          <w:szCs w:val="22"/>
        </w:rPr>
        <w:t xml:space="preserve"> </w:t>
      </w:r>
      <w:r w:rsidRPr="00A7194C">
        <w:rPr>
          <w:rFonts w:ascii="Trebuchet MS" w:hAnsi="Trebuchet MS" w:cs="Trebuchet MS"/>
          <w:b/>
          <w:bCs/>
          <w:color w:val="auto"/>
          <w:sz w:val="22"/>
          <w:szCs w:val="22"/>
        </w:rPr>
        <w:t>Pripisi in dodatni pogoji ponudnika se ne upoštevajo.</w:t>
      </w:r>
    </w:p>
    <w:p w14:paraId="1018D842" w14:textId="77777777" w:rsidR="00460305" w:rsidRPr="00A7194C" w:rsidRDefault="00460305" w:rsidP="00460305">
      <w:pPr>
        <w:pStyle w:val="Default"/>
        <w:jc w:val="both"/>
        <w:rPr>
          <w:rFonts w:ascii="Trebuchet MS" w:hAnsi="Trebuchet MS" w:cs="Trebuchet MS"/>
          <w:color w:val="auto"/>
          <w:sz w:val="22"/>
          <w:szCs w:val="22"/>
        </w:rPr>
      </w:pPr>
    </w:p>
    <w:p w14:paraId="242D1CB7"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V kolikor ponudnik predloži izjave in druga dokazila na lastnih obrazcih, morajo le-ti po vsebini ustrezati </w:t>
      </w:r>
      <w:r>
        <w:rPr>
          <w:rFonts w:ascii="Trebuchet MS" w:hAnsi="Trebuchet MS" w:cs="Trebuchet MS"/>
          <w:color w:val="auto"/>
          <w:sz w:val="22"/>
          <w:szCs w:val="22"/>
        </w:rPr>
        <w:t xml:space="preserve">s strani naročnika </w:t>
      </w:r>
      <w:r w:rsidRPr="00A7194C">
        <w:rPr>
          <w:rFonts w:ascii="Trebuchet MS" w:hAnsi="Trebuchet MS" w:cs="Trebuchet MS"/>
          <w:color w:val="auto"/>
          <w:sz w:val="22"/>
          <w:szCs w:val="22"/>
        </w:rPr>
        <w:t>predloženim obrazcem (</w:t>
      </w:r>
      <w:proofErr w:type="spellStart"/>
      <w:r w:rsidRPr="00A7194C">
        <w:rPr>
          <w:rFonts w:ascii="Trebuchet MS" w:hAnsi="Trebuchet MS" w:cs="Trebuchet MS"/>
          <w:color w:val="auto"/>
          <w:sz w:val="22"/>
          <w:szCs w:val="22"/>
        </w:rPr>
        <w:t>Obr_nn</w:t>
      </w:r>
      <w:proofErr w:type="spellEnd"/>
      <w:r w:rsidRPr="00A7194C">
        <w:rPr>
          <w:rFonts w:ascii="Trebuchet MS" w:hAnsi="Trebuchet MS" w:cs="Trebuchet MS"/>
          <w:color w:val="auto"/>
          <w:sz w:val="22"/>
          <w:szCs w:val="22"/>
        </w:rPr>
        <w:t xml:space="preserve">).  </w:t>
      </w:r>
    </w:p>
    <w:p w14:paraId="71B36FEB" w14:textId="77777777" w:rsidR="00460305" w:rsidRPr="00A7194C" w:rsidRDefault="00460305" w:rsidP="00460305">
      <w:pPr>
        <w:pStyle w:val="Default"/>
        <w:jc w:val="both"/>
        <w:rPr>
          <w:rFonts w:ascii="Trebuchet MS" w:hAnsi="Trebuchet MS" w:cs="Trebuchet MS"/>
          <w:color w:val="auto"/>
          <w:sz w:val="22"/>
          <w:szCs w:val="22"/>
        </w:rPr>
      </w:pPr>
    </w:p>
    <w:p w14:paraId="0BD9899A"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 primeru skupne ponudbe oziroma ponudbe s podizvajalci mora vodilni partner oziroma glavni izvajalec ponudbi najprej priložiti svoj dokument ter takoj za njim dokument partnerja oziroma podizvajalca.</w:t>
      </w:r>
    </w:p>
    <w:p w14:paraId="33809CE8" w14:textId="77777777" w:rsidR="00460305" w:rsidRPr="00A7194C" w:rsidRDefault="00460305" w:rsidP="00460305">
      <w:pPr>
        <w:pStyle w:val="Default"/>
        <w:jc w:val="both"/>
        <w:rPr>
          <w:rFonts w:ascii="Trebuchet MS" w:hAnsi="Trebuchet MS" w:cs="Trebuchet MS"/>
          <w:color w:val="auto"/>
          <w:sz w:val="22"/>
          <w:szCs w:val="22"/>
        </w:rPr>
      </w:pPr>
    </w:p>
    <w:p w14:paraId="68104074"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Morebitne popravke mora ponudnik opremiti z žigom in podpisom osebe, ki ima pravico zastopanja. Iz popravka mora biti jasno razvidno, kdaj in kaj je bilo popravljeno. </w:t>
      </w:r>
    </w:p>
    <w:p w14:paraId="5285899E" w14:textId="77777777" w:rsidR="00460305" w:rsidRPr="00A7194C" w:rsidRDefault="00460305" w:rsidP="00460305">
      <w:pPr>
        <w:pStyle w:val="Default"/>
        <w:jc w:val="both"/>
        <w:rPr>
          <w:rFonts w:ascii="Trebuchet MS" w:hAnsi="Trebuchet MS" w:cs="Trebuchet MS"/>
          <w:color w:val="auto"/>
          <w:sz w:val="22"/>
          <w:szCs w:val="22"/>
        </w:rPr>
      </w:pPr>
    </w:p>
    <w:p w14:paraId="67FD4651"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Ponudnik nosi vse stroške, ki so povezani s pripravo in predložitvijo ponudbe.</w:t>
      </w:r>
    </w:p>
    <w:p w14:paraId="7A7F7C0C" w14:textId="77777777" w:rsidR="00460305" w:rsidRPr="00A7194C" w:rsidRDefault="00460305" w:rsidP="00460305">
      <w:pPr>
        <w:pStyle w:val="Default"/>
        <w:jc w:val="both"/>
        <w:rPr>
          <w:rFonts w:ascii="Trebuchet MS" w:hAnsi="Trebuchet MS" w:cs="Trebuchet MS"/>
          <w:color w:val="auto"/>
          <w:sz w:val="22"/>
          <w:szCs w:val="22"/>
        </w:rPr>
      </w:pPr>
    </w:p>
    <w:p w14:paraId="07C6C469"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6.4.7. Veljavnost ponudbe</w:t>
      </w:r>
    </w:p>
    <w:p w14:paraId="6F69A0EC" w14:textId="77777777" w:rsidR="00460305" w:rsidRPr="00A7194C" w:rsidRDefault="00460305" w:rsidP="00460305">
      <w:pPr>
        <w:pStyle w:val="Default"/>
        <w:jc w:val="both"/>
        <w:rPr>
          <w:rFonts w:ascii="Trebuchet MS" w:hAnsi="Trebuchet MS" w:cs="Trebuchet MS"/>
          <w:color w:val="auto"/>
          <w:sz w:val="22"/>
          <w:szCs w:val="22"/>
        </w:rPr>
      </w:pPr>
    </w:p>
    <w:p w14:paraId="424F6117" w14:textId="77777777" w:rsidR="00460305" w:rsidRPr="00A7194C" w:rsidRDefault="00460305" w:rsidP="00460305">
      <w:pPr>
        <w:pStyle w:val="Default"/>
        <w:jc w:val="both"/>
        <w:rPr>
          <w:rFonts w:ascii="Trebuchet MS" w:hAnsi="Trebuchet MS" w:cs="Trebuchet MS"/>
          <w:color w:val="auto"/>
          <w:sz w:val="22"/>
          <w:szCs w:val="22"/>
        </w:rPr>
      </w:pPr>
      <w:r w:rsidRPr="00485C45">
        <w:rPr>
          <w:rFonts w:ascii="Trebuchet MS" w:hAnsi="Trebuchet MS" w:cs="Trebuchet MS"/>
          <w:color w:val="auto"/>
          <w:sz w:val="22"/>
          <w:szCs w:val="22"/>
        </w:rPr>
        <w:t xml:space="preserve">Ponudba mora biti veljavna najmanj </w:t>
      </w:r>
      <w:r w:rsidRPr="00485C45">
        <w:rPr>
          <w:rFonts w:ascii="Trebuchet MS" w:hAnsi="Trebuchet MS" w:cs="Trebuchet MS"/>
          <w:b/>
          <w:bCs/>
          <w:color w:val="auto"/>
          <w:sz w:val="22"/>
          <w:szCs w:val="22"/>
        </w:rPr>
        <w:t>3 mesece od roka za oddajo ponudb.</w:t>
      </w:r>
      <w:r w:rsidRPr="00485C45">
        <w:rPr>
          <w:rFonts w:ascii="Trebuchet MS" w:hAnsi="Trebuchet MS" w:cs="Trebuchet MS"/>
          <w:color w:val="auto"/>
          <w:sz w:val="22"/>
          <w:szCs w:val="22"/>
        </w:rPr>
        <w:t xml:space="preserve">  </w:t>
      </w:r>
    </w:p>
    <w:p w14:paraId="7A4C83CC" w14:textId="77777777" w:rsidR="00460305" w:rsidRPr="00A7194C" w:rsidRDefault="00460305" w:rsidP="00460305">
      <w:pPr>
        <w:pStyle w:val="Default"/>
        <w:jc w:val="both"/>
        <w:rPr>
          <w:rFonts w:ascii="Trebuchet MS" w:hAnsi="Trebuchet MS" w:cs="Trebuchet MS"/>
          <w:color w:val="auto"/>
          <w:sz w:val="22"/>
          <w:szCs w:val="22"/>
        </w:rPr>
      </w:pPr>
    </w:p>
    <w:p w14:paraId="64691E25" w14:textId="77777777" w:rsidR="00460305" w:rsidRDefault="00460305" w:rsidP="00460305">
      <w:pPr>
        <w:pStyle w:val="Default"/>
        <w:jc w:val="both"/>
        <w:rPr>
          <w:rFonts w:ascii="Trebuchet MS" w:hAnsi="Trebuchet MS" w:cs="Trebuchet MS"/>
          <w:color w:val="auto"/>
          <w:sz w:val="22"/>
          <w:szCs w:val="22"/>
        </w:rPr>
      </w:pPr>
      <w:r>
        <w:rPr>
          <w:rFonts w:ascii="Trebuchet MS" w:hAnsi="Trebuchet MS" w:cs="Trebuchet MS"/>
          <w:color w:val="auto"/>
          <w:sz w:val="22"/>
          <w:szCs w:val="22"/>
        </w:rPr>
        <w:lastRenderedPageBreak/>
        <w:t xml:space="preserve">Ponudba mora biti veljavna najmanj do navedenega roka. Prekratka veljavnost ponudbe pomeni razlog za njeno zavrnitev. </w:t>
      </w:r>
    </w:p>
    <w:p w14:paraId="2FB66728" w14:textId="77777777" w:rsidR="00460305" w:rsidRDefault="00460305" w:rsidP="00460305">
      <w:pPr>
        <w:pStyle w:val="Default"/>
        <w:jc w:val="both"/>
        <w:rPr>
          <w:rFonts w:ascii="Trebuchet MS" w:hAnsi="Trebuchet MS" w:cs="Trebuchet MS"/>
          <w:color w:val="auto"/>
          <w:sz w:val="22"/>
          <w:szCs w:val="22"/>
        </w:rPr>
      </w:pPr>
    </w:p>
    <w:p w14:paraId="03A02AB9"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V primeru, da nastopijo razlogi (vložitev zahtevka za revizijo, višja sila, ipd.), zaradi katerih podpis pogodbe ne bi bil opravljen do tega datuma, mora ponudnik zagotoviti, da se veljavnost ponudbe podaljša. </w:t>
      </w:r>
    </w:p>
    <w:p w14:paraId="3293AFBC" w14:textId="77777777" w:rsidR="00460305" w:rsidRPr="00A7194C" w:rsidRDefault="00460305" w:rsidP="00460305">
      <w:pPr>
        <w:pStyle w:val="Naslov4"/>
        <w:spacing w:before="0" w:after="0"/>
        <w:jc w:val="both"/>
        <w:rPr>
          <w:rFonts w:ascii="Trebuchet MS" w:hAnsi="Trebuchet MS" w:cs="Trebuchet MS"/>
          <w:sz w:val="22"/>
          <w:szCs w:val="22"/>
          <w:lang w:val="sl-SI"/>
        </w:rPr>
      </w:pPr>
    </w:p>
    <w:p w14:paraId="66C97F6F" w14:textId="77777777" w:rsidR="00460305" w:rsidRPr="00A7194C" w:rsidRDefault="00460305" w:rsidP="00460305">
      <w:pPr>
        <w:pStyle w:val="Naslov4"/>
        <w:spacing w:before="0" w:after="0"/>
        <w:jc w:val="both"/>
        <w:rPr>
          <w:rFonts w:ascii="Trebuchet MS" w:hAnsi="Trebuchet MS" w:cs="Trebuchet MS"/>
          <w:i/>
          <w:iCs/>
          <w:sz w:val="22"/>
          <w:szCs w:val="22"/>
          <w:lang w:val="sl-SI"/>
        </w:rPr>
      </w:pPr>
      <w:r w:rsidRPr="00A7194C">
        <w:rPr>
          <w:rFonts w:ascii="Trebuchet MS" w:hAnsi="Trebuchet MS" w:cs="Trebuchet MS"/>
          <w:i/>
          <w:iCs/>
          <w:sz w:val="22"/>
          <w:szCs w:val="22"/>
          <w:lang w:val="sl-SI"/>
        </w:rPr>
        <w:t xml:space="preserve">6.4.8.  Zaupnost podatkov, vključenih v ponudbeno dokumentacijo in vpogled v dokumentacijo    </w:t>
      </w:r>
    </w:p>
    <w:p w14:paraId="5B2AB1BE" w14:textId="77777777" w:rsidR="00460305" w:rsidRPr="00A7194C" w:rsidRDefault="00460305" w:rsidP="00460305">
      <w:pPr>
        <w:pStyle w:val="Default"/>
        <w:jc w:val="both"/>
        <w:rPr>
          <w:rFonts w:ascii="Trebuchet MS" w:hAnsi="Trebuchet MS" w:cs="Trebuchet MS"/>
          <w:color w:val="auto"/>
          <w:sz w:val="22"/>
          <w:szCs w:val="22"/>
        </w:rPr>
      </w:pPr>
    </w:p>
    <w:p w14:paraId="0FF1BFDC"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Podatki, povezani s pregledom, ocenjevanjem in primerjavo ponudb, ne bodo posredovani ponudnikom ali  katerikoli drugi osebi, ki ni uradno vključena v postopek, vse do izdaje odločitve o oddaji naročila. </w:t>
      </w:r>
    </w:p>
    <w:p w14:paraId="485A1BBC" w14:textId="77777777" w:rsidR="00460305" w:rsidRPr="00A7194C" w:rsidRDefault="00460305" w:rsidP="00460305">
      <w:pPr>
        <w:pStyle w:val="Default"/>
        <w:jc w:val="both"/>
        <w:rPr>
          <w:rFonts w:ascii="Trebuchet MS" w:hAnsi="Trebuchet MS" w:cs="Trebuchet MS"/>
          <w:color w:val="auto"/>
          <w:sz w:val="22"/>
          <w:szCs w:val="22"/>
        </w:rPr>
      </w:pPr>
    </w:p>
    <w:p w14:paraId="43E6D9B5"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(Uradni list RS, št. 65/09 – uradno prečiščeno besedilo, s  spremembami in dopolnitvami; v nadaljevanju: ZGD-1) lahko štejejo kot poslovna skrivnost ter podatke, ki se v skladu z Zakonom o tajnih podatkih (Uradni list RS, št. 50/06, s spremembami in dopolnitvami; v nadaljevanju: ZTP) lahko štejejo kot tajni podatek.</w:t>
      </w:r>
    </w:p>
    <w:p w14:paraId="0A3AC980" w14:textId="77777777" w:rsidR="00460305" w:rsidRPr="00A7194C" w:rsidRDefault="00460305" w:rsidP="00460305">
      <w:pPr>
        <w:pStyle w:val="Default"/>
        <w:jc w:val="both"/>
        <w:rPr>
          <w:rFonts w:ascii="Trebuchet MS" w:hAnsi="Trebuchet MS" w:cs="Trebuchet MS"/>
          <w:color w:val="auto"/>
          <w:sz w:val="22"/>
          <w:szCs w:val="22"/>
        </w:rPr>
      </w:pPr>
    </w:p>
    <w:p w14:paraId="0C50F7B0"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bo obravnaval kot zaupne tiste strani dokumentov v ponudbeni dokumentaciji, ki bodo imele v desnem zgornjem kotu z velikimi črkami izpisano »ZAUPNO«, »POSLOVNA SKRIVNOST«, ipd.,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 </w:t>
      </w:r>
    </w:p>
    <w:p w14:paraId="193AD9A8" w14:textId="77777777" w:rsidR="00460305" w:rsidRPr="00A7194C" w:rsidRDefault="00460305" w:rsidP="00460305">
      <w:pPr>
        <w:pStyle w:val="Default"/>
        <w:jc w:val="both"/>
        <w:rPr>
          <w:rFonts w:ascii="Trebuchet MS" w:hAnsi="Trebuchet MS" w:cs="Trebuchet MS"/>
          <w:color w:val="auto"/>
          <w:sz w:val="22"/>
          <w:szCs w:val="22"/>
        </w:rPr>
      </w:pPr>
    </w:p>
    <w:p w14:paraId="01BCB6C9"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ne odgovarja za zaupnost podatkov, ki ne bodo označeni, kot je navedeno zgoraj.</w:t>
      </w:r>
    </w:p>
    <w:p w14:paraId="3FBCEBB3" w14:textId="77777777" w:rsidR="00460305" w:rsidRPr="00A7194C" w:rsidRDefault="00460305" w:rsidP="00460305">
      <w:pPr>
        <w:pStyle w:val="Default"/>
        <w:jc w:val="both"/>
        <w:rPr>
          <w:rFonts w:ascii="Trebuchet MS" w:hAnsi="Trebuchet MS" w:cs="Trebuchet MS"/>
          <w:color w:val="auto"/>
          <w:sz w:val="22"/>
          <w:szCs w:val="22"/>
        </w:rPr>
      </w:pPr>
    </w:p>
    <w:p w14:paraId="4DAB1216"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Ne glede na označbo »zaupno«, »poslovna skrivnost«, ipd. so javni: </w:t>
      </w:r>
    </w:p>
    <w:p w14:paraId="36E1C197" w14:textId="77777777" w:rsidR="00460305" w:rsidRPr="00A7194C" w:rsidRDefault="00460305" w:rsidP="00460305">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podatki iz specifikacije ponujenega blaga, storitve ali gradnje in količina iz te specifikacije,</w:t>
      </w:r>
    </w:p>
    <w:p w14:paraId="0DCC9167" w14:textId="77777777" w:rsidR="00460305" w:rsidRPr="00A7194C" w:rsidRDefault="00460305" w:rsidP="00460305">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cena na enoto,</w:t>
      </w:r>
    </w:p>
    <w:p w14:paraId="7BF2E432" w14:textId="77777777" w:rsidR="00460305" w:rsidRPr="00A7194C" w:rsidRDefault="00460305" w:rsidP="00460305">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vrednost posamezne postavke in skupna vrednost ponudbe ter</w:t>
      </w:r>
    </w:p>
    <w:p w14:paraId="302952D1" w14:textId="77777777" w:rsidR="00460305" w:rsidRPr="00A7194C" w:rsidRDefault="00460305" w:rsidP="00460305">
      <w:pPr>
        <w:pStyle w:val="Default"/>
        <w:numPr>
          <w:ilvl w:val="0"/>
          <w:numId w:val="1"/>
        </w:numPr>
        <w:jc w:val="both"/>
        <w:rPr>
          <w:rFonts w:ascii="Trebuchet MS" w:hAnsi="Trebuchet MS" w:cs="Trebuchet MS"/>
          <w:color w:val="auto"/>
          <w:sz w:val="22"/>
          <w:szCs w:val="22"/>
        </w:rPr>
      </w:pPr>
      <w:r w:rsidRPr="00A7194C">
        <w:rPr>
          <w:rFonts w:ascii="Trebuchet MS" w:hAnsi="Trebuchet MS" w:cs="Trebuchet MS"/>
          <w:color w:val="auto"/>
          <w:sz w:val="22"/>
          <w:szCs w:val="22"/>
        </w:rPr>
        <w:t>vsi tisti podatki, ki so vplivali na razvrstitev ponudbe v okviru drugih meril.</w:t>
      </w:r>
    </w:p>
    <w:p w14:paraId="3C5AF11F" w14:textId="77777777" w:rsidR="00460305" w:rsidRPr="00A7194C" w:rsidRDefault="00460305" w:rsidP="00460305">
      <w:pPr>
        <w:pStyle w:val="Default"/>
        <w:jc w:val="both"/>
        <w:rPr>
          <w:rFonts w:ascii="Trebuchet MS" w:hAnsi="Trebuchet MS" w:cs="Trebuchet MS"/>
          <w:color w:val="auto"/>
          <w:sz w:val="22"/>
          <w:szCs w:val="22"/>
        </w:rPr>
      </w:pPr>
    </w:p>
    <w:p w14:paraId="07E0F9E6"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bo po objavi odločitve o oddaji predmetnega javnega naročila omogočil vpogled v ponudbo izbranega ponudnika vsem ponudnikom, ki bodo oddali dopustne ponudbe, upoštevaje peti odstavek 35. člena ZJN-3. Ponudnik lahko zahteva vpogled v dveh delovnih dneh od objave odločitve, naročnik pa bo dovolil vpogled v ponudbo izbranega ponudnika najpozneje v dveh delovnih dnevih od prejema zahteve.</w:t>
      </w:r>
    </w:p>
    <w:p w14:paraId="5CDF928B" w14:textId="77777777" w:rsidR="00460305" w:rsidRPr="00A7194C" w:rsidRDefault="00460305" w:rsidP="00460305">
      <w:pPr>
        <w:pStyle w:val="Default"/>
        <w:jc w:val="both"/>
        <w:rPr>
          <w:rFonts w:ascii="Trebuchet MS" w:hAnsi="Trebuchet MS" w:cs="Trebuchet MS"/>
          <w:color w:val="auto"/>
          <w:sz w:val="22"/>
          <w:szCs w:val="22"/>
        </w:rPr>
      </w:pPr>
    </w:p>
    <w:p w14:paraId="0805BBDC"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Vpogled je brezplačen. Za posredovanje prepisa, fotokopije ali elektronskega zapisa zahtevane informacije lahko naročnik ponudniku zaračuna materialne stroške.</w:t>
      </w:r>
    </w:p>
    <w:p w14:paraId="5F04A6D6" w14:textId="77777777" w:rsidR="00460305" w:rsidRPr="00A7194C" w:rsidRDefault="00460305" w:rsidP="00460305">
      <w:pPr>
        <w:pStyle w:val="Default"/>
        <w:jc w:val="both"/>
        <w:rPr>
          <w:rFonts w:ascii="Trebuchet MS" w:hAnsi="Trebuchet MS" w:cs="Trebuchet MS"/>
          <w:color w:val="auto"/>
          <w:sz w:val="22"/>
          <w:szCs w:val="22"/>
        </w:rPr>
      </w:pPr>
    </w:p>
    <w:p w14:paraId="50813742"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6.4.9. Ponudbena cena</w:t>
      </w:r>
    </w:p>
    <w:p w14:paraId="0831BED0" w14:textId="77777777" w:rsidR="00460305" w:rsidRPr="00A7194C" w:rsidRDefault="00460305" w:rsidP="00460305">
      <w:pPr>
        <w:pStyle w:val="Default"/>
        <w:jc w:val="both"/>
        <w:rPr>
          <w:rFonts w:ascii="Trebuchet MS" w:hAnsi="Trebuchet MS" w:cs="Trebuchet MS"/>
          <w:color w:val="auto"/>
          <w:sz w:val="22"/>
          <w:szCs w:val="22"/>
        </w:rPr>
      </w:pPr>
    </w:p>
    <w:p w14:paraId="7771F140"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Ponudben</w:t>
      </w:r>
      <w:r>
        <w:rPr>
          <w:rFonts w:ascii="Trebuchet MS" w:hAnsi="Trebuchet MS" w:cs="Trebuchet MS"/>
          <w:color w:val="auto"/>
          <w:sz w:val="22"/>
          <w:szCs w:val="22"/>
        </w:rPr>
        <w:t>e</w:t>
      </w:r>
      <w:r w:rsidRPr="00A7194C">
        <w:rPr>
          <w:rFonts w:ascii="Trebuchet MS" w:hAnsi="Trebuchet MS" w:cs="Trebuchet MS"/>
          <w:color w:val="auto"/>
          <w:sz w:val="22"/>
          <w:szCs w:val="22"/>
        </w:rPr>
        <w:t xml:space="preserve"> cene morajo biti izražene v evrih (EUR). </w:t>
      </w:r>
    </w:p>
    <w:p w14:paraId="69410D39" w14:textId="77777777" w:rsidR="00460305" w:rsidRPr="00A7194C" w:rsidRDefault="00460305" w:rsidP="00460305">
      <w:pPr>
        <w:pStyle w:val="Default"/>
        <w:jc w:val="both"/>
        <w:rPr>
          <w:rFonts w:ascii="Trebuchet MS" w:hAnsi="Trebuchet MS" w:cs="Trebuchet MS"/>
          <w:color w:val="auto"/>
          <w:sz w:val="22"/>
          <w:szCs w:val="22"/>
        </w:rPr>
      </w:pPr>
    </w:p>
    <w:p w14:paraId="7FA52FFA"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 mora </w:t>
      </w:r>
      <w:r w:rsidRPr="00A7194C">
        <w:rPr>
          <w:rFonts w:ascii="Trebuchet MS" w:hAnsi="Trebuchet MS" w:cs="Trebuchet MS"/>
          <w:b/>
          <w:bCs/>
          <w:color w:val="auto"/>
          <w:sz w:val="22"/>
          <w:szCs w:val="22"/>
          <w:u w:val="single"/>
        </w:rPr>
        <w:t>izpolniti vse postavke</w:t>
      </w:r>
      <w:r w:rsidRPr="00A7194C">
        <w:rPr>
          <w:rFonts w:ascii="Trebuchet MS" w:hAnsi="Trebuchet MS" w:cs="Trebuchet MS"/>
          <w:color w:val="auto"/>
          <w:sz w:val="22"/>
          <w:szCs w:val="22"/>
        </w:rPr>
        <w:t xml:space="preserve"> v obrazcu </w:t>
      </w:r>
      <w:r w:rsidRPr="00A7194C">
        <w:rPr>
          <w:rFonts w:ascii="Trebuchet MS" w:hAnsi="Trebuchet MS" w:cs="Trebuchet MS"/>
          <w:b/>
          <w:bCs/>
          <w:color w:val="auto"/>
          <w:sz w:val="22"/>
          <w:szCs w:val="22"/>
        </w:rPr>
        <w:t>Ponudbena cena</w:t>
      </w:r>
      <w:r w:rsidRPr="00A7194C">
        <w:rPr>
          <w:rFonts w:ascii="Trebuchet MS" w:hAnsi="Trebuchet MS" w:cs="Trebuchet MS"/>
          <w:color w:val="auto"/>
          <w:sz w:val="22"/>
          <w:szCs w:val="22"/>
        </w:rPr>
        <w:t xml:space="preserve"> (Obr_2) s številko </w:t>
      </w:r>
      <w:r w:rsidRPr="00A7194C">
        <w:rPr>
          <w:rFonts w:ascii="Trebuchet MS" w:hAnsi="Trebuchet MS" w:cs="Trebuchet MS"/>
          <w:b/>
          <w:bCs/>
          <w:color w:val="auto"/>
          <w:sz w:val="22"/>
          <w:szCs w:val="22"/>
          <w:u w:val="single"/>
        </w:rPr>
        <w:t>na dve decimalki natančno</w:t>
      </w:r>
      <w:r w:rsidRPr="00A7194C">
        <w:rPr>
          <w:rFonts w:ascii="Trebuchet MS" w:hAnsi="Trebuchet MS" w:cs="Trebuchet MS"/>
          <w:color w:val="auto"/>
          <w:sz w:val="22"/>
          <w:szCs w:val="22"/>
        </w:rPr>
        <w:t xml:space="preserve"> ter podpisan in žigosan</w:t>
      </w:r>
      <w:r>
        <w:rPr>
          <w:rFonts w:ascii="Trebuchet MS" w:hAnsi="Trebuchet MS" w:cs="Trebuchet MS"/>
          <w:color w:val="auto"/>
          <w:sz w:val="22"/>
          <w:szCs w:val="22"/>
        </w:rPr>
        <w:t xml:space="preserve"> obrazec</w:t>
      </w:r>
      <w:r w:rsidRPr="00A7194C">
        <w:rPr>
          <w:rFonts w:ascii="Trebuchet MS" w:hAnsi="Trebuchet MS" w:cs="Trebuchet MS"/>
          <w:color w:val="auto"/>
          <w:sz w:val="22"/>
          <w:szCs w:val="22"/>
        </w:rPr>
        <w:t xml:space="preserve"> priložiti k ponudbi.</w:t>
      </w:r>
    </w:p>
    <w:p w14:paraId="7F2E75B7" w14:textId="77777777" w:rsidR="00460305" w:rsidRPr="00A7194C" w:rsidRDefault="00460305" w:rsidP="00460305">
      <w:pPr>
        <w:pStyle w:val="Default"/>
        <w:jc w:val="both"/>
        <w:rPr>
          <w:rFonts w:ascii="Trebuchet MS" w:hAnsi="Trebuchet MS" w:cs="Trebuchet MS"/>
          <w:color w:val="auto"/>
          <w:sz w:val="22"/>
          <w:szCs w:val="22"/>
        </w:rPr>
      </w:pPr>
    </w:p>
    <w:p w14:paraId="3466DCE6" w14:textId="5645574C" w:rsidR="00460305" w:rsidRDefault="00460305" w:rsidP="00460305">
      <w:pPr>
        <w:pStyle w:val="Default"/>
        <w:jc w:val="both"/>
        <w:rPr>
          <w:rFonts w:ascii="Trebuchet MS" w:hAnsi="Trebuchet MS" w:cs="Trebuchet MS"/>
          <w:sz w:val="22"/>
          <w:szCs w:val="22"/>
        </w:rPr>
      </w:pPr>
      <w:r w:rsidRPr="00A7194C">
        <w:rPr>
          <w:rFonts w:ascii="Trebuchet MS" w:hAnsi="Trebuchet MS" w:cs="Trebuchet MS"/>
          <w:sz w:val="22"/>
          <w:szCs w:val="22"/>
        </w:rPr>
        <w:t xml:space="preserve">Na obrazcu Ponudbena cena (Obr_2) mora »Skupna ponudbena cena z DDV« vsebovati morebitni popust in davek na dodano vrednost skladno z Zakonom o davku na dodano vrednost (Uradni list </w:t>
      </w:r>
      <w:r w:rsidRPr="00A7194C">
        <w:rPr>
          <w:rFonts w:ascii="Trebuchet MS" w:hAnsi="Trebuchet MS" w:cs="Trebuchet MS"/>
          <w:sz w:val="22"/>
          <w:szCs w:val="22"/>
        </w:rPr>
        <w:lastRenderedPageBreak/>
        <w:t>RS, št. 13/11 – uradno  prečiščeno besedilo; v nadaljevanju: ZDDV-1). Ločeno morajo biti izkazani: neto »skupna ponudbena cena«, znesek davka na dodano vrednost in bruto »skupna ponudbena cena«.</w:t>
      </w:r>
    </w:p>
    <w:p w14:paraId="6935414A" w14:textId="77777777" w:rsidR="00460305" w:rsidRDefault="00460305" w:rsidP="00460305">
      <w:pPr>
        <w:pStyle w:val="Default"/>
        <w:jc w:val="both"/>
        <w:rPr>
          <w:rFonts w:ascii="Trebuchet MS" w:hAnsi="Trebuchet MS" w:cs="Trebuchet MS"/>
          <w:sz w:val="22"/>
          <w:szCs w:val="22"/>
        </w:rPr>
      </w:pPr>
    </w:p>
    <w:p w14:paraId="3B1696A4" w14:textId="77777777" w:rsidR="00460305" w:rsidRDefault="00460305" w:rsidP="00460305">
      <w:pPr>
        <w:pStyle w:val="Default"/>
        <w:jc w:val="both"/>
        <w:rPr>
          <w:rFonts w:ascii="Trebuchet MS" w:hAnsi="Trebuchet MS" w:cs="Trebuchet MS"/>
          <w:color w:val="FF0000"/>
          <w:sz w:val="22"/>
          <w:szCs w:val="22"/>
        </w:rPr>
      </w:pPr>
      <w:r w:rsidRPr="00A7194C">
        <w:rPr>
          <w:rFonts w:ascii="Trebuchet MS" w:hAnsi="Trebuchet MS" w:cs="Trebuchet MS"/>
          <w:sz w:val="22"/>
          <w:szCs w:val="22"/>
        </w:rPr>
        <w:t>Ponudbene cene so fiksne</w:t>
      </w:r>
      <w:r>
        <w:rPr>
          <w:rFonts w:ascii="Trebuchet MS" w:hAnsi="Trebuchet MS" w:cs="Trebuchet MS"/>
          <w:sz w:val="22"/>
          <w:szCs w:val="22"/>
        </w:rPr>
        <w:t xml:space="preserve"> in nespremenljive</w:t>
      </w:r>
      <w:r w:rsidRPr="00A7194C">
        <w:rPr>
          <w:rFonts w:ascii="Trebuchet MS" w:hAnsi="Trebuchet MS" w:cs="Trebuchet MS"/>
          <w:sz w:val="22"/>
          <w:szCs w:val="22"/>
        </w:rPr>
        <w:t xml:space="preserve"> ves čas trajanja pogodbenega razmerja.</w:t>
      </w:r>
      <w:r>
        <w:rPr>
          <w:rFonts w:ascii="Trebuchet MS" w:hAnsi="Trebuchet MS" w:cs="Trebuchet MS"/>
          <w:sz w:val="22"/>
          <w:szCs w:val="22"/>
        </w:rPr>
        <w:t xml:space="preserve"> </w:t>
      </w:r>
    </w:p>
    <w:p w14:paraId="6C9DD47D" w14:textId="77777777" w:rsidR="00460305" w:rsidRDefault="00460305" w:rsidP="00460305">
      <w:pPr>
        <w:pStyle w:val="Default"/>
        <w:jc w:val="both"/>
        <w:rPr>
          <w:rFonts w:ascii="Trebuchet MS" w:hAnsi="Trebuchet MS" w:cs="Trebuchet MS"/>
          <w:color w:val="FF0000"/>
          <w:sz w:val="22"/>
          <w:szCs w:val="22"/>
        </w:rPr>
      </w:pPr>
    </w:p>
    <w:p w14:paraId="7DEDA11D" w14:textId="77777777" w:rsidR="00460305" w:rsidRPr="00A7194C" w:rsidRDefault="00460305" w:rsidP="00460305">
      <w:pPr>
        <w:jc w:val="both"/>
        <w:rPr>
          <w:rFonts w:ascii="Trebuchet MS" w:hAnsi="Trebuchet MS"/>
          <w:b/>
          <w:sz w:val="22"/>
          <w:szCs w:val="22"/>
        </w:rPr>
      </w:pPr>
      <w:r w:rsidRPr="003D1D62">
        <w:rPr>
          <w:rFonts w:ascii="Trebuchet MS" w:hAnsi="Trebuchet MS" w:cs="Trebuchet MS"/>
          <w:b/>
          <w:bCs/>
          <w:sz w:val="22"/>
          <w:szCs w:val="22"/>
        </w:rPr>
        <w:t xml:space="preserve">Ponudnik mora ponuditi cene za vse postavke v ponudbenem predračunu. </w:t>
      </w:r>
      <w:r w:rsidRPr="003D1D62">
        <w:rPr>
          <w:rFonts w:ascii="Trebuchet MS" w:hAnsi="Trebuchet MS"/>
          <w:b/>
          <w:bCs/>
          <w:sz w:val="22"/>
          <w:szCs w:val="22"/>
        </w:rPr>
        <w:t>V kolikor ponudnik</w:t>
      </w:r>
      <w:r w:rsidRPr="003D1D62">
        <w:rPr>
          <w:rFonts w:ascii="Trebuchet MS" w:hAnsi="Trebuchet MS"/>
          <w:b/>
          <w:sz w:val="22"/>
          <w:szCs w:val="22"/>
        </w:rPr>
        <w:t xml:space="preserve"> </w:t>
      </w:r>
      <w:r w:rsidRPr="00A7194C">
        <w:rPr>
          <w:rFonts w:ascii="Trebuchet MS" w:hAnsi="Trebuchet MS"/>
          <w:b/>
          <w:sz w:val="22"/>
          <w:szCs w:val="22"/>
        </w:rPr>
        <w:t xml:space="preserve">vpiše ceno nič (0,00) EUR ali posamezno postavko pusti prazno, se šteje, da ponuja postavko </w:t>
      </w:r>
      <w:r w:rsidRPr="00A7194C">
        <w:rPr>
          <w:rFonts w:ascii="Trebuchet MS" w:hAnsi="Trebuchet MS"/>
          <w:b/>
          <w:sz w:val="22"/>
          <w:szCs w:val="22"/>
          <w:u w:val="single"/>
        </w:rPr>
        <w:t>brezplačno</w:t>
      </w:r>
      <w:r w:rsidRPr="00A7194C">
        <w:rPr>
          <w:rFonts w:ascii="Trebuchet MS" w:hAnsi="Trebuchet MS"/>
          <w:b/>
          <w:sz w:val="22"/>
          <w:szCs w:val="22"/>
        </w:rPr>
        <w:t xml:space="preserve"> (za ceno 0,00 EUR).</w:t>
      </w:r>
      <w:r>
        <w:rPr>
          <w:rFonts w:ascii="Trebuchet MS" w:hAnsi="Trebuchet MS"/>
          <w:b/>
          <w:sz w:val="22"/>
          <w:szCs w:val="22"/>
        </w:rPr>
        <w:t xml:space="preserve"> V obrazec Ponudbena cena se vpiše končna ponudbena vrednost.</w:t>
      </w:r>
    </w:p>
    <w:p w14:paraId="204AD058" w14:textId="77777777" w:rsidR="00460305" w:rsidRDefault="00460305" w:rsidP="00460305">
      <w:pPr>
        <w:pStyle w:val="Default"/>
        <w:jc w:val="both"/>
        <w:rPr>
          <w:rFonts w:ascii="Trebuchet MS" w:hAnsi="Trebuchet MS" w:cs="Trebuchet MS"/>
          <w:color w:val="FF0000"/>
          <w:sz w:val="22"/>
          <w:szCs w:val="22"/>
        </w:rPr>
      </w:pPr>
    </w:p>
    <w:p w14:paraId="71278EB7" w14:textId="77777777" w:rsidR="00460305" w:rsidRPr="00016505" w:rsidRDefault="00460305" w:rsidP="00460305">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Cene na enoto ponudbenih storitev morajo biti fiksne in nespremenljive do konca izvajanja predmetnega javnega naročila. V končni ponudbeni ceni oziroma skupni ponudbeni ceni so zajeti tudi vsi stroški za izvedbo dogovorjenih del in storitev, predvidenih s projektno nalogo, pa tudi dela, ki s projektno nalogo niso predvidena, so pa predpisana z veljavnimi predpisi. </w:t>
      </w:r>
    </w:p>
    <w:p w14:paraId="159AFF04" w14:textId="77777777" w:rsidR="00460305" w:rsidRPr="00A7194C" w:rsidRDefault="00460305" w:rsidP="00460305">
      <w:pPr>
        <w:jc w:val="both"/>
        <w:rPr>
          <w:rFonts w:ascii="Trebuchet MS" w:hAnsi="Trebuchet MS"/>
          <w:b/>
          <w:sz w:val="22"/>
          <w:szCs w:val="22"/>
        </w:rPr>
      </w:pPr>
    </w:p>
    <w:p w14:paraId="7635EBBB" w14:textId="77777777" w:rsidR="00460305" w:rsidRPr="00A7194C" w:rsidRDefault="00460305" w:rsidP="00460305">
      <w:pPr>
        <w:jc w:val="both"/>
        <w:rPr>
          <w:rFonts w:ascii="Trebuchet MS" w:hAnsi="Trebuchet MS"/>
          <w:b/>
          <w:sz w:val="22"/>
          <w:szCs w:val="22"/>
        </w:rPr>
      </w:pPr>
      <w:r w:rsidRPr="00A7194C">
        <w:rPr>
          <w:rFonts w:ascii="Trebuchet MS" w:hAnsi="Trebuchet MS"/>
          <w:b/>
          <w:sz w:val="22"/>
          <w:szCs w:val="22"/>
        </w:rPr>
        <w:t>V primeru, da bo naročnik pri pregledu in ocenjevanju ponudb odkril očitne računske napake, bo ravnal v skladu s sedmim odstavkom 89. člena ZJN-3.</w:t>
      </w:r>
    </w:p>
    <w:p w14:paraId="0DA15661" w14:textId="77777777" w:rsidR="00460305" w:rsidRPr="00A7194C" w:rsidRDefault="00460305" w:rsidP="00460305">
      <w:pPr>
        <w:jc w:val="both"/>
        <w:rPr>
          <w:rFonts w:ascii="Trebuchet MS" w:hAnsi="Trebuchet MS"/>
          <w:b/>
          <w:sz w:val="22"/>
          <w:szCs w:val="22"/>
        </w:rPr>
      </w:pPr>
    </w:p>
    <w:p w14:paraId="017B7B05" w14:textId="77777777" w:rsidR="00460305" w:rsidRPr="00A7194C" w:rsidRDefault="00460305" w:rsidP="00460305">
      <w:pPr>
        <w:jc w:val="both"/>
        <w:rPr>
          <w:rFonts w:ascii="Trebuchet MS" w:hAnsi="Trebuchet MS"/>
          <w:b/>
          <w:sz w:val="22"/>
          <w:szCs w:val="22"/>
        </w:rPr>
      </w:pPr>
      <w:r w:rsidRPr="00A7194C">
        <w:rPr>
          <w:rFonts w:ascii="Trebuchet MS" w:hAnsi="Trebuchet MS"/>
          <w:b/>
          <w:sz w:val="22"/>
          <w:szCs w:val="22"/>
        </w:rPr>
        <w:t>Ponudnik v informacijskem sistemu e-JN v razdelek »Predračun« naloži izpolnjen obrazec »Ponudbena cena (Obr_2)« v .</w:t>
      </w:r>
      <w:proofErr w:type="spellStart"/>
      <w:r w:rsidRPr="00A7194C">
        <w:rPr>
          <w:rFonts w:ascii="Trebuchet MS" w:hAnsi="Trebuchet MS"/>
          <w:b/>
          <w:sz w:val="22"/>
          <w:szCs w:val="22"/>
        </w:rPr>
        <w:t>pdf</w:t>
      </w:r>
      <w:proofErr w:type="spellEnd"/>
      <w:r w:rsidRPr="00A7194C">
        <w:rPr>
          <w:rFonts w:ascii="Trebuchet MS" w:hAnsi="Trebuchet MS"/>
          <w:b/>
          <w:sz w:val="22"/>
          <w:szCs w:val="22"/>
        </w:rPr>
        <w:t xml:space="preserve"> datoteki, ki bo dostopen na javnem odpiranju ponudb.</w:t>
      </w:r>
    </w:p>
    <w:p w14:paraId="792B0FA2" w14:textId="77777777" w:rsidR="00460305" w:rsidRPr="00A7194C" w:rsidRDefault="00460305" w:rsidP="00460305">
      <w:pPr>
        <w:tabs>
          <w:tab w:val="left" w:pos="9072"/>
        </w:tabs>
        <w:rPr>
          <w:rFonts w:ascii="Trebuchet MS" w:hAnsi="Trebuchet MS"/>
          <w:i/>
          <w:sz w:val="22"/>
          <w:szCs w:val="22"/>
        </w:rPr>
      </w:pPr>
    </w:p>
    <w:p w14:paraId="0403A920" w14:textId="77777777" w:rsidR="00460305" w:rsidRPr="00A7194C" w:rsidRDefault="00460305" w:rsidP="00460305">
      <w:pPr>
        <w:pStyle w:val="Telobesedila2"/>
        <w:tabs>
          <w:tab w:val="left" w:pos="9072"/>
        </w:tabs>
        <w:ind w:left="2268"/>
        <w:rPr>
          <w:rFonts w:ascii="Trebuchet MS" w:hAnsi="Trebuchet MS"/>
          <w:b/>
          <w:i/>
          <w:color w:val="FF0000"/>
          <w:sz w:val="22"/>
          <w:szCs w:val="22"/>
        </w:rPr>
      </w:pPr>
      <w:bookmarkStart w:id="67" w:name="_Toc467501160"/>
      <w:bookmarkStart w:id="68" w:name="_Toc467501161"/>
      <w:bookmarkEnd w:id="67"/>
      <w:bookmarkEnd w:id="68"/>
    </w:p>
    <w:p w14:paraId="1B7BE59A" w14:textId="77777777" w:rsidR="00460305" w:rsidRPr="00A7194C" w:rsidRDefault="00460305" w:rsidP="00460305">
      <w:pPr>
        <w:tabs>
          <w:tab w:val="left" w:pos="9072"/>
        </w:tabs>
        <w:rPr>
          <w:rFonts w:ascii="Trebuchet MS" w:hAnsi="Trebuchet MS"/>
          <w:b/>
          <w:i/>
          <w:iCs/>
          <w:sz w:val="22"/>
          <w:szCs w:val="22"/>
        </w:rPr>
      </w:pPr>
      <w:r w:rsidRPr="00A7194C">
        <w:rPr>
          <w:rFonts w:ascii="Trebuchet MS" w:hAnsi="Trebuchet MS"/>
          <w:b/>
          <w:i/>
          <w:iCs/>
          <w:sz w:val="22"/>
          <w:szCs w:val="22"/>
        </w:rPr>
        <w:t xml:space="preserve">7. </w:t>
      </w:r>
      <w:bookmarkStart w:id="69" w:name="_Toc335915449"/>
      <w:bookmarkStart w:id="70" w:name="_Toc335915523"/>
      <w:bookmarkStart w:id="71" w:name="_Toc335915560"/>
      <w:bookmarkStart w:id="72" w:name="_Toc335915789"/>
      <w:r w:rsidRPr="00A7194C">
        <w:rPr>
          <w:rFonts w:ascii="Trebuchet MS" w:hAnsi="Trebuchet MS"/>
          <w:b/>
          <w:i/>
          <w:iCs/>
          <w:sz w:val="22"/>
          <w:szCs w:val="22"/>
        </w:rPr>
        <w:t>MERILO ZA IZBIRO NAJUGODNEJŠE PONUDBE</w:t>
      </w:r>
      <w:bookmarkEnd w:id="69"/>
      <w:bookmarkEnd w:id="70"/>
      <w:bookmarkEnd w:id="71"/>
      <w:bookmarkEnd w:id="72"/>
    </w:p>
    <w:p w14:paraId="7B240887" w14:textId="77777777" w:rsidR="00460305" w:rsidRPr="00054395" w:rsidRDefault="00460305" w:rsidP="00460305">
      <w:pPr>
        <w:pStyle w:val="Naslov2"/>
        <w:tabs>
          <w:tab w:val="left" w:pos="9072"/>
        </w:tabs>
        <w:spacing w:before="0" w:after="0"/>
        <w:rPr>
          <w:rFonts w:ascii="Trebuchet MS" w:hAnsi="Trebuchet MS" w:cs="Trebuchet MS"/>
          <w:sz w:val="22"/>
          <w:szCs w:val="22"/>
        </w:rPr>
      </w:pPr>
      <w:r w:rsidRPr="00054395">
        <w:rPr>
          <w:rFonts w:ascii="Trebuchet MS" w:hAnsi="Trebuchet MS"/>
          <w:color w:val="000000"/>
          <w:sz w:val="22"/>
          <w:szCs w:val="22"/>
          <w:lang w:eastAsia="sl-SI"/>
        </w:rPr>
        <w:t xml:space="preserve"> </w:t>
      </w:r>
    </w:p>
    <w:p w14:paraId="7448163A" w14:textId="4CB0D73A" w:rsidR="0025122E" w:rsidRDefault="00460305" w:rsidP="00CA7510">
      <w:pPr>
        <w:autoSpaceDE w:val="0"/>
        <w:autoSpaceDN w:val="0"/>
        <w:adjustRightInd w:val="0"/>
        <w:jc w:val="both"/>
        <w:rPr>
          <w:rFonts w:ascii="Trebuchet MS" w:eastAsia="Times New Roman" w:hAnsi="Trebuchet MS" w:cs="Trebuchet MS"/>
          <w:sz w:val="22"/>
          <w:szCs w:val="22"/>
          <w:lang w:eastAsia="sl-SI"/>
        </w:rPr>
      </w:pPr>
      <w:r w:rsidRPr="00054395">
        <w:rPr>
          <w:rFonts w:ascii="Trebuchet MS" w:hAnsi="Trebuchet MS"/>
          <w:sz w:val="22"/>
          <w:szCs w:val="22"/>
        </w:rPr>
        <w:t>Naročnik bo oddal predmetno javno naročilo na podlagi ekonomsko najugodnejše ponudbe</w:t>
      </w:r>
      <w:r w:rsidRPr="00834B2C">
        <w:rPr>
          <w:rFonts w:ascii="Trebuchet MS" w:eastAsia="Times New Roman" w:hAnsi="Trebuchet MS" w:cs="Trebuchet MS"/>
          <w:sz w:val="22"/>
          <w:szCs w:val="22"/>
          <w:lang w:eastAsia="sl-SI"/>
        </w:rPr>
        <w:t>, merilo za izbiro ekonomsko najugodnejše ponudbe pa je</w:t>
      </w:r>
      <w:r w:rsidR="00CA7510">
        <w:rPr>
          <w:rFonts w:ascii="Trebuchet MS" w:eastAsia="Times New Roman" w:hAnsi="Trebuchet MS" w:cs="Trebuchet MS"/>
          <w:sz w:val="22"/>
          <w:szCs w:val="22"/>
          <w:lang w:eastAsia="sl-SI"/>
        </w:rPr>
        <w:t xml:space="preserve"> najnižja skupna pogodbena cena z DDV</w:t>
      </w:r>
      <w:r w:rsidR="0025122E">
        <w:rPr>
          <w:rFonts w:ascii="Trebuchet MS" w:eastAsia="Times New Roman" w:hAnsi="Trebuchet MS" w:cs="Trebuchet MS"/>
          <w:sz w:val="22"/>
          <w:szCs w:val="22"/>
          <w:lang w:eastAsia="sl-SI"/>
        </w:rPr>
        <w:t xml:space="preserve"> </w:t>
      </w:r>
    </w:p>
    <w:p w14:paraId="372DD4C3" w14:textId="77777777" w:rsidR="0025122E" w:rsidRPr="000D3B60" w:rsidRDefault="0025122E" w:rsidP="00087C0F">
      <w:pPr>
        <w:autoSpaceDE w:val="0"/>
        <w:autoSpaceDN w:val="0"/>
        <w:adjustRightInd w:val="0"/>
        <w:jc w:val="both"/>
        <w:rPr>
          <w:rFonts w:ascii="Trebuchet MS" w:hAnsi="Trebuchet MS" w:cs="Trebuchet MS"/>
          <w:sz w:val="22"/>
          <w:szCs w:val="22"/>
        </w:rPr>
      </w:pPr>
    </w:p>
    <w:p w14:paraId="4DEAA15F" w14:textId="77777777" w:rsidR="00460305" w:rsidRPr="00A7194C" w:rsidRDefault="00460305" w:rsidP="00460305">
      <w:pPr>
        <w:pStyle w:val="Default"/>
        <w:jc w:val="both"/>
        <w:rPr>
          <w:rFonts w:ascii="Trebuchet MS" w:hAnsi="Trebuchet MS" w:cs="Trebuchet MS"/>
          <w:color w:val="auto"/>
          <w:sz w:val="22"/>
          <w:szCs w:val="22"/>
        </w:rPr>
      </w:pPr>
    </w:p>
    <w:p w14:paraId="3D3D9DFE" w14:textId="77777777" w:rsidR="00460305" w:rsidRPr="00A7194C" w:rsidRDefault="00460305" w:rsidP="00460305">
      <w:pPr>
        <w:rPr>
          <w:rFonts w:ascii="Trebuchet MS" w:hAnsi="Trebuchet MS"/>
          <w:b/>
          <w:i/>
          <w:iCs/>
          <w:sz w:val="22"/>
          <w:szCs w:val="22"/>
        </w:rPr>
      </w:pPr>
      <w:r w:rsidRPr="00A7194C">
        <w:rPr>
          <w:rFonts w:ascii="Trebuchet MS" w:hAnsi="Trebuchet MS"/>
          <w:b/>
          <w:i/>
          <w:iCs/>
          <w:sz w:val="22"/>
          <w:szCs w:val="22"/>
        </w:rPr>
        <w:t>8. FINANČNA ZAVAROVANJA</w:t>
      </w:r>
    </w:p>
    <w:p w14:paraId="7FE2E300" w14:textId="77777777" w:rsidR="00460305" w:rsidRPr="00A7194C" w:rsidRDefault="00460305" w:rsidP="00460305">
      <w:pPr>
        <w:rPr>
          <w:rFonts w:ascii="Trebuchet MS" w:hAnsi="Trebuchet MS"/>
          <w:b/>
          <w:sz w:val="22"/>
          <w:szCs w:val="22"/>
          <w:u w:val="single"/>
        </w:rPr>
      </w:pPr>
    </w:p>
    <w:p w14:paraId="3E2B6D03" w14:textId="77777777" w:rsidR="00460305" w:rsidRPr="00A7194C" w:rsidRDefault="00460305" w:rsidP="00460305">
      <w:pPr>
        <w:rPr>
          <w:rFonts w:ascii="Trebuchet MS" w:hAnsi="Trebuchet MS"/>
          <w:b/>
          <w:sz w:val="22"/>
          <w:szCs w:val="22"/>
          <w:u w:val="single"/>
        </w:rPr>
      </w:pPr>
      <w:r w:rsidRPr="00A7194C">
        <w:rPr>
          <w:rFonts w:ascii="Trebuchet MS" w:hAnsi="Trebuchet MS"/>
          <w:b/>
          <w:sz w:val="22"/>
          <w:szCs w:val="22"/>
          <w:u w:val="single"/>
        </w:rPr>
        <w:t>8.1. Finančno zavarovanje za resnost ponudbe</w:t>
      </w:r>
    </w:p>
    <w:p w14:paraId="2301E93A" w14:textId="77777777" w:rsidR="00460305" w:rsidRPr="00A7194C" w:rsidRDefault="00460305" w:rsidP="00460305">
      <w:pPr>
        <w:rPr>
          <w:rFonts w:ascii="Trebuchet MS" w:hAnsi="Trebuchet MS"/>
          <w:sz w:val="22"/>
          <w:szCs w:val="22"/>
        </w:rPr>
      </w:pPr>
    </w:p>
    <w:p w14:paraId="1B5D2772"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Ponudbi mora ponudnik priložiti:</w:t>
      </w:r>
    </w:p>
    <w:p w14:paraId="5FBEFDEE" w14:textId="77777777" w:rsidR="00460305" w:rsidRPr="00A7194C" w:rsidRDefault="00460305" w:rsidP="00460305">
      <w:pPr>
        <w:autoSpaceDE w:val="0"/>
        <w:autoSpaceDN w:val="0"/>
        <w:adjustRightInd w:val="0"/>
        <w:jc w:val="both"/>
        <w:rPr>
          <w:rFonts w:ascii="Trebuchet MS" w:eastAsia="Times New Roman" w:hAnsi="Trebuchet MS"/>
          <w:b/>
          <w:sz w:val="22"/>
          <w:szCs w:val="22"/>
          <w:lang w:eastAsia="sl-SI"/>
        </w:rPr>
      </w:pPr>
      <w:r w:rsidRPr="00A7194C">
        <w:rPr>
          <w:rFonts w:ascii="Trebuchet MS" w:eastAsia="Times New Roman" w:hAnsi="Trebuchet MS"/>
          <w:b/>
          <w:sz w:val="22"/>
          <w:szCs w:val="22"/>
          <w:lang w:eastAsia="sl-SI"/>
        </w:rPr>
        <w:t xml:space="preserve">- 3 (tri) kom bianco menice, </w:t>
      </w:r>
    </w:p>
    <w:p w14:paraId="3D20722C" w14:textId="77777777" w:rsidR="00460305" w:rsidRPr="00A7194C" w:rsidRDefault="00460305" w:rsidP="00460305">
      <w:pPr>
        <w:autoSpaceDE w:val="0"/>
        <w:autoSpaceDN w:val="0"/>
        <w:adjustRightInd w:val="0"/>
        <w:jc w:val="both"/>
        <w:rPr>
          <w:rFonts w:ascii="Trebuchet MS" w:eastAsia="Times New Roman" w:hAnsi="Trebuchet MS"/>
          <w:b/>
          <w:sz w:val="22"/>
          <w:szCs w:val="22"/>
          <w:lang w:eastAsia="sl-SI"/>
        </w:rPr>
      </w:pPr>
      <w:r w:rsidRPr="00A7194C">
        <w:rPr>
          <w:rFonts w:ascii="Trebuchet MS" w:eastAsia="Times New Roman" w:hAnsi="Trebuchet MS"/>
          <w:b/>
          <w:sz w:val="22"/>
          <w:szCs w:val="22"/>
          <w:lang w:eastAsia="sl-SI"/>
        </w:rPr>
        <w:t>- 3 (kom) kom menične izjave za resnost ponudbe s pooblastilom za izpolnitev ter unovčenje menice ter</w:t>
      </w:r>
    </w:p>
    <w:p w14:paraId="20C8CC3E" w14:textId="77777777" w:rsidR="00460305" w:rsidRPr="00A7194C" w:rsidRDefault="00460305" w:rsidP="00460305">
      <w:pPr>
        <w:autoSpaceDE w:val="0"/>
        <w:autoSpaceDN w:val="0"/>
        <w:adjustRightInd w:val="0"/>
        <w:jc w:val="both"/>
        <w:rPr>
          <w:rFonts w:ascii="Trebuchet MS" w:eastAsia="Times New Roman" w:hAnsi="Trebuchet MS"/>
          <w:b/>
          <w:sz w:val="22"/>
          <w:szCs w:val="22"/>
          <w:lang w:eastAsia="sl-SI"/>
        </w:rPr>
      </w:pPr>
      <w:r w:rsidRPr="00A7194C">
        <w:rPr>
          <w:rFonts w:ascii="Trebuchet MS" w:eastAsia="Times New Roman" w:hAnsi="Trebuchet MS"/>
          <w:b/>
          <w:sz w:val="22"/>
          <w:szCs w:val="22"/>
          <w:lang w:eastAsia="sl-SI"/>
        </w:rPr>
        <w:t xml:space="preserve">- kopije podpisnih kartonov vseh bank, pri katerih ima ponudnik odprte svoje poslovne račune. </w:t>
      </w:r>
    </w:p>
    <w:p w14:paraId="52501A39"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660AE348" w14:textId="16887E87" w:rsidR="00460305" w:rsidRPr="00A7194C" w:rsidRDefault="00460305" w:rsidP="00460305">
      <w:pPr>
        <w:autoSpaceDE w:val="0"/>
        <w:autoSpaceDN w:val="0"/>
        <w:adjustRightInd w:val="0"/>
        <w:jc w:val="both"/>
        <w:rPr>
          <w:rFonts w:ascii="Trebuchet MS" w:eastAsia="Times New Roman" w:hAnsi="Trebuchet MS"/>
          <w:b/>
          <w:bCs/>
          <w:sz w:val="22"/>
          <w:szCs w:val="22"/>
          <w:lang w:eastAsia="sl-SI"/>
        </w:rPr>
      </w:pPr>
      <w:r w:rsidRPr="00A7194C">
        <w:rPr>
          <w:rFonts w:ascii="Trebuchet MS" w:eastAsia="Times New Roman" w:hAnsi="Trebuchet MS"/>
          <w:bCs/>
          <w:sz w:val="22"/>
          <w:szCs w:val="22"/>
          <w:lang w:eastAsia="sl-SI"/>
        </w:rPr>
        <w:t xml:space="preserve">Zahtevana višina predmetnega finančnega zavarovanja je </w:t>
      </w:r>
      <w:r w:rsidR="00C21A0A">
        <w:rPr>
          <w:rFonts w:ascii="Trebuchet MS" w:eastAsia="Times New Roman" w:hAnsi="Trebuchet MS"/>
          <w:b/>
          <w:sz w:val="22"/>
          <w:szCs w:val="22"/>
          <w:lang w:eastAsia="sl-SI"/>
        </w:rPr>
        <w:t>4</w:t>
      </w:r>
      <w:r>
        <w:rPr>
          <w:rFonts w:ascii="Trebuchet MS" w:eastAsia="Times New Roman" w:hAnsi="Trebuchet MS"/>
          <w:b/>
          <w:sz w:val="22"/>
          <w:szCs w:val="22"/>
          <w:lang w:eastAsia="sl-SI"/>
        </w:rPr>
        <w:t>.</w:t>
      </w:r>
      <w:r w:rsidR="00CA7510">
        <w:rPr>
          <w:rFonts w:ascii="Trebuchet MS" w:eastAsia="Times New Roman" w:hAnsi="Trebuchet MS"/>
          <w:b/>
          <w:sz w:val="22"/>
          <w:szCs w:val="22"/>
          <w:lang w:eastAsia="sl-SI"/>
        </w:rPr>
        <w:t>5</w:t>
      </w:r>
      <w:r>
        <w:rPr>
          <w:rFonts w:ascii="Trebuchet MS" w:eastAsia="Times New Roman" w:hAnsi="Trebuchet MS"/>
          <w:b/>
          <w:sz w:val="22"/>
          <w:szCs w:val="22"/>
          <w:lang w:eastAsia="sl-SI"/>
        </w:rPr>
        <w:t>00,00</w:t>
      </w:r>
      <w:r w:rsidRPr="00A7194C">
        <w:rPr>
          <w:rFonts w:ascii="Trebuchet MS" w:eastAsia="Times New Roman" w:hAnsi="Trebuchet MS"/>
          <w:b/>
          <w:sz w:val="22"/>
          <w:szCs w:val="22"/>
          <w:lang w:eastAsia="sl-SI"/>
        </w:rPr>
        <w:t xml:space="preserve"> EUR</w:t>
      </w:r>
      <w:r w:rsidRPr="00A7194C">
        <w:rPr>
          <w:rFonts w:ascii="Trebuchet MS" w:eastAsia="Times New Roman" w:hAnsi="Trebuchet MS"/>
          <w:bCs/>
          <w:sz w:val="22"/>
          <w:szCs w:val="22"/>
          <w:lang w:eastAsia="sl-SI"/>
        </w:rPr>
        <w:t xml:space="preserve">. Finančno zavarovanje mora </w:t>
      </w:r>
      <w:r w:rsidRPr="00A7194C">
        <w:rPr>
          <w:rFonts w:ascii="Trebuchet MS" w:eastAsia="Times New Roman" w:hAnsi="Trebuchet MS"/>
          <w:b/>
          <w:bCs/>
          <w:sz w:val="22"/>
          <w:szCs w:val="22"/>
          <w:lang w:eastAsia="sl-SI"/>
        </w:rPr>
        <w:t xml:space="preserve">veljati še najmanj </w:t>
      </w:r>
      <w:r w:rsidR="0095285A">
        <w:rPr>
          <w:rFonts w:ascii="Trebuchet MS" w:eastAsia="Times New Roman" w:hAnsi="Trebuchet MS"/>
          <w:b/>
          <w:bCs/>
          <w:sz w:val="22"/>
          <w:szCs w:val="22"/>
          <w:lang w:eastAsia="sl-SI"/>
        </w:rPr>
        <w:t>4</w:t>
      </w:r>
      <w:r w:rsidRPr="00A7194C">
        <w:rPr>
          <w:rFonts w:ascii="Trebuchet MS" w:eastAsia="Times New Roman" w:hAnsi="Trebuchet MS"/>
          <w:b/>
          <w:bCs/>
          <w:sz w:val="22"/>
          <w:szCs w:val="22"/>
          <w:lang w:eastAsia="sl-SI"/>
        </w:rPr>
        <w:t xml:space="preserve"> mesece po roku za oddajo ponudb. </w:t>
      </w:r>
    </w:p>
    <w:p w14:paraId="4ABE348C" w14:textId="77777777" w:rsidR="00460305" w:rsidRPr="00A7194C" w:rsidRDefault="00460305" w:rsidP="00460305">
      <w:pPr>
        <w:autoSpaceDE w:val="0"/>
        <w:autoSpaceDN w:val="0"/>
        <w:adjustRightInd w:val="0"/>
        <w:jc w:val="both"/>
        <w:rPr>
          <w:rFonts w:ascii="Trebuchet MS" w:eastAsia="Times New Roman" w:hAnsi="Trebuchet MS"/>
          <w:bCs/>
          <w:color w:val="FF0000"/>
          <w:sz w:val="22"/>
          <w:szCs w:val="22"/>
          <w:lang w:eastAsia="sl-SI"/>
        </w:rPr>
      </w:pPr>
    </w:p>
    <w:p w14:paraId="7DF2AE34"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Menična izjava za resnost ponudbe s pooblastilom za izpolnitev ter unovčenje menice mora biti izstavljena v skladu z vzorcem menične izjave iz razpisne dokumentacije (Obr_</w:t>
      </w:r>
      <w:r>
        <w:rPr>
          <w:rFonts w:ascii="Trebuchet MS" w:eastAsia="Times New Roman" w:hAnsi="Trebuchet MS"/>
          <w:bCs/>
          <w:sz w:val="22"/>
          <w:szCs w:val="22"/>
          <w:lang w:eastAsia="sl-SI"/>
        </w:rPr>
        <w:t>9</w:t>
      </w:r>
      <w:r w:rsidRPr="00A7194C">
        <w:rPr>
          <w:rFonts w:ascii="Trebuchet MS" w:eastAsia="Times New Roman" w:hAnsi="Trebuchet MS"/>
          <w:bCs/>
          <w:sz w:val="22"/>
          <w:szCs w:val="22"/>
          <w:lang w:eastAsia="sl-SI"/>
        </w:rPr>
        <w:t>).</w:t>
      </w:r>
    </w:p>
    <w:p w14:paraId="62120ECE"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69CECFDF"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Menice morajo biti nepoškodovane in označene s klavzulo “brez protesta”.</w:t>
      </w:r>
    </w:p>
    <w:p w14:paraId="3E099273"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104429F6"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Ponudnik mora priložiti kopijo podpisnega kartona banke oziroma vseh bank, pri katerih ima odprt poslovni račun, ki je veljaven na dan izstavitve menice, na podlagi katerega bo naročnik preveril ujemanje podpisa na menicah in podpisa, ki ga ima podpisnik deponiranega pri banki (velja za vse banke, pri katerih ima ponudnik odprte svoje poslovne račune).</w:t>
      </w:r>
    </w:p>
    <w:p w14:paraId="220A703A"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05801AD8"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Naročnik bo zavarovanje za resnost ponudbe unovčil, če ponudnik:</w:t>
      </w:r>
    </w:p>
    <w:p w14:paraId="1E9285AC"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po roku za oddajo ponudb v času njene veljavnosti svojo ponudbo umakne;</w:t>
      </w:r>
    </w:p>
    <w:p w14:paraId="761EC99C"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v določenem roku ne predloži zahtevanih stvarnih dokazil za navedbe v ponudbi;</w:t>
      </w:r>
    </w:p>
    <w:p w14:paraId="1629535F"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ne soglaša z odpravo napak v ponudbi;</w:t>
      </w:r>
    </w:p>
    <w:p w14:paraId="4A7013FD"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ne sklene pogodbe v določenem roku;</w:t>
      </w:r>
    </w:p>
    <w:p w14:paraId="48BBBEC1"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lastRenderedPageBreak/>
        <w:t xml:space="preserve">- v roku, navedenem v pogodbi, ne predloži zavarovanja za dobro izvedbo pogodbenih obveznosti. </w:t>
      </w:r>
    </w:p>
    <w:p w14:paraId="6591D6E4"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26EDCE6F" w14:textId="77777777" w:rsidR="00460305" w:rsidRPr="00A7194C" w:rsidRDefault="00460305" w:rsidP="00460305">
      <w:pPr>
        <w:autoSpaceDE w:val="0"/>
        <w:autoSpaceDN w:val="0"/>
        <w:adjustRightInd w:val="0"/>
        <w:jc w:val="both"/>
        <w:rPr>
          <w:rFonts w:ascii="Trebuchet MS" w:eastAsia="Times New Roman" w:hAnsi="Trebuchet MS"/>
          <w:b/>
          <w:sz w:val="22"/>
          <w:szCs w:val="22"/>
          <w:u w:val="single"/>
          <w:lang w:eastAsia="sl-SI"/>
        </w:rPr>
      </w:pPr>
      <w:r w:rsidRPr="00A7194C">
        <w:rPr>
          <w:rFonts w:ascii="Trebuchet MS" w:eastAsia="Times New Roman" w:hAnsi="Trebuchet MS"/>
          <w:b/>
          <w:sz w:val="22"/>
          <w:szCs w:val="22"/>
          <w:u w:val="single"/>
          <w:lang w:eastAsia="sl-SI"/>
        </w:rPr>
        <w:t xml:space="preserve">Ponudnik mora menice in vse tri izpolnjene, podpisane in žigosane menične izjave oddati v zaprti in zapečateni ovojnici, na katero nalepi izpolnjen priložen Obrazec za pisemsko ovojnico  (Obr_0). </w:t>
      </w:r>
    </w:p>
    <w:p w14:paraId="0C15377E" w14:textId="77777777" w:rsidR="00460305" w:rsidRPr="00A7194C" w:rsidRDefault="00460305" w:rsidP="00460305">
      <w:pPr>
        <w:autoSpaceDE w:val="0"/>
        <w:autoSpaceDN w:val="0"/>
        <w:adjustRightInd w:val="0"/>
        <w:jc w:val="both"/>
        <w:rPr>
          <w:rFonts w:ascii="Trebuchet MS" w:eastAsia="Times New Roman" w:hAnsi="Trebuchet MS"/>
          <w:b/>
          <w:sz w:val="22"/>
          <w:szCs w:val="22"/>
          <w:u w:val="single"/>
          <w:lang w:eastAsia="sl-SI"/>
        </w:rPr>
      </w:pPr>
    </w:p>
    <w:p w14:paraId="24FE94F9" w14:textId="469D99A7" w:rsidR="00460305" w:rsidRPr="007D450B" w:rsidRDefault="00460305" w:rsidP="00460305">
      <w:pPr>
        <w:jc w:val="both"/>
        <w:rPr>
          <w:rFonts w:ascii="Trebuchet MS" w:hAnsi="Trebuchet MS"/>
          <w:b/>
          <w:sz w:val="22"/>
          <w:szCs w:val="22"/>
          <w:u w:val="single"/>
          <w:lang w:val="en-US"/>
        </w:rPr>
      </w:pPr>
      <w:r w:rsidRPr="00A7194C">
        <w:rPr>
          <w:rFonts w:ascii="Trebuchet MS" w:eastAsia="Times New Roman" w:hAnsi="Trebuchet MS"/>
          <w:b/>
          <w:bCs/>
          <w:sz w:val="22"/>
          <w:szCs w:val="22"/>
          <w:u w:val="single"/>
        </w:rPr>
        <w:t xml:space="preserve">Menice in menične izjave  se štejejo za pravočasno prispele, če so naročniku v Glavno pisarno </w:t>
      </w:r>
      <w:r w:rsidRPr="00A7194C">
        <w:rPr>
          <w:rFonts w:ascii="Trebuchet MS" w:hAnsi="Trebuchet MS"/>
          <w:b/>
          <w:sz w:val="22"/>
          <w:szCs w:val="22"/>
          <w:u w:val="single"/>
        </w:rPr>
        <w:t xml:space="preserve">na naslovu </w:t>
      </w:r>
      <w:r w:rsidRPr="00A7194C">
        <w:rPr>
          <w:rFonts w:ascii="Trebuchet MS" w:hAnsi="Trebuchet MS"/>
          <w:b/>
          <w:bCs/>
          <w:sz w:val="22"/>
          <w:szCs w:val="22"/>
          <w:u w:val="single"/>
        </w:rPr>
        <w:t>Mestna občina Celje, Trg celjskih knezov 9, 3000 Celje</w:t>
      </w:r>
      <w:r w:rsidRPr="00A7194C">
        <w:rPr>
          <w:rFonts w:ascii="Trebuchet MS" w:hAnsi="Trebuchet MS"/>
          <w:b/>
          <w:sz w:val="22"/>
          <w:szCs w:val="22"/>
          <w:u w:val="single"/>
        </w:rPr>
        <w:t>,</w:t>
      </w:r>
      <w:r w:rsidRPr="00A7194C">
        <w:rPr>
          <w:rFonts w:ascii="Trebuchet MS" w:eastAsia="Times New Roman" w:hAnsi="Trebuchet MS"/>
          <w:b/>
          <w:bCs/>
          <w:sz w:val="22"/>
          <w:szCs w:val="22"/>
          <w:u w:val="single"/>
        </w:rPr>
        <w:t xml:space="preserve"> predložene </w:t>
      </w:r>
      <w:r w:rsidRPr="00A7194C">
        <w:rPr>
          <w:rFonts w:ascii="Trebuchet MS" w:eastAsia="Times New Roman" w:hAnsi="Trebuchet MS"/>
          <w:b/>
          <w:sz w:val="22"/>
          <w:szCs w:val="22"/>
          <w:u w:val="single"/>
        </w:rPr>
        <w:t xml:space="preserve">(ne glede na način dostave) </w:t>
      </w:r>
      <w:r w:rsidRPr="00A7194C">
        <w:rPr>
          <w:rFonts w:ascii="Trebuchet MS" w:eastAsia="Times New Roman" w:hAnsi="Trebuchet MS"/>
          <w:b/>
          <w:bCs/>
          <w:sz w:val="22"/>
          <w:szCs w:val="22"/>
          <w:u w:val="single"/>
        </w:rPr>
        <w:t xml:space="preserve">do istega roka, kot velja za oddajo ponudb </w:t>
      </w:r>
      <w:r w:rsidRPr="007D450B">
        <w:rPr>
          <w:rFonts w:ascii="Trebuchet MS" w:eastAsia="Times New Roman" w:hAnsi="Trebuchet MS"/>
          <w:b/>
          <w:bCs/>
          <w:sz w:val="22"/>
          <w:szCs w:val="22"/>
          <w:u w:val="single"/>
        </w:rPr>
        <w:t xml:space="preserve">(to je do dne </w:t>
      </w:r>
      <w:r w:rsidR="00CA7510">
        <w:rPr>
          <w:rFonts w:ascii="Trebuchet MS" w:eastAsia="Times New Roman" w:hAnsi="Trebuchet MS"/>
          <w:b/>
          <w:bCs/>
          <w:sz w:val="22"/>
          <w:szCs w:val="22"/>
          <w:u w:val="single"/>
        </w:rPr>
        <w:t>3</w:t>
      </w:r>
      <w:r w:rsidR="00C21A0A">
        <w:rPr>
          <w:rFonts w:ascii="Trebuchet MS" w:eastAsia="Times New Roman" w:hAnsi="Trebuchet MS"/>
          <w:b/>
          <w:bCs/>
          <w:sz w:val="22"/>
          <w:szCs w:val="22"/>
          <w:u w:val="single"/>
        </w:rPr>
        <w:t>1</w:t>
      </w:r>
      <w:r w:rsidRPr="007D450B">
        <w:rPr>
          <w:rFonts w:ascii="Trebuchet MS" w:eastAsia="Times New Roman" w:hAnsi="Trebuchet MS"/>
          <w:b/>
          <w:bCs/>
          <w:sz w:val="22"/>
          <w:szCs w:val="22"/>
          <w:u w:val="single"/>
        </w:rPr>
        <w:t xml:space="preserve">. </w:t>
      </w:r>
      <w:r w:rsidR="00CA7510">
        <w:rPr>
          <w:rFonts w:ascii="Trebuchet MS" w:eastAsia="Times New Roman" w:hAnsi="Trebuchet MS"/>
          <w:b/>
          <w:bCs/>
          <w:sz w:val="22"/>
          <w:szCs w:val="22"/>
          <w:u w:val="single"/>
        </w:rPr>
        <w:t>7</w:t>
      </w:r>
      <w:r w:rsidRPr="007D450B">
        <w:rPr>
          <w:rFonts w:ascii="Trebuchet MS" w:eastAsia="Times New Roman" w:hAnsi="Trebuchet MS"/>
          <w:b/>
          <w:bCs/>
          <w:sz w:val="22"/>
          <w:szCs w:val="22"/>
          <w:u w:val="single"/>
        </w:rPr>
        <w:t>. 202</w:t>
      </w:r>
      <w:r w:rsidR="00C21A0A">
        <w:rPr>
          <w:rFonts w:ascii="Trebuchet MS" w:eastAsia="Times New Roman" w:hAnsi="Trebuchet MS"/>
          <w:b/>
          <w:bCs/>
          <w:sz w:val="22"/>
          <w:szCs w:val="22"/>
          <w:u w:val="single"/>
        </w:rPr>
        <w:t>6</w:t>
      </w:r>
      <w:r w:rsidRPr="007D450B">
        <w:rPr>
          <w:rFonts w:ascii="Trebuchet MS" w:eastAsia="Times New Roman" w:hAnsi="Trebuchet MS"/>
          <w:b/>
          <w:bCs/>
          <w:sz w:val="22"/>
          <w:szCs w:val="22"/>
          <w:u w:val="single"/>
        </w:rPr>
        <w:t xml:space="preserve"> do vključno </w:t>
      </w:r>
      <w:r w:rsidR="00CA7510">
        <w:rPr>
          <w:rFonts w:ascii="Trebuchet MS" w:eastAsia="Times New Roman" w:hAnsi="Trebuchet MS"/>
          <w:b/>
          <w:bCs/>
          <w:sz w:val="22"/>
          <w:szCs w:val="22"/>
          <w:u w:val="single"/>
        </w:rPr>
        <w:t>10</w:t>
      </w:r>
      <w:r w:rsidRPr="007D450B">
        <w:rPr>
          <w:rFonts w:ascii="Trebuchet MS" w:eastAsia="Times New Roman" w:hAnsi="Trebuchet MS"/>
          <w:b/>
          <w:bCs/>
          <w:sz w:val="22"/>
          <w:szCs w:val="22"/>
          <w:u w:val="single"/>
        </w:rPr>
        <w:t xml:space="preserve">:00 ure). </w:t>
      </w:r>
    </w:p>
    <w:p w14:paraId="55A5D0C6" w14:textId="77777777" w:rsidR="00460305" w:rsidRPr="00A7194C" w:rsidRDefault="00460305" w:rsidP="00460305">
      <w:pPr>
        <w:rPr>
          <w:rFonts w:ascii="Trebuchet MS" w:hAnsi="Trebuchet MS"/>
          <w:b/>
          <w:bCs/>
          <w:sz w:val="22"/>
          <w:szCs w:val="22"/>
          <w:u w:val="single"/>
        </w:rPr>
      </w:pPr>
    </w:p>
    <w:p w14:paraId="55471E3C" w14:textId="77777777" w:rsidR="00460305" w:rsidRPr="00A7194C" w:rsidRDefault="00460305" w:rsidP="00460305">
      <w:pPr>
        <w:jc w:val="both"/>
        <w:rPr>
          <w:rFonts w:ascii="Trebuchet MS" w:eastAsia="Times New Roman" w:hAnsi="Trebuchet MS"/>
          <w:b/>
          <w:bCs/>
          <w:sz w:val="22"/>
          <w:szCs w:val="22"/>
          <w:u w:val="single"/>
        </w:rPr>
      </w:pPr>
      <w:r w:rsidRPr="00A7194C">
        <w:rPr>
          <w:rFonts w:ascii="Trebuchet MS" w:eastAsia="Times New Roman" w:hAnsi="Trebuchet MS"/>
          <w:b/>
          <w:bCs/>
          <w:sz w:val="22"/>
          <w:szCs w:val="22"/>
          <w:u w:val="single"/>
        </w:rPr>
        <w:t xml:space="preserve">Ponudba, kateri ne bo priloženo finančno zavarovanje za resnost ponudbe, ali kateri bo priloženo neustrezno finančno zavarovanje, bo ocenjena kot nedopustna in bo kot takšna izločena iz postopka brez predhodnega pozivanja na dopolnjevanje. </w:t>
      </w:r>
    </w:p>
    <w:p w14:paraId="245FC9A0" w14:textId="77777777" w:rsidR="00460305" w:rsidRPr="00A7194C" w:rsidRDefault="00460305" w:rsidP="00460305">
      <w:pPr>
        <w:jc w:val="both"/>
        <w:rPr>
          <w:rFonts w:ascii="Trebuchet MS" w:eastAsia="Times New Roman" w:hAnsi="Trebuchet MS"/>
          <w:b/>
          <w:bCs/>
          <w:sz w:val="22"/>
          <w:szCs w:val="22"/>
          <w:u w:val="single"/>
        </w:rPr>
      </w:pPr>
    </w:p>
    <w:p w14:paraId="09C6D333" w14:textId="77777777" w:rsidR="00460305" w:rsidRPr="00A7194C" w:rsidRDefault="00460305" w:rsidP="00460305">
      <w:pPr>
        <w:keepNext/>
        <w:ind w:left="284" w:hanging="284"/>
        <w:outlineLvl w:val="2"/>
        <w:rPr>
          <w:rFonts w:ascii="Trebuchet MS" w:eastAsia="Times New Roman" w:hAnsi="Trebuchet MS"/>
          <w:b/>
          <w:bCs/>
          <w:sz w:val="22"/>
          <w:szCs w:val="22"/>
          <w:u w:val="single"/>
          <w:lang w:val="en-US"/>
        </w:rPr>
      </w:pPr>
      <w:r w:rsidRPr="00A7194C">
        <w:rPr>
          <w:rFonts w:ascii="Trebuchet MS" w:eastAsia="Times New Roman" w:hAnsi="Trebuchet MS"/>
          <w:b/>
          <w:bCs/>
          <w:sz w:val="22"/>
          <w:szCs w:val="22"/>
          <w:u w:val="single"/>
          <w:lang w:val="en-US"/>
        </w:rPr>
        <w:t xml:space="preserve">8.2. </w:t>
      </w:r>
      <w:proofErr w:type="spellStart"/>
      <w:r w:rsidRPr="00A7194C">
        <w:rPr>
          <w:rFonts w:ascii="Trebuchet MS" w:eastAsia="Times New Roman" w:hAnsi="Trebuchet MS"/>
          <w:b/>
          <w:bCs/>
          <w:sz w:val="22"/>
          <w:szCs w:val="22"/>
          <w:u w:val="single"/>
          <w:lang w:val="en-US" w:eastAsia="sl-SI"/>
        </w:rPr>
        <w:t>Finančno</w:t>
      </w:r>
      <w:proofErr w:type="spellEnd"/>
      <w:r w:rsidRPr="00A7194C">
        <w:rPr>
          <w:rFonts w:ascii="Trebuchet MS" w:eastAsia="Times New Roman" w:hAnsi="Trebuchet MS"/>
          <w:b/>
          <w:bCs/>
          <w:sz w:val="22"/>
          <w:szCs w:val="22"/>
          <w:u w:val="single"/>
          <w:lang w:val="en-US" w:eastAsia="sl-SI"/>
        </w:rPr>
        <w:t xml:space="preserve"> </w:t>
      </w:r>
      <w:proofErr w:type="spellStart"/>
      <w:r w:rsidRPr="00A7194C">
        <w:rPr>
          <w:rFonts w:ascii="Trebuchet MS" w:eastAsia="Times New Roman" w:hAnsi="Trebuchet MS"/>
          <w:b/>
          <w:bCs/>
          <w:sz w:val="22"/>
          <w:szCs w:val="22"/>
          <w:u w:val="single"/>
          <w:lang w:val="en-US" w:eastAsia="sl-SI"/>
        </w:rPr>
        <w:t>zavarovanje</w:t>
      </w:r>
      <w:proofErr w:type="spellEnd"/>
      <w:r w:rsidRPr="00A7194C">
        <w:rPr>
          <w:rFonts w:ascii="Trebuchet MS" w:eastAsia="Times New Roman" w:hAnsi="Trebuchet MS"/>
          <w:b/>
          <w:bCs/>
          <w:sz w:val="22"/>
          <w:szCs w:val="22"/>
          <w:u w:val="single"/>
          <w:lang w:val="en-US" w:eastAsia="sl-SI"/>
        </w:rPr>
        <w:t xml:space="preserve"> za dobro </w:t>
      </w:r>
      <w:proofErr w:type="spellStart"/>
      <w:r w:rsidRPr="00A7194C">
        <w:rPr>
          <w:rFonts w:ascii="Trebuchet MS" w:eastAsia="Times New Roman" w:hAnsi="Trebuchet MS"/>
          <w:b/>
          <w:bCs/>
          <w:sz w:val="22"/>
          <w:szCs w:val="22"/>
          <w:u w:val="single"/>
          <w:lang w:val="en-US" w:eastAsia="sl-SI"/>
        </w:rPr>
        <w:t>izvedbo</w:t>
      </w:r>
      <w:proofErr w:type="spellEnd"/>
      <w:r w:rsidRPr="00A7194C">
        <w:rPr>
          <w:rFonts w:ascii="Trebuchet MS" w:eastAsia="Times New Roman" w:hAnsi="Trebuchet MS"/>
          <w:b/>
          <w:bCs/>
          <w:sz w:val="22"/>
          <w:szCs w:val="22"/>
          <w:u w:val="single"/>
          <w:lang w:val="en-US" w:eastAsia="sl-SI"/>
        </w:rPr>
        <w:t xml:space="preserve"> </w:t>
      </w:r>
      <w:proofErr w:type="spellStart"/>
      <w:r w:rsidRPr="00A7194C">
        <w:rPr>
          <w:rFonts w:ascii="Trebuchet MS" w:eastAsia="Times New Roman" w:hAnsi="Trebuchet MS"/>
          <w:b/>
          <w:bCs/>
          <w:sz w:val="22"/>
          <w:szCs w:val="22"/>
          <w:u w:val="single"/>
          <w:lang w:val="en-US" w:eastAsia="sl-SI"/>
        </w:rPr>
        <w:t>pogodbenih</w:t>
      </w:r>
      <w:proofErr w:type="spellEnd"/>
      <w:r w:rsidRPr="00A7194C">
        <w:rPr>
          <w:rFonts w:ascii="Trebuchet MS" w:eastAsia="Times New Roman" w:hAnsi="Trebuchet MS"/>
          <w:b/>
          <w:bCs/>
          <w:sz w:val="22"/>
          <w:szCs w:val="22"/>
          <w:u w:val="single"/>
          <w:lang w:val="en-US" w:eastAsia="sl-SI"/>
        </w:rPr>
        <w:t xml:space="preserve"> </w:t>
      </w:r>
      <w:proofErr w:type="spellStart"/>
      <w:r w:rsidRPr="00A7194C">
        <w:rPr>
          <w:rFonts w:ascii="Trebuchet MS" w:eastAsia="Times New Roman" w:hAnsi="Trebuchet MS"/>
          <w:b/>
          <w:bCs/>
          <w:sz w:val="22"/>
          <w:szCs w:val="22"/>
          <w:u w:val="single"/>
          <w:lang w:val="en-US" w:eastAsia="sl-SI"/>
        </w:rPr>
        <w:t>obveznosti</w:t>
      </w:r>
      <w:proofErr w:type="spellEnd"/>
    </w:p>
    <w:p w14:paraId="2BA0F75D" w14:textId="77777777" w:rsidR="00460305" w:rsidRPr="00A7194C" w:rsidRDefault="00460305" w:rsidP="00460305">
      <w:pPr>
        <w:jc w:val="both"/>
        <w:rPr>
          <w:rFonts w:ascii="Trebuchet MS" w:eastAsia="Times New Roman" w:hAnsi="Trebuchet MS"/>
          <w:bCs/>
          <w:sz w:val="22"/>
          <w:szCs w:val="22"/>
          <w:lang w:eastAsia="sl-SI"/>
        </w:rPr>
      </w:pPr>
    </w:p>
    <w:p w14:paraId="71129F10" w14:textId="77777777" w:rsidR="0095285A" w:rsidRPr="0095285A" w:rsidRDefault="0095285A" w:rsidP="0095285A">
      <w:pPr>
        <w:autoSpaceDE w:val="0"/>
        <w:autoSpaceDN w:val="0"/>
        <w:adjustRightInd w:val="0"/>
        <w:jc w:val="both"/>
        <w:rPr>
          <w:rFonts w:ascii="Trebuchet MS" w:eastAsia="Times New Roman" w:hAnsi="Trebuchet MS"/>
          <w:sz w:val="22"/>
          <w:szCs w:val="22"/>
          <w:lang w:eastAsia="sl-SI"/>
        </w:rPr>
      </w:pPr>
      <w:r w:rsidRPr="0095285A">
        <w:rPr>
          <w:rFonts w:ascii="Trebuchet MS" w:eastAsia="Times New Roman" w:hAnsi="Trebuchet MS"/>
          <w:sz w:val="22"/>
          <w:szCs w:val="22"/>
          <w:lang w:eastAsia="sl-SI"/>
        </w:rPr>
        <w:t>Ponudbi mora ponudnik priložiti vzorec obrazca Menična izjava s pooblastilom za unovčenje in izpolnitev za dobro izvedbo pogodbenih obveznosti s pooblastilom za izpolnitev in unovčenje menice, ki ga mora podpisati njegov zakoniti zastopnik ali prokurist ter ga opremiti z žigom ponudnika.</w:t>
      </w:r>
    </w:p>
    <w:p w14:paraId="726D29FC" w14:textId="77777777" w:rsidR="0095285A" w:rsidRPr="0095285A" w:rsidRDefault="0095285A" w:rsidP="0095285A">
      <w:pPr>
        <w:autoSpaceDE w:val="0"/>
        <w:autoSpaceDN w:val="0"/>
        <w:adjustRightInd w:val="0"/>
        <w:jc w:val="both"/>
        <w:rPr>
          <w:rFonts w:ascii="Trebuchet MS" w:eastAsia="Times New Roman" w:hAnsi="Trebuchet MS"/>
          <w:sz w:val="22"/>
          <w:szCs w:val="22"/>
          <w:lang w:eastAsia="sl-SI"/>
        </w:rPr>
      </w:pPr>
    </w:p>
    <w:p w14:paraId="60F0AE71" w14:textId="77777777" w:rsidR="0095285A" w:rsidRPr="0095285A" w:rsidRDefault="0095285A" w:rsidP="0095285A">
      <w:pPr>
        <w:autoSpaceDE w:val="0"/>
        <w:autoSpaceDN w:val="0"/>
        <w:adjustRightInd w:val="0"/>
        <w:jc w:val="both"/>
        <w:rPr>
          <w:rFonts w:ascii="Trebuchet MS" w:eastAsia="Times New Roman" w:hAnsi="Trebuchet MS"/>
          <w:sz w:val="22"/>
          <w:szCs w:val="22"/>
          <w:lang w:eastAsia="sl-SI"/>
        </w:rPr>
      </w:pPr>
      <w:r w:rsidRPr="0095285A">
        <w:rPr>
          <w:rFonts w:ascii="Trebuchet MS" w:eastAsia="Times New Roman" w:hAnsi="Trebuchet MS"/>
          <w:sz w:val="22"/>
          <w:szCs w:val="22"/>
          <w:lang w:eastAsia="sl-SI"/>
        </w:rPr>
        <w:t>Menična izjavo za dobro izvedbo pogodbenih obveznosti s pooblastilom za izpolnitev in unovčenje menice mora biti izstavljena v skladu z vzorcem menične izjave iz razpisne dokumentacije (Obr_9).</w:t>
      </w:r>
    </w:p>
    <w:p w14:paraId="0C6115AC" w14:textId="77777777" w:rsidR="0095285A" w:rsidRPr="0095285A" w:rsidRDefault="0095285A" w:rsidP="0095285A">
      <w:pPr>
        <w:autoSpaceDE w:val="0"/>
        <w:autoSpaceDN w:val="0"/>
        <w:adjustRightInd w:val="0"/>
        <w:jc w:val="both"/>
        <w:rPr>
          <w:rFonts w:ascii="Trebuchet MS" w:eastAsia="Times New Roman" w:hAnsi="Trebuchet MS"/>
          <w:color w:val="000000"/>
          <w:sz w:val="22"/>
          <w:szCs w:val="22"/>
          <w:highlight w:val="yellow"/>
          <w:lang w:eastAsia="sl-SI"/>
        </w:rPr>
      </w:pPr>
    </w:p>
    <w:p w14:paraId="03891B30" w14:textId="77777777" w:rsidR="0095285A" w:rsidRPr="0095285A" w:rsidRDefault="0095285A" w:rsidP="0095285A">
      <w:pPr>
        <w:autoSpaceDE w:val="0"/>
        <w:autoSpaceDN w:val="0"/>
        <w:adjustRightInd w:val="0"/>
        <w:jc w:val="both"/>
        <w:rPr>
          <w:rFonts w:ascii="Trebuchet MS" w:eastAsia="Times New Roman" w:hAnsi="Trebuchet MS"/>
          <w:sz w:val="22"/>
          <w:szCs w:val="22"/>
          <w:lang w:eastAsia="sl-SI"/>
        </w:rPr>
      </w:pPr>
      <w:r w:rsidRPr="0095285A">
        <w:rPr>
          <w:rFonts w:ascii="Trebuchet MS" w:eastAsia="Times New Roman" w:hAnsi="Trebuchet MS"/>
          <w:color w:val="000000"/>
          <w:sz w:val="22"/>
          <w:szCs w:val="22"/>
          <w:lang w:eastAsia="sl-SI"/>
        </w:rPr>
        <w:t xml:space="preserve">Izbran ponudnik mora najkasneje </w:t>
      </w:r>
      <w:r w:rsidRPr="0095285A">
        <w:rPr>
          <w:rFonts w:ascii="Trebuchet MS" w:eastAsia="Times New Roman" w:hAnsi="Trebuchet MS"/>
          <w:b/>
          <w:bCs/>
          <w:color w:val="000000"/>
          <w:sz w:val="22"/>
          <w:szCs w:val="22"/>
          <w:lang w:eastAsia="sl-SI"/>
        </w:rPr>
        <w:t>ob sklenitvi pogodbe</w:t>
      </w:r>
      <w:r w:rsidRPr="0095285A">
        <w:rPr>
          <w:rFonts w:ascii="Trebuchet MS" w:eastAsia="Times New Roman" w:hAnsi="Trebuchet MS"/>
          <w:color w:val="000000"/>
          <w:sz w:val="22"/>
          <w:szCs w:val="22"/>
          <w:lang w:eastAsia="sl-SI"/>
        </w:rPr>
        <w:t xml:space="preserve">, kot pogoj za veljavnost pogodbe, predložiti naročniku </w:t>
      </w:r>
      <w:r w:rsidRPr="0095285A">
        <w:rPr>
          <w:rFonts w:ascii="Trebuchet MS" w:eastAsia="Times New Roman" w:hAnsi="Trebuchet MS"/>
          <w:b/>
          <w:bCs/>
          <w:sz w:val="22"/>
          <w:szCs w:val="22"/>
          <w:lang w:eastAsia="sl-SI"/>
        </w:rPr>
        <w:t>3 (tri) kom bianco menice in 3 (tri) kom menične izjave</w:t>
      </w:r>
      <w:r w:rsidRPr="0095285A">
        <w:rPr>
          <w:rFonts w:ascii="Trebuchet MS" w:eastAsia="Times New Roman" w:hAnsi="Trebuchet MS"/>
          <w:sz w:val="22"/>
          <w:szCs w:val="22"/>
          <w:lang w:eastAsia="sl-SI"/>
        </w:rPr>
        <w:t xml:space="preserve"> za dobro izvedbo pogodbenih obveznosti s pooblastilom za izpolnitev ter unovčenje menice. Zahtevana višina finančnega zavarovanja je</w:t>
      </w:r>
      <w:r w:rsidRPr="0095285A">
        <w:rPr>
          <w:rFonts w:ascii="Trebuchet MS" w:eastAsia="Times New Roman" w:hAnsi="Trebuchet MS"/>
          <w:b/>
          <w:bCs/>
          <w:sz w:val="22"/>
          <w:szCs w:val="22"/>
          <w:lang w:eastAsia="sl-SI"/>
        </w:rPr>
        <w:t xml:space="preserve"> 10% pogodbene vrednosti z DDV</w:t>
      </w:r>
      <w:r w:rsidRPr="0095285A">
        <w:rPr>
          <w:rFonts w:ascii="Trebuchet MS" w:eastAsia="Times New Roman" w:hAnsi="Trebuchet MS"/>
          <w:sz w:val="22"/>
          <w:szCs w:val="22"/>
          <w:lang w:eastAsia="sl-SI"/>
        </w:rPr>
        <w:t xml:space="preserve">. Finančno zavarovanje mora biti veljavno do 60 (šestdeset) dni po izteku pogodbe. </w:t>
      </w:r>
    </w:p>
    <w:p w14:paraId="3DE4C0A7" w14:textId="77777777" w:rsidR="0095285A" w:rsidRPr="0095285A" w:rsidRDefault="0095285A" w:rsidP="0095285A">
      <w:pPr>
        <w:autoSpaceDE w:val="0"/>
        <w:autoSpaceDN w:val="0"/>
        <w:adjustRightInd w:val="0"/>
        <w:jc w:val="both"/>
        <w:rPr>
          <w:rFonts w:ascii="Trebuchet MS" w:eastAsia="Times New Roman" w:hAnsi="Trebuchet MS"/>
          <w:sz w:val="22"/>
          <w:szCs w:val="22"/>
          <w:lang w:eastAsia="sl-SI"/>
        </w:rPr>
      </w:pPr>
    </w:p>
    <w:p w14:paraId="0BBF93B3" w14:textId="77777777" w:rsidR="0095285A" w:rsidRPr="0095285A" w:rsidRDefault="0095285A" w:rsidP="0095285A">
      <w:pPr>
        <w:autoSpaceDE w:val="0"/>
        <w:autoSpaceDN w:val="0"/>
        <w:adjustRightInd w:val="0"/>
        <w:jc w:val="both"/>
        <w:rPr>
          <w:rFonts w:ascii="Trebuchet MS" w:hAnsi="Trebuchet MS"/>
          <w:sz w:val="22"/>
          <w:szCs w:val="22"/>
        </w:rPr>
      </w:pPr>
      <w:r w:rsidRPr="0095285A">
        <w:rPr>
          <w:rFonts w:ascii="Trebuchet MS" w:hAnsi="Trebuchet MS"/>
          <w:sz w:val="22"/>
          <w:szCs w:val="22"/>
        </w:rPr>
        <w:t>Menice morajo biti nepoškodovane in označene s klavzulo “brez protesta”.</w:t>
      </w:r>
    </w:p>
    <w:p w14:paraId="4F91E303" w14:textId="77777777" w:rsidR="0095285A" w:rsidRPr="0095285A" w:rsidRDefault="0095285A" w:rsidP="0095285A">
      <w:pPr>
        <w:autoSpaceDE w:val="0"/>
        <w:autoSpaceDN w:val="0"/>
        <w:adjustRightInd w:val="0"/>
        <w:jc w:val="both"/>
        <w:rPr>
          <w:rFonts w:ascii="Trebuchet MS" w:eastAsia="Times New Roman" w:hAnsi="Trebuchet MS"/>
          <w:sz w:val="22"/>
          <w:szCs w:val="22"/>
          <w:lang w:eastAsia="sl-SI"/>
        </w:rPr>
      </w:pPr>
    </w:p>
    <w:p w14:paraId="2ABED1A4" w14:textId="77777777" w:rsidR="0095285A" w:rsidRPr="0095285A" w:rsidRDefault="0095285A" w:rsidP="0095285A">
      <w:pPr>
        <w:jc w:val="both"/>
        <w:rPr>
          <w:rFonts w:ascii="Trebuchet MS" w:hAnsi="Trebuchet MS"/>
          <w:sz w:val="22"/>
          <w:szCs w:val="22"/>
        </w:rPr>
      </w:pPr>
      <w:r w:rsidRPr="0095285A">
        <w:rPr>
          <w:rFonts w:ascii="Trebuchet MS" w:hAnsi="Trebuchet MS"/>
          <w:sz w:val="22"/>
          <w:szCs w:val="22"/>
        </w:rPr>
        <w:t>Naročnik bo zavarovanje za dobro izvedbo pogodbenih obveznosti unovčil:</w:t>
      </w:r>
    </w:p>
    <w:p w14:paraId="757D5B77" w14:textId="77777777" w:rsidR="0095285A" w:rsidRPr="0095285A" w:rsidRDefault="0095285A" w:rsidP="0095285A">
      <w:pPr>
        <w:jc w:val="both"/>
        <w:rPr>
          <w:rFonts w:ascii="Trebuchet MS" w:hAnsi="Trebuchet MS"/>
          <w:sz w:val="22"/>
          <w:szCs w:val="22"/>
        </w:rPr>
      </w:pPr>
      <w:r w:rsidRPr="0095285A">
        <w:rPr>
          <w:rFonts w:ascii="Trebuchet MS" w:hAnsi="Trebuchet MS"/>
          <w:sz w:val="22"/>
          <w:szCs w:val="22"/>
        </w:rPr>
        <w:t>- če ponudnik svojih obveznosti ne bo začel izvajati (tudi samo delno);</w:t>
      </w:r>
    </w:p>
    <w:p w14:paraId="652ACABB" w14:textId="77777777" w:rsidR="0095285A" w:rsidRPr="0095285A" w:rsidRDefault="0095285A" w:rsidP="0095285A">
      <w:pPr>
        <w:jc w:val="both"/>
        <w:rPr>
          <w:rFonts w:ascii="Trebuchet MS" w:hAnsi="Trebuchet MS"/>
          <w:sz w:val="22"/>
          <w:szCs w:val="22"/>
        </w:rPr>
      </w:pPr>
      <w:r w:rsidRPr="0095285A">
        <w:rPr>
          <w:rFonts w:ascii="Trebuchet MS" w:hAnsi="Trebuchet MS"/>
          <w:sz w:val="22"/>
          <w:szCs w:val="22"/>
        </w:rPr>
        <w:t>- če bo ponudnik izvajanje svojih obveznosti opustil (tudi samo delno);</w:t>
      </w:r>
    </w:p>
    <w:p w14:paraId="35B0545B" w14:textId="77777777" w:rsidR="0095285A" w:rsidRPr="0095285A" w:rsidRDefault="0095285A" w:rsidP="0095285A">
      <w:pPr>
        <w:jc w:val="both"/>
        <w:rPr>
          <w:rFonts w:ascii="Trebuchet MS" w:hAnsi="Trebuchet MS"/>
          <w:sz w:val="22"/>
          <w:szCs w:val="22"/>
        </w:rPr>
      </w:pPr>
      <w:r w:rsidRPr="0095285A">
        <w:rPr>
          <w:rFonts w:ascii="Trebuchet MS" w:hAnsi="Trebuchet MS"/>
          <w:sz w:val="22"/>
          <w:szCs w:val="22"/>
        </w:rPr>
        <w:t>- če bo z izvajanjem obveznosti v zamudi ali pa obveznosti drugače ne bo izvajal kvalitetno;</w:t>
      </w:r>
    </w:p>
    <w:p w14:paraId="48A0FA87" w14:textId="77777777" w:rsidR="0095285A" w:rsidRPr="0095285A" w:rsidRDefault="0095285A" w:rsidP="0095285A">
      <w:pPr>
        <w:jc w:val="both"/>
        <w:rPr>
          <w:rFonts w:ascii="Trebuchet MS" w:hAnsi="Trebuchet MS"/>
          <w:sz w:val="22"/>
          <w:szCs w:val="22"/>
        </w:rPr>
      </w:pPr>
      <w:r w:rsidRPr="0095285A">
        <w:rPr>
          <w:rFonts w:ascii="Trebuchet MS" w:hAnsi="Trebuchet MS"/>
          <w:sz w:val="22"/>
          <w:szCs w:val="22"/>
        </w:rPr>
        <w:t>- če bo pogodba odpovedana zaradi razlogov na strani ponudnika;</w:t>
      </w:r>
    </w:p>
    <w:p w14:paraId="62B7F438" w14:textId="77777777" w:rsidR="0095285A" w:rsidRPr="0095285A" w:rsidRDefault="0095285A" w:rsidP="0095285A">
      <w:pPr>
        <w:jc w:val="both"/>
        <w:rPr>
          <w:rFonts w:ascii="Trebuchet MS" w:hAnsi="Trebuchet MS"/>
          <w:sz w:val="22"/>
          <w:szCs w:val="22"/>
        </w:rPr>
      </w:pPr>
      <w:r w:rsidRPr="0095285A">
        <w:rPr>
          <w:rFonts w:ascii="Trebuchet MS" w:hAnsi="Trebuchet MS"/>
          <w:sz w:val="22"/>
          <w:szCs w:val="22"/>
        </w:rPr>
        <w:t>- v drugih primerih, dogovorjenih v pogodbi.</w:t>
      </w:r>
    </w:p>
    <w:p w14:paraId="4620E6C1" w14:textId="77777777" w:rsidR="0095285A" w:rsidRDefault="0095285A" w:rsidP="0095285A">
      <w:pPr>
        <w:jc w:val="both"/>
        <w:rPr>
          <w:rFonts w:ascii="Trebuchet MS" w:eastAsia="Times New Roman" w:hAnsi="Trebuchet MS"/>
          <w:sz w:val="22"/>
          <w:szCs w:val="22"/>
          <w:lang w:eastAsia="sl-SI"/>
        </w:rPr>
      </w:pPr>
    </w:p>
    <w:p w14:paraId="40BB1A48" w14:textId="77777777" w:rsidR="00CA7510" w:rsidRPr="00CA7510" w:rsidRDefault="00CA7510" w:rsidP="00CA7510">
      <w:pPr>
        <w:keepNext/>
        <w:ind w:left="284" w:hanging="284"/>
        <w:outlineLvl w:val="2"/>
        <w:rPr>
          <w:rFonts w:ascii="Trebuchet MS" w:eastAsia="Times New Roman" w:hAnsi="Trebuchet MS"/>
          <w:b/>
          <w:sz w:val="22"/>
          <w:szCs w:val="22"/>
          <w:u w:val="single"/>
          <w:lang w:eastAsia="sl-SI"/>
        </w:rPr>
      </w:pPr>
      <w:r w:rsidRPr="00CA7510">
        <w:rPr>
          <w:rFonts w:ascii="Trebuchet MS" w:eastAsia="Times New Roman" w:hAnsi="Trebuchet MS"/>
          <w:b/>
          <w:bCs/>
          <w:sz w:val="22"/>
          <w:szCs w:val="22"/>
          <w:u w:val="single"/>
          <w:lang w:val="en-US"/>
        </w:rPr>
        <w:t xml:space="preserve">8.3. </w:t>
      </w:r>
      <w:r w:rsidRPr="00CA7510">
        <w:rPr>
          <w:rFonts w:ascii="Trebuchet MS" w:eastAsia="Times New Roman" w:hAnsi="Trebuchet MS"/>
          <w:b/>
          <w:sz w:val="22"/>
          <w:szCs w:val="22"/>
          <w:u w:val="single"/>
          <w:lang w:eastAsia="sl-SI"/>
        </w:rPr>
        <w:t xml:space="preserve">Finančno zavarovanje za odpravo napak v garancijski dobi </w:t>
      </w:r>
    </w:p>
    <w:p w14:paraId="64EC20DC" w14:textId="77777777" w:rsidR="00CA7510" w:rsidRPr="00CA7510" w:rsidRDefault="00CA7510" w:rsidP="00CA7510">
      <w:pPr>
        <w:jc w:val="both"/>
        <w:rPr>
          <w:rFonts w:ascii="Trebuchet MS" w:eastAsia="Times New Roman" w:hAnsi="Trebuchet MS"/>
          <w:b/>
          <w:sz w:val="22"/>
          <w:szCs w:val="22"/>
          <w:lang w:eastAsia="sl-SI"/>
        </w:rPr>
      </w:pPr>
    </w:p>
    <w:p w14:paraId="51B5768E" w14:textId="77777777" w:rsidR="00CA7510" w:rsidRPr="00CA7510" w:rsidRDefault="00CA7510" w:rsidP="00CA7510">
      <w:pPr>
        <w:jc w:val="both"/>
        <w:rPr>
          <w:rFonts w:ascii="Trebuchet MS" w:hAnsi="Trebuchet MS"/>
          <w:sz w:val="22"/>
          <w:szCs w:val="22"/>
        </w:rPr>
      </w:pPr>
      <w:r w:rsidRPr="00CA7510">
        <w:rPr>
          <w:rFonts w:ascii="Trebuchet MS" w:eastAsia="Times New Roman" w:hAnsi="Trebuchet MS"/>
          <w:color w:val="000000"/>
          <w:sz w:val="22"/>
          <w:szCs w:val="22"/>
          <w:lang w:eastAsia="sl-SI"/>
        </w:rPr>
        <w:t>Ponudbi mora ponudnik priložiti parafiran vzorec Finančnega zavarovanja za odpravo napak v garancijskem roku</w:t>
      </w:r>
      <w:r w:rsidRPr="00CA7510">
        <w:rPr>
          <w:rFonts w:ascii="Trebuchet MS" w:eastAsia="Times New Roman" w:hAnsi="Trebuchet MS"/>
          <w:sz w:val="22"/>
          <w:szCs w:val="22"/>
          <w:lang w:eastAsia="sl-SI"/>
        </w:rPr>
        <w:t>, ki ga mora podpisati njegov zakoniti zastopnik ali prokurist in opremiti z žigom ponudnika.</w:t>
      </w:r>
      <w:r w:rsidRPr="00CA7510">
        <w:rPr>
          <w:rFonts w:ascii="Trebuchet MS" w:hAnsi="Trebuchet MS"/>
          <w:sz w:val="22"/>
          <w:szCs w:val="22"/>
        </w:rPr>
        <w:t xml:space="preserve"> Finančno zavarovanje za odpravo napak v garancijski dobi mora biti izstavljeno v skladu z vzorcem finančnega zavarovanja iz razpisne dokumentacije (Obr_10).</w:t>
      </w:r>
    </w:p>
    <w:p w14:paraId="39920F3C" w14:textId="77777777" w:rsidR="00CA7510" w:rsidRPr="00CA7510" w:rsidRDefault="00CA7510" w:rsidP="00CA7510">
      <w:pPr>
        <w:autoSpaceDE w:val="0"/>
        <w:autoSpaceDN w:val="0"/>
        <w:adjustRightInd w:val="0"/>
        <w:jc w:val="both"/>
        <w:rPr>
          <w:rFonts w:ascii="Trebuchet MS" w:eastAsia="Times New Roman" w:hAnsi="Trebuchet MS"/>
          <w:sz w:val="22"/>
          <w:szCs w:val="22"/>
          <w:lang w:eastAsia="sl-SI"/>
        </w:rPr>
      </w:pPr>
    </w:p>
    <w:p w14:paraId="335F4EFC" w14:textId="77777777" w:rsidR="00CA7510" w:rsidRPr="00CA7510" w:rsidRDefault="00CA7510" w:rsidP="00CA7510">
      <w:pPr>
        <w:autoSpaceDE w:val="0"/>
        <w:autoSpaceDN w:val="0"/>
        <w:adjustRightInd w:val="0"/>
        <w:jc w:val="both"/>
        <w:rPr>
          <w:rFonts w:ascii="Trebuchet MS" w:eastAsia="Times New Roman" w:hAnsi="Trebuchet MS"/>
          <w:sz w:val="22"/>
          <w:szCs w:val="22"/>
          <w:lang w:eastAsia="sl-SI"/>
        </w:rPr>
      </w:pPr>
      <w:r w:rsidRPr="00CA7510">
        <w:rPr>
          <w:rFonts w:ascii="Trebuchet MS" w:eastAsia="Times New Roman" w:hAnsi="Trebuchet MS"/>
          <w:sz w:val="22"/>
          <w:szCs w:val="22"/>
          <w:lang w:eastAsia="sl-SI"/>
        </w:rPr>
        <w:t xml:space="preserve">Izbrani ponudnik mora naročniku najkasneje </w:t>
      </w:r>
      <w:r w:rsidRPr="00CA7510">
        <w:rPr>
          <w:rFonts w:ascii="Trebuchet MS" w:eastAsia="Times New Roman" w:hAnsi="Trebuchet MS"/>
          <w:b/>
          <w:bCs/>
          <w:sz w:val="22"/>
          <w:szCs w:val="22"/>
          <w:lang w:eastAsia="sl-SI"/>
        </w:rPr>
        <w:t xml:space="preserve">v 15 dneh po uspešno izvedenih delih </w:t>
      </w:r>
      <w:r w:rsidRPr="00CA7510">
        <w:rPr>
          <w:rFonts w:ascii="Trebuchet MS" w:eastAsia="Times New Roman" w:hAnsi="Trebuchet MS"/>
          <w:sz w:val="22"/>
          <w:szCs w:val="22"/>
          <w:lang w:eastAsia="sl-SI"/>
        </w:rPr>
        <w:t xml:space="preserve">izročiti ustrezno finančno zavarovanje </w:t>
      </w:r>
      <w:r w:rsidRPr="00CA7510">
        <w:rPr>
          <w:rFonts w:ascii="Trebuchet MS" w:eastAsia="Times New Roman" w:hAnsi="Trebuchet MS"/>
          <w:b/>
          <w:bCs/>
          <w:sz w:val="22"/>
          <w:szCs w:val="22"/>
          <w:lang w:eastAsia="sl-SI"/>
        </w:rPr>
        <w:t>v višini 5 % od izvedbene vrednosti z DDV</w:t>
      </w:r>
      <w:r w:rsidRPr="00CA7510">
        <w:rPr>
          <w:rFonts w:ascii="Trebuchet MS" w:eastAsia="Times New Roman" w:hAnsi="Trebuchet MS"/>
          <w:sz w:val="22"/>
          <w:szCs w:val="22"/>
          <w:lang w:eastAsia="sl-SI"/>
        </w:rPr>
        <w:t xml:space="preserve"> z veljavnostjo </w:t>
      </w:r>
      <w:r w:rsidRPr="00CA7510">
        <w:rPr>
          <w:rFonts w:ascii="Trebuchet MS" w:eastAsia="Times New Roman" w:hAnsi="Trebuchet MS"/>
          <w:b/>
          <w:bCs/>
          <w:sz w:val="22"/>
          <w:szCs w:val="22"/>
          <w:lang w:eastAsia="sl-SI"/>
        </w:rPr>
        <w:t>do vključno 30. dan po preteku garancijskega (jamčevalnega) roka</w:t>
      </w:r>
      <w:r w:rsidRPr="00CA7510">
        <w:rPr>
          <w:rFonts w:ascii="Trebuchet MS" w:eastAsia="Times New Roman" w:hAnsi="Trebuchet MS"/>
          <w:sz w:val="22"/>
          <w:szCs w:val="22"/>
          <w:lang w:eastAsia="sl-SI"/>
        </w:rPr>
        <w:t>. Kot ustrezno finančno zavarovanje šteje nepreklicna brezpogojna bančna garancija, plačljiva na prvi poziv, ali drugo enakovredno zavarovanje (kavcijsko zavarovanje, brezobrestni depozit ipd.).</w:t>
      </w:r>
    </w:p>
    <w:p w14:paraId="6A65D962" w14:textId="77777777" w:rsidR="00CA7510" w:rsidRPr="00CA7510" w:rsidRDefault="00CA7510" w:rsidP="00CA7510">
      <w:pPr>
        <w:jc w:val="both"/>
        <w:rPr>
          <w:rFonts w:ascii="Trebuchet MS" w:eastAsia="Times New Roman" w:hAnsi="Trebuchet MS"/>
          <w:b/>
          <w:bCs/>
          <w:sz w:val="22"/>
          <w:szCs w:val="22"/>
          <w:lang w:eastAsia="sl-SI"/>
        </w:rPr>
      </w:pPr>
    </w:p>
    <w:p w14:paraId="60517B83" w14:textId="77777777" w:rsidR="00CA7510" w:rsidRPr="00CA7510" w:rsidRDefault="00CA7510" w:rsidP="00CA7510">
      <w:pPr>
        <w:jc w:val="both"/>
        <w:rPr>
          <w:rFonts w:ascii="Trebuchet MS" w:hAnsi="Trebuchet MS"/>
          <w:sz w:val="22"/>
          <w:szCs w:val="22"/>
        </w:rPr>
      </w:pPr>
      <w:r w:rsidRPr="00CA7510">
        <w:rPr>
          <w:rFonts w:ascii="Trebuchet MS" w:hAnsi="Trebuchet MS"/>
          <w:sz w:val="22"/>
          <w:szCs w:val="22"/>
        </w:rPr>
        <w:t xml:space="preserve">Finančno zavarovanje služi naročniku kot jamstvo za vestno izpolnjevanje izvajalčevih obveznosti do naročnika v času garancijskega roka. Če se garancijski rok podaljša, se mora hkrati za enak čas podaljšati tudi rok trajanja zavarovanja za odpravo napak v garancijski dobi .  </w:t>
      </w:r>
    </w:p>
    <w:p w14:paraId="30FC348C" w14:textId="77777777" w:rsidR="00CA7510" w:rsidRPr="00CA7510" w:rsidRDefault="00CA7510" w:rsidP="00CA7510">
      <w:pPr>
        <w:jc w:val="both"/>
        <w:rPr>
          <w:rFonts w:ascii="Trebuchet MS" w:hAnsi="Trebuchet MS"/>
          <w:sz w:val="22"/>
          <w:szCs w:val="22"/>
        </w:rPr>
      </w:pPr>
    </w:p>
    <w:p w14:paraId="56789E2C" w14:textId="77777777" w:rsidR="00CA7510" w:rsidRPr="00CA7510" w:rsidRDefault="00CA7510" w:rsidP="00CA7510">
      <w:pPr>
        <w:jc w:val="both"/>
        <w:rPr>
          <w:rFonts w:ascii="Trebuchet MS" w:hAnsi="Trebuchet MS"/>
          <w:sz w:val="22"/>
          <w:szCs w:val="22"/>
        </w:rPr>
      </w:pPr>
      <w:r w:rsidRPr="00CA7510">
        <w:rPr>
          <w:rFonts w:ascii="Trebuchet MS" w:hAnsi="Trebuchet MS"/>
          <w:sz w:val="22"/>
          <w:szCs w:val="22"/>
        </w:rPr>
        <w:t xml:space="preserve">Šteje se, da dokončen prevzem predmeta javnega naročila s strani naročnika ni opravljen, če izvajalec ne izroči naročniku ustreznega finančnega zavarovanja za odpravo napak v garancijskem roku. </w:t>
      </w:r>
      <w:proofErr w:type="spellStart"/>
      <w:r w:rsidRPr="00CA7510">
        <w:rPr>
          <w:rFonts w:ascii="Trebuchet MS" w:hAnsi="Trebuchet MS"/>
          <w:sz w:val="22"/>
          <w:szCs w:val="22"/>
        </w:rPr>
        <w:t>Nepredložitev</w:t>
      </w:r>
      <w:proofErr w:type="spellEnd"/>
      <w:r w:rsidRPr="00CA7510">
        <w:rPr>
          <w:rFonts w:ascii="Trebuchet MS" w:hAnsi="Trebuchet MS"/>
          <w:sz w:val="22"/>
          <w:szCs w:val="22"/>
        </w:rPr>
        <w:t xml:space="preserve"> finančnega zavarovanja za odpravo napak v garancijski dobi ali predložitev neustreznega finančnega zavarovanja je ovira za plačilo opravljenih del v vrednosti zavarovanja za odpravo napak in hkrati tudi razlog za unovčitev zavarovanja za dobro izvedbo pogodbenih obveznosti. </w:t>
      </w:r>
    </w:p>
    <w:p w14:paraId="6C58EA7A" w14:textId="77777777" w:rsidR="00CA7510" w:rsidRPr="00CA7510" w:rsidRDefault="00CA7510" w:rsidP="00CA7510">
      <w:pPr>
        <w:jc w:val="both"/>
        <w:rPr>
          <w:rFonts w:ascii="Trebuchet MS" w:hAnsi="Trebuchet MS"/>
          <w:sz w:val="22"/>
          <w:szCs w:val="22"/>
        </w:rPr>
      </w:pPr>
    </w:p>
    <w:p w14:paraId="2A284B20" w14:textId="77777777" w:rsidR="00CA7510" w:rsidRPr="00CA7510" w:rsidRDefault="00CA7510" w:rsidP="00CA7510">
      <w:pPr>
        <w:jc w:val="both"/>
        <w:rPr>
          <w:rFonts w:ascii="Trebuchet MS" w:hAnsi="Trebuchet MS"/>
          <w:sz w:val="22"/>
          <w:szCs w:val="22"/>
        </w:rPr>
      </w:pPr>
      <w:r w:rsidRPr="00CA7510">
        <w:rPr>
          <w:rFonts w:ascii="Trebuchet MS" w:hAnsi="Trebuchet MS"/>
          <w:sz w:val="22"/>
          <w:szCs w:val="22"/>
        </w:rPr>
        <w:t>Finančno zavarovanje za odpravo napak v garancijskem roku lahko naročnik unovči v primeru, če izvajalec v primeru okvare ali v primeru kakršnega koli drugega dogodka, ki bi zmanjšal možnost uporabe predmeta pogodbe v garancijskem roku, ne izvrši svoje obveznosti.</w:t>
      </w:r>
    </w:p>
    <w:p w14:paraId="66D6C764" w14:textId="77777777" w:rsidR="00CA7510" w:rsidRPr="00CA7510" w:rsidRDefault="00CA7510" w:rsidP="00CA7510">
      <w:pPr>
        <w:jc w:val="both"/>
        <w:rPr>
          <w:rFonts w:ascii="Trebuchet MS" w:hAnsi="Trebuchet MS"/>
          <w:sz w:val="22"/>
          <w:szCs w:val="22"/>
        </w:rPr>
      </w:pPr>
    </w:p>
    <w:p w14:paraId="58AC2D14" w14:textId="77777777" w:rsidR="00CA7510" w:rsidRDefault="00CA7510" w:rsidP="00CA7510">
      <w:pPr>
        <w:jc w:val="both"/>
      </w:pPr>
      <w:r w:rsidRPr="00CA7510">
        <w:rPr>
          <w:rFonts w:ascii="Trebuchet MS" w:hAnsi="Trebuchet MS"/>
          <w:sz w:val="22"/>
          <w:szCs w:val="22"/>
        </w:rPr>
        <w:t>Pri ponudbi s podizvajalci garancijo predloži glavni izvajalec, pri skupni ponudbi pa nosilec posla/vodilni  partner</w:t>
      </w:r>
      <w:r w:rsidRPr="0087117E">
        <w:t>.</w:t>
      </w:r>
    </w:p>
    <w:p w14:paraId="604A4BBA" w14:textId="77777777" w:rsidR="00CA7510" w:rsidRDefault="00CA7510" w:rsidP="00CA7510">
      <w:pPr>
        <w:jc w:val="both"/>
      </w:pPr>
    </w:p>
    <w:p w14:paraId="0C69F028" w14:textId="77777777" w:rsidR="00CA7510" w:rsidRPr="0095285A" w:rsidRDefault="00CA7510" w:rsidP="0095285A">
      <w:pPr>
        <w:jc w:val="both"/>
        <w:rPr>
          <w:rFonts w:ascii="Trebuchet MS" w:eastAsia="Times New Roman" w:hAnsi="Trebuchet MS"/>
          <w:sz w:val="22"/>
          <w:szCs w:val="22"/>
          <w:lang w:eastAsia="sl-SI"/>
        </w:rPr>
      </w:pPr>
    </w:p>
    <w:p w14:paraId="39BC7127"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p>
    <w:p w14:paraId="0D4DAFA6" w14:textId="77777777" w:rsidR="00460305" w:rsidRPr="00A7194C" w:rsidRDefault="00460305" w:rsidP="00460305">
      <w:pPr>
        <w:jc w:val="both"/>
        <w:rPr>
          <w:rFonts w:ascii="Trebuchet MS" w:eastAsia="Times New Roman" w:hAnsi="Trebuchet MS"/>
          <w:b/>
          <w:sz w:val="22"/>
          <w:szCs w:val="22"/>
          <w:u w:val="single"/>
          <w:lang w:eastAsia="sl-SI"/>
        </w:rPr>
      </w:pPr>
      <w:r w:rsidRPr="00A7194C">
        <w:rPr>
          <w:rFonts w:ascii="Trebuchet MS" w:eastAsia="Times New Roman" w:hAnsi="Trebuchet MS"/>
          <w:b/>
          <w:sz w:val="22"/>
          <w:szCs w:val="22"/>
          <w:u w:val="single"/>
          <w:lang w:eastAsia="sl-SI"/>
        </w:rPr>
        <w:t>8.</w:t>
      </w:r>
      <w:r>
        <w:rPr>
          <w:rFonts w:ascii="Trebuchet MS" w:eastAsia="Times New Roman" w:hAnsi="Trebuchet MS"/>
          <w:b/>
          <w:sz w:val="22"/>
          <w:szCs w:val="22"/>
          <w:u w:val="single"/>
          <w:lang w:eastAsia="sl-SI"/>
        </w:rPr>
        <w:t>3</w:t>
      </w:r>
      <w:r w:rsidRPr="00A7194C">
        <w:rPr>
          <w:rFonts w:ascii="Trebuchet MS" w:eastAsia="Times New Roman" w:hAnsi="Trebuchet MS"/>
          <w:b/>
          <w:sz w:val="22"/>
          <w:szCs w:val="22"/>
          <w:u w:val="single"/>
          <w:lang w:eastAsia="sl-SI"/>
        </w:rPr>
        <w:t xml:space="preserve">. Zavarovanje odgovornosti </w:t>
      </w:r>
    </w:p>
    <w:p w14:paraId="78583BE8"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6BFF33DB" w14:textId="77777777" w:rsidR="00460305" w:rsidRPr="00A7194C" w:rsidRDefault="00460305" w:rsidP="00460305">
      <w:pPr>
        <w:jc w:val="both"/>
        <w:rPr>
          <w:rFonts w:ascii="Trebuchet MS" w:hAnsi="Trebuchet MS"/>
          <w:color w:val="000000"/>
          <w:sz w:val="22"/>
          <w:szCs w:val="22"/>
          <w:lang w:eastAsia="sl-SI"/>
        </w:rPr>
      </w:pPr>
      <w:r w:rsidRPr="00A7194C">
        <w:rPr>
          <w:rFonts w:ascii="Trebuchet MS" w:hAnsi="Trebuchet MS"/>
          <w:color w:val="000000"/>
          <w:sz w:val="22"/>
          <w:szCs w:val="22"/>
          <w:lang w:eastAsia="sl-SI"/>
        </w:rPr>
        <w:t xml:space="preserve">Ponudnik je dolžan imeti ob </w:t>
      </w:r>
      <w:r>
        <w:rPr>
          <w:rFonts w:ascii="Trebuchet MS" w:hAnsi="Trebuchet MS"/>
          <w:color w:val="000000"/>
          <w:sz w:val="22"/>
          <w:szCs w:val="22"/>
          <w:lang w:eastAsia="sl-SI"/>
        </w:rPr>
        <w:t xml:space="preserve">podpisu pogodbe </w:t>
      </w:r>
      <w:r w:rsidRPr="00A7194C">
        <w:rPr>
          <w:rFonts w:ascii="Trebuchet MS" w:hAnsi="Trebuchet MS"/>
          <w:color w:val="000000"/>
          <w:sz w:val="22"/>
          <w:szCs w:val="22"/>
          <w:lang w:eastAsia="sl-SI"/>
        </w:rPr>
        <w:t xml:space="preserve">za predmetno javno naročilo sklenjeno veljavno zavarovanje odgovornosti za škodo, ki bi utegnila nastati naročniku ali tretjim osebam v zvezi z opravljanjem njegove dejavnosti za predmetno javno naročilo. </w:t>
      </w:r>
    </w:p>
    <w:p w14:paraId="38754D13" w14:textId="77777777" w:rsidR="00460305" w:rsidRPr="00A7194C" w:rsidRDefault="00460305" w:rsidP="00460305">
      <w:pPr>
        <w:jc w:val="both"/>
        <w:rPr>
          <w:rFonts w:ascii="Trebuchet MS" w:hAnsi="Trebuchet MS"/>
          <w:color w:val="000000"/>
          <w:sz w:val="22"/>
          <w:szCs w:val="22"/>
          <w:lang w:eastAsia="sl-SI"/>
        </w:rPr>
      </w:pPr>
    </w:p>
    <w:p w14:paraId="071A96C4"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Ponudnik je dolžan </w:t>
      </w:r>
      <w:r>
        <w:rPr>
          <w:rFonts w:ascii="Trebuchet MS" w:hAnsi="Trebuchet MS"/>
          <w:sz w:val="22"/>
          <w:szCs w:val="22"/>
          <w:u w:val="single"/>
        </w:rPr>
        <w:t xml:space="preserve">ob podpisu pogodbe </w:t>
      </w:r>
      <w:r w:rsidRPr="00A7194C">
        <w:rPr>
          <w:rFonts w:ascii="Trebuchet MS" w:hAnsi="Trebuchet MS"/>
          <w:sz w:val="22"/>
          <w:szCs w:val="22"/>
          <w:u w:val="single"/>
        </w:rPr>
        <w:t>predložiti kopijo veljavne zavarovalne police</w:t>
      </w:r>
      <w:r w:rsidRPr="00A7194C">
        <w:rPr>
          <w:rFonts w:ascii="Trebuchet MS" w:hAnsi="Trebuchet MS"/>
          <w:sz w:val="22"/>
          <w:szCs w:val="22"/>
        </w:rPr>
        <w:t xml:space="preserve">, iz katere mora biti razvidno kritje odškodninskih zahtevkov najmanj do zaključka </w:t>
      </w:r>
      <w:r>
        <w:rPr>
          <w:rFonts w:ascii="Trebuchet MS" w:hAnsi="Trebuchet MS"/>
          <w:sz w:val="22"/>
          <w:szCs w:val="22"/>
        </w:rPr>
        <w:t>storitev</w:t>
      </w:r>
      <w:r w:rsidRPr="00A7194C">
        <w:rPr>
          <w:rFonts w:ascii="Trebuchet MS" w:hAnsi="Trebuchet MS"/>
          <w:sz w:val="22"/>
          <w:szCs w:val="22"/>
        </w:rPr>
        <w:t xml:space="preserve">, ki so predmet tega javnega naročila. Če se med trajanjem izvedbe pogodbe spremenijo roki za izvedbo posla, vrsta storitve, kvaliteta ali količina, se morajo temu ustrezno spremeniti tudi pogoji zavarovanja oziroma podaljšati veljavnost zavarovalne police. </w:t>
      </w:r>
    </w:p>
    <w:p w14:paraId="22168DE9" w14:textId="77777777" w:rsidR="00460305" w:rsidRPr="00A7194C" w:rsidRDefault="00460305" w:rsidP="00460305">
      <w:pPr>
        <w:autoSpaceDE w:val="0"/>
        <w:autoSpaceDN w:val="0"/>
        <w:adjustRightInd w:val="0"/>
        <w:jc w:val="both"/>
        <w:rPr>
          <w:rFonts w:ascii="Trebuchet MS" w:eastAsia="Times New Roman" w:hAnsi="Trebuchet MS"/>
          <w:b/>
          <w:bCs/>
          <w:sz w:val="22"/>
          <w:szCs w:val="22"/>
          <w:highlight w:val="yellow"/>
          <w:lang w:eastAsia="sl-SI"/>
        </w:rPr>
      </w:pPr>
    </w:p>
    <w:p w14:paraId="564ED9AB" w14:textId="77777777" w:rsidR="00460305" w:rsidRPr="00A7194C" w:rsidRDefault="00460305" w:rsidP="00460305">
      <w:pPr>
        <w:autoSpaceDE w:val="0"/>
        <w:autoSpaceDN w:val="0"/>
        <w:adjustRightInd w:val="0"/>
        <w:jc w:val="both"/>
        <w:rPr>
          <w:rFonts w:ascii="Trebuchet MS" w:eastAsia="Times New Roman" w:hAnsi="Trebuchet MS"/>
          <w:color w:val="000000"/>
          <w:sz w:val="22"/>
          <w:szCs w:val="22"/>
          <w:highlight w:val="yellow"/>
          <w:lang w:eastAsia="sl-SI"/>
        </w:rPr>
      </w:pPr>
    </w:p>
    <w:p w14:paraId="2A014D8A" w14:textId="77777777" w:rsidR="00460305" w:rsidRPr="00A7194C" w:rsidRDefault="00460305" w:rsidP="00460305">
      <w:pPr>
        <w:pStyle w:val="Default"/>
        <w:ind w:left="284" w:hanging="284"/>
        <w:jc w:val="both"/>
        <w:rPr>
          <w:rFonts w:ascii="Trebuchet MS" w:hAnsi="Trebuchet MS" w:cs="Trebuchet MS"/>
          <w:b/>
          <w:i/>
          <w:iCs/>
          <w:color w:val="auto"/>
          <w:sz w:val="22"/>
          <w:szCs w:val="22"/>
        </w:rPr>
      </w:pPr>
      <w:r w:rsidRPr="00A7194C">
        <w:rPr>
          <w:rFonts w:ascii="Trebuchet MS" w:hAnsi="Trebuchet MS" w:cs="Trebuchet MS"/>
          <w:b/>
          <w:i/>
          <w:iCs/>
          <w:color w:val="auto"/>
          <w:sz w:val="22"/>
          <w:szCs w:val="22"/>
        </w:rPr>
        <w:t>9. OBVLADOVANJE KORUPTIVNIH TVEGANJ</w:t>
      </w:r>
    </w:p>
    <w:p w14:paraId="0F086780" w14:textId="77777777" w:rsidR="00460305" w:rsidRPr="00A7194C" w:rsidRDefault="00460305" w:rsidP="00460305">
      <w:pPr>
        <w:pStyle w:val="Default"/>
        <w:ind w:left="855"/>
        <w:jc w:val="both"/>
        <w:rPr>
          <w:rFonts w:ascii="Trebuchet MS" w:hAnsi="Trebuchet MS" w:cs="Trebuchet MS"/>
          <w:color w:val="auto"/>
          <w:sz w:val="22"/>
          <w:szCs w:val="22"/>
        </w:rPr>
      </w:pPr>
    </w:p>
    <w:p w14:paraId="50774E19"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Skladno s 35. členom Zakona o integriteti in preprečevanju korupcije (Uradni list RS, št. 69/11 – uradno prečiščeno besedilo; v nadaljevanju: </w:t>
      </w:r>
      <w:proofErr w:type="spellStart"/>
      <w:r w:rsidRPr="00A7194C">
        <w:rPr>
          <w:rFonts w:ascii="Trebuchet MS" w:hAnsi="Trebuchet MS"/>
          <w:sz w:val="22"/>
          <w:szCs w:val="22"/>
        </w:rPr>
        <w:t>ZintPK</w:t>
      </w:r>
      <w:proofErr w:type="spellEnd"/>
      <w:r w:rsidRPr="00A7194C">
        <w:rPr>
          <w:rFonts w:ascii="Trebuchet MS" w:hAnsi="Trebuchet MS"/>
          <w:sz w:val="22"/>
          <w:szCs w:val="22"/>
        </w:rPr>
        <w:t>)</w:t>
      </w:r>
      <w:r w:rsidRPr="00A7194C">
        <w:rPr>
          <w:rFonts w:ascii="Trebuchet MS" w:hAnsi="Trebuchet MS" w:cs="Trebuchet MS"/>
          <w:color w:val="auto"/>
          <w:sz w:val="22"/>
          <w:szCs w:val="22"/>
        </w:rPr>
        <w:t xml:space="preserve">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0BFC028E"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udeležen kot poslovodja, član poslovodstva ali zakoniti zastopnik ali</w:t>
      </w:r>
    </w:p>
    <w:p w14:paraId="5DFAC385"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je neposredno ali preko drugih pravnih oseb v veš kot 5% deležu udeležen pri ustanoviteljskih pravicah, upravljanju ali kapitalu.</w:t>
      </w:r>
    </w:p>
    <w:p w14:paraId="782BBF85" w14:textId="77777777" w:rsidR="00460305" w:rsidRPr="00A7194C" w:rsidRDefault="00460305" w:rsidP="00460305">
      <w:pPr>
        <w:pStyle w:val="Default"/>
        <w:jc w:val="both"/>
        <w:rPr>
          <w:rFonts w:ascii="Trebuchet MS" w:hAnsi="Trebuchet MS" w:cs="Trebuchet MS"/>
          <w:color w:val="auto"/>
          <w:sz w:val="22"/>
          <w:szCs w:val="22"/>
        </w:rPr>
      </w:pPr>
    </w:p>
    <w:p w14:paraId="415F5B56"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Zgoraj navedena prepoved velja tudi za poslovanje organa ali organizacije javnega sektorja s funkcioniranjem ali njegovim družinskim članom kot fizično osebo. </w:t>
      </w:r>
    </w:p>
    <w:p w14:paraId="023FBC33" w14:textId="77777777" w:rsidR="00460305" w:rsidRPr="00A7194C" w:rsidRDefault="00460305" w:rsidP="00460305">
      <w:pPr>
        <w:pStyle w:val="Default"/>
        <w:jc w:val="both"/>
        <w:rPr>
          <w:rFonts w:ascii="Trebuchet MS" w:hAnsi="Trebuchet MS" w:cs="Trebuchet MS"/>
          <w:color w:val="auto"/>
          <w:sz w:val="22"/>
          <w:szCs w:val="22"/>
        </w:rPr>
      </w:pPr>
    </w:p>
    <w:p w14:paraId="6223AEB7"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0DF2998C" w14:textId="77777777" w:rsidR="00460305" w:rsidRPr="00A7194C" w:rsidRDefault="00460305" w:rsidP="00460305">
      <w:pPr>
        <w:pStyle w:val="Default"/>
        <w:jc w:val="both"/>
        <w:rPr>
          <w:rFonts w:ascii="Trebuchet MS" w:hAnsi="Trebuchet MS" w:cs="Trebuchet MS"/>
          <w:color w:val="auto"/>
          <w:sz w:val="22"/>
          <w:szCs w:val="22"/>
        </w:rPr>
      </w:pPr>
    </w:p>
    <w:p w14:paraId="2EF94C07" w14:textId="77777777" w:rsidR="00460305" w:rsidRPr="00A7194C" w:rsidRDefault="00460305" w:rsidP="00460305">
      <w:pPr>
        <w:pStyle w:val="Default"/>
        <w:jc w:val="both"/>
        <w:rPr>
          <w:rFonts w:ascii="Trebuchet MS" w:hAnsi="Trebuchet MS"/>
          <w:sz w:val="22"/>
          <w:szCs w:val="22"/>
        </w:rPr>
      </w:pPr>
      <w:r w:rsidRPr="00A7194C">
        <w:rPr>
          <w:rFonts w:ascii="Trebuchet MS" w:hAnsi="Trebuchet MS" w:cs="Trebuchet MS"/>
          <w:color w:val="auto"/>
          <w:sz w:val="22"/>
          <w:szCs w:val="22"/>
        </w:rPr>
        <w:t xml:space="preserve">Skladno s 36. členom </w:t>
      </w:r>
      <w:proofErr w:type="spellStart"/>
      <w:r w:rsidRPr="00A7194C">
        <w:rPr>
          <w:rFonts w:ascii="Trebuchet MS" w:hAnsi="Trebuchet MS"/>
          <w:sz w:val="22"/>
          <w:szCs w:val="22"/>
        </w:rPr>
        <w:t>ZIntPK</w:t>
      </w:r>
      <w:proofErr w:type="spellEnd"/>
      <w:r w:rsidRPr="00A7194C">
        <w:rPr>
          <w:rFonts w:ascii="Trebuchet MS" w:hAnsi="Trebuchet MS"/>
          <w:sz w:val="22"/>
          <w:szCs w:val="22"/>
        </w:rPr>
        <w:t xml:space="preserv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2CE67CEA" w14:textId="77777777" w:rsidR="00460305" w:rsidRPr="00A7194C" w:rsidRDefault="00460305" w:rsidP="00460305">
      <w:pPr>
        <w:pStyle w:val="Default"/>
        <w:jc w:val="both"/>
        <w:rPr>
          <w:rFonts w:ascii="Trebuchet MS" w:hAnsi="Trebuchet MS"/>
          <w:sz w:val="22"/>
          <w:szCs w:val="22"/>
        </w:rPr>
      </w:pPr>
    </w:p>
    <w:p w14:paraId="2152E4B7" w14:textId="77777777" w:rsidR="00460305" w:rsidRPr="00A7194C" w:rsidRDefault="00460305" w:rsidP="00460305">
      <w:pPr>
        <w:pStyle w:val="Default"/>
        <w:jc w:val="both"/>
        <w:rPr>
          <w:rFonts w:ascii="Trebuchet MS" w:hAnsi="Trebuchet MS"/>
          <w:sz w:val="22"/>
          <w:szCs w:val="22"/>
        </w:rPr>
      </w:pPr>
      <w:r w:rsidRPr="00A7194C">
        <w:rPr>
          <w:rFonts w:ascii="Trebuchet MS" w:hAnsi="Trebuchet MS"/>
          <w:sz w:val="22"/>
          <w:szCs w:val="22"/>
        </w:rPr>
        <w:t xml:space="preserve">Pogodba ali druge oblike pridobivanja sredstev, ki so v nasprotju z določbo 35. člena </w:t>
      </w:r>
      <w:proofErr w:type="spellStart"/>
      <w:r w:rsidRPr="00A7194C">
        <w:rPr>
          <w:rFonts w:ascii="Trebuchet MS" w:hAnsi="Trebuchet MS"/>
          <w:sz w:val="22"/>
          <w:szCs w:val="22"/>
        </w:rPr>
        <w:t>ZIntPK</w:t>
      </w:r>
      <w:proofErr w:type="spellEnd"/>
      <w:r w:rsidRPr="00A7194C">
        <w:rPr>
          <w:rFonts w:ascii="Trebuchet MS" w:hAnsi="Trebuchet MS"/>
          <w:sz w:val="22"/>
          <w:szCs w:val="22"/>
        </w:rPr>
        <w:t>, so nične.</w:t>
      </w:r>
    </w:p>
    <w:p w14:paraId="041D13CE" w14:textId="77777777" w:rsidR="00460305" w:rsidRPr="00A7194C" w:rsidRDefault="00460305" w:rsidP="00460305">
      <w:pPr>
        <w:pStyle w:val="Default"/>
        <w:jc w:val="both"/>
        <w:rPr>
          <w:rFonts w:ascii="Trebuchet MS" w:hAnsi="Trebuchet MS"/>
          <w:sz w:val="22"/>
          <w:szCs w:val="22"/>
        </w:rPr>
      </w:pPr>
    </w:p>
    <w:p w14:paraId="6A8D78B6" w14:textId="77777777" w:rsidR="00460305" w:rsidRPr="00A7194C" w:rsidRDefault="00460305" w:rsidP="00460305">
      <w:pPr>
        <w:pStyle w:val="Default"/>
        <w:jc w:val="both"/>
        <w:rPr>
          <w:rFonts w:ascii="Trebuchet MS" w:hAnsi="Trebuchet MS"/>
          <w:sz w:val="22"/>
          <w:szCs w:val="22"/>
        </w:rPr>
      </w:pPr>
      <w:r w:rsidRPr="00A7194C">
        <w:rPr>
          <w:rFonts w:ascii="Trebuchet MS" w:hAnsi="Trebuchet MS"/>
          <w:sz w:val="22"/>
          <w:szCs w:val="22"/>
        </w:rPr>
        <w:t>Ponudnik/podizvajalec/</w:t>
      </w:r>
      <w:proofErr w:type="spellStart"/>
      <w:r w:rsidRPr="00A7194C">
        <w:rPr>
          <w:rFonts w:ascii="Trebuchet MS" w:hAnsi="Trebuchet MS"/>
          <w:sz w:val="22"/>
          <w:szCs w:val="22"/>
        </w:rPr>
        <w:t>soponudnik</w:t>
      </w:r>
      <w:proofErr w:type="spellEnd"/>
      <w:r w:rsidRPr="00A7194C">
        <w:rPr>
          <w:rFonts w:ascii="Trebuchet MS" w:hAnsi="Trebuchet MS"/>
          <w:sz w:val="22"/>
          <w:szCs w:val="22"/>
        </w:rPr>
        <w:t xml:space="preserve"> z izpolnitvijo obrazca Obr_6 jamči, da ni ovir za podpis pogodbe in izvršitev javnega naročila glede na 35. in 36. člen </w:t>
      </w:r>
      <w:proofErr w:type="spellStart"/>
      <w:r w:rsidRPr="00A7194C">
        <w:rPr>
          <w:rFonts w:ascii="Trebuchet MS" w:hAnsi="Trebuchet MS"/>
          <w:sz w:val="22"/>
          <w:szCs w:val="22"/>
        </w:rPr>
        <w:t>ZIntPK</w:t>
      </w:r>
      <w:proofErr w:type="spellEnd"/>
      <w:r w:rsidRPr="00A7194C">
        <w:rPr>
          <w:rFonts w:ascii="Trebuchet MS" w:hAnsi="Trebuchet MS"/>
          <w:sz w:val="22"/>
          <w:szCs w:val="22"/>
        </w:rPr>
        <w:t>.</w:t>
      </w:r>
    </w:p>
    <w:p w14:paraId="505CC4C5" w14:textId="77777777" w:rsidR="00460305" w:rsidRPr="00A7194C" w:rsidRDefault="00460305" w:rsidP="00460305">
      <w:pPr>
        <w:pStyle w:val="Default"/>
        <w:jc w:val="both"/>
        <w:rPr>
          <w:rFonts w:ascii="Trebuchet MS" w:hAnsi="Trebuchet MS"/>
          <w:sz w:val="22"/>
          <w:szCs w:val="22"/>
        </w:rPr>
      </w:pPr>
      <w:r w:rsidRPr="00A7194C">
        <w:rPr>
          <w:rFonts w:ascii="Trebuchet MS" w:hAnsi="Trebuchet MS"/>
          <w:sz w:val="22"/>
          <w:szCs w:val="22"/>
        </w:rPr>
        <w:t>V primeru skupne ponudbe je Obr_6 obvezna priloga tudi za vsakega partnerja v skupni ponudbi. V primeru ponudbe s podizvajalci je Obr_6 obvezna priloga tudi za vsakega od podizvajalcev navedenim v ponudbi.</w:t>
      </w:r>
    </w:p>
    <w:p w14:paraId="11F58D90" w14:textId="77777777" w:rsidR="00460305" w:rsidRPr="00A7194C" w:rsidRDefault="00460305" w:rsidP="00460305">
      <w:pPr>
        <w:pStyle w:val="Default"/>
        <w:jc w:val="both"/>
        <w:rPr>
          <w:rFonts w:ascii="Trebuchet MS" w:hAnsi="Trebuchet MS" w:cs="Trebuchet MS"/>
          <w:color w:val="auto"/>
          <w:sz w:val="22"/>
          <w:szCs w:val="22"/>
        </w:rPr>
      </w:pPr>
    </w:p>
    <w:p w14:paraId="1444988B" w14:textId="77777777" w:rsidR="00460305" w:rsidRPr="00A7194C" w:rsidRDefault="00460305" w:rsidP="00460305">
      <w:pPr>
        <w:pStyle w:val="Default"/>
        <w:jc w:val="both"/>
        <w:rPr>
          <w:rFonts w:ascii="Trebuchet MS" w:hAnsi="Trebuchet MS" w:cs="Trebuchet MS"/>
          <w:color w:val="auto"/>
          <w:sz w:val="22"/>
          <w:szCs w:val="22"/>
        </w:rPr>
      </w:pPr>
    </w:p>
    <w:p w14:paraId="269CCE0F" w14:textId="77777777" w:rsidR="00460305" w:rsidRPr="00A7194C" w:rsidRDefault="00460305" w:rsidP="00460305">
      <w:pPr>
        <w:pStyle w:val="Naslov2"/>
        <w:spacing w:before="0" w:after="0"/>
        <w:rPr>
          <w:rFonts w:ascii="Trebuchet MS" w:hAnsi="Trebuchet MS" w:cs="Trebuchet MS"/>
          <w:sz w:val="22"/>
          <w:szCs w:val="22"/>
        </w:rPr>
      </w:pPr>
      <w:bookmarkStart w:id="73" w:name="_Toc335915456"/>
      <w:bookmarkStart w:id="74" w:name="_Toc335915530"/>
      <w:bookmarkStart w:id="75" w:name="_Toc335915567"/>
      <w:bookmarkStart w:id="76" w:name="_Toc335915796"/>
      <w:r w:rsidRPr="00A7194C">
        <w:rPr>
          <w:rFonts w:ascii="Trebuchet MS" w:hAnsi="Trebuchet MS" w:cs="Trebuchet MS"/>
          <w:sz w:val="22"/>
          <w:szCs w:val="22"/>
        </w:rPr>
        <w:t>10. PREVERITEV PONUDBE</w:t>
      </w:r>
      <w:bookmarkEnd w:id="73"/>
      <w:bookmarkEnd w:id="74"/>
      <w:bookmarkEnd w:id="75"/>
      <w:bookmarkEnd w:id="76"/>
    </w:p>
    <w:p w14:paraId="6899ECD0" w14:textId="77777777" w:rsidR="00460305" w:rsidRPr="00A7194C" w:rsidRDefault="00460305" w:rsidP="00460305">
      <w:pPr>
        <w:pStyle w:val="Default"/>
        <w:ind w:left="720"/>
        <w:jc w:val="both"/>
        <w:rPr>
          <w:rFonts w:ascii="Trebuchet MS" w:hAnsi="Trebuchet MS" w:cs="Trebuchet MS"/>
          <w:color w:val="auto"/>
          <w:sz w:val="22"/>
          <w:szCs w:val="22"/>
        </w:rPr>
      </w:pPr>
    </w:p>
    <w:p w14:paraId="741EDFD2"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bo prejete ponudbe preveril v skladu s četrtim odstavkom 89. člena ZJN-3.</w:t>
      </w:r>
    </w:p>
    <w:p w14:paraId="5F7D6995" w14:textId="77777777" w:rsidR="00460305" w:rsidRPr="00A7194C" w:rsidRDefault="00460305" w:rsidP="00460305">
      <w:pPr>
        <w:pStyle w:val="Default"/>
        <w:jc w:val="both"/>
        <w:rPr>
          <w:rFonts w:ascii="Trebuchet MS" w:hAnsi="Trebuchet MS" w:cs="Trebuchet MS"/>
          <w:color w:val="auto"/>
          <w:sz w:val="22"/>
          <w:szCs w:val="22"/>
        </w:rPr>
      </w:pPr>
    </w:p>
    <w:p w14:paraId="6948615A"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bo pred sprejetjem odločitve iz 90. člena ZJN-3 oziroma najpozneje pred sklenitvijo pogodbe o izvedbi javnega naročila preveril obstoj in vsebino podatkov iz ekonomsko najugodnejše ponudbe oziroma drugih navedb iz ponudbe. </w:t>
      </w:r>
    </w:p>
    <w:p w14:paraId="18CBACF0" w14:textId="77777777" w:rsidR="00460305" w:rsidRPr="00A7194C" w:rsidRDefault="00460305" w:rsidP="00460305">
      <w:pPr>
        <w:pStyle w:val="Default"/>
        <w:jc w:val="both"/>
        <w:rPr>
          <w:rFonts w:ascii="Trebuchet MS" w:hAnsi="Trebuchet MS" w:cs="Trebuchet MS"/>
          <w:color w:val="auto"/>
          <w:sz w:val="22"/>
          <w:szCs w:val="22"/>
        </w:rPr>
      </w:pPr>
    </w:p>
    <w:p w14:paraId="58B63499"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drugega odstavka 112.a člena ZJN-3. </w:t>
      </w:r>
    </w:p>
    <w:p w14:paraId="610CC160" w14:textId="77777777" w:rsidR="00460305" w:rsidRPr="00A7194C" w:rsidRDefault="00460305" w:rsidP="00460305">
      <w:pPr>
        <w:pStyle w:val="Default"/>
        <w:jc w:val="both"/>
        <w:rPr>
          <w:rFonts w:ascii="Trebuchet MS" w:hAnsi="Trebuchet MS" w:cs="Trebuchet MS"/>
          <w:color w:val="auto"/>
          <w:sz w:val="22"/>
          <w:szCs w:val="22"/>
        </w:rPr>
      </w:pPr>
    </w:p>
    <w:p w14:paraId="41635A04" w14:textId="77777777" w:rsidR="00460305" w:rsidRPr="00A7194C" w:rsidRDefault="00460305" w:rsidP="00460305">
      <w:pPr>
        <w:pStyle w:val="Default"/>
        <w:jc w:val="both"/>
        <w:rPr>
          <w:rFonts w:ascii="Trebuchet MS" w:hAnsi="Trebuchet MS" w:cs="Trebuchet MS"/>
          <w:color w:val="auto"/>
          <w:sz w:val="22"/>
          <w:szCs w:val="22"/>
        </w:rPr>
      </w:pPr>
    </w:p>
    <w:p w14:paraId="1B8112A3" w14:textId="77777777" w:rsidR="00460305" w:rsidRPr="00A7194C" w:rsidRDefault="00460305" w:rsidP="00460305">
      <w:pPr>
        <w:pStyle w:val="Naslov2"/>
        <w:spacing w:before="0" w:after="0"/>
        <w:rPr>
          <w:rFonts w:ascii="Trebuchet MS" w:hAnsi="Trebuchet MS" w:cs="Trebuchet MS"/>
          <w:sz w:val="22"/>
          <w:szCs w:val="22"/>
        </w:rPr>
      </w:pPr>
      <w:bookmarkStart w:id="77" w:name="_Toc335915457"/>
      <w:bookmarkStart w:id="78" w:name="_Toc335915531"/>
      <w:bookmarkStart w:id="79" w:name="_Toc335915568"/>
      <w:bookmarkStart w:id="80" w:name="_Toc335915797"/>
      <w:r w:rsidRPr="00A7194C">
        <w:rPr>
          <w:rFonts w:ascii="Trebuchet MS" w:hAnsi="Trebuchet MS" w:cs="Trebuchet MS"/>
          <w:sz w:val="22"/>
          <w:szCs w:val="22"/>
        </w:rPr>
        <w:t>11.  IZBOR PONUDNIKA IN ODDAJA JAVNEGA NAROČILA</w:t>
      </w:r>
      <w:bookmarkEnd w:id="77"/>
      <w:bookmarkEnd w:id="78"/>
      <w:bookmarkEnd w:id="79"/>
      <w:bookmarkEnd w:id="80"/>
      <w:r w:rsidRPr="00A7194C">
        <w:rPr>
          <w:rFonts w:ascii="Trebuchet MS" w:hAnsi="Trebuchet MS" w:cs="Trebuchet MS"/>
          <w:sz w:val="22"/>
          <w:szCs w:val="22"/>
        </w:rPr>
        <w:t xml:space="preserve">  </w:t>
      </w:r>
    </w:p>
    <w:p w14:paraId="41B4C01F" w14:textId="77777777" w:rsidR="00460305" w:rsidRPr="00A7194C" w:rsidRDefault="00460305" w:rsidP="00460305">
      <w:pPr>
        <w:pStyle w:val="Default"/>
        <w:jc w:val="both"/>
        <w:rPr>
          <w:rFonts w:ascii="Trebuchet MS" w:hAnsi="Trebuchet MS" w:cs="Trebuchet MS"/>
          <w:color w:val="auto"/>
          <w:sz w:val="22"/>
          <w:szCs w:val="22"/>
        </w:rPr>
      </w:pPr>
    </w:p>
    <w:p w14:paraId="4E3B34FC"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bo oddal javno naročilo na podlagi merila, opredeljenega v 7. točki teh Navodil, ob upoštevanju določb 84., 85. in 86. člena ZJN-3.</w:t>
      </w:r>
    </w:p>
    <w:p w14:paraId="506C8B93" w14:textId="77777777" w:rsidR="00460305" w:rsidRPr="00A7194C" w:rsidRDefault="00460305" w:rsidP="00460305">
      <w:pPr>
        <w:pStyle w:val="Default"/>
        <w:jc w:val="both"/>
        <w:rPr>
          <w:rFonts w:ascii="Trebuchet MS" w:hAnsi="Trebuchet MS" w:cs="Trebuchet MS"/>
          <w:color w:val="auto"/>
          <w:sz w:val="22"/>
          <w:szCs w:val="22"/>
        </w:rPr>
      </w:pPr>
    </w:p>
    <w:p w14:paraId="6F33730C"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se lahko, ne glede na to, ali je takšna izključitev predvidena v tej dokumentaciji, v skladu s šestim odstavkom 75. člena ZJN-3 odloči, da ne odda javnega naročila ponudniku, ki predloži ekonomsko najugodnejšo ponudbo, če bi kadarkoli do izdaje odločitve o oddaji javnega naročila ugotovil, da je ponudnik kršil obveznosti </w:t>
      </w:r>
      <w:proofErr w:type="spellStart"/>
      <w:r w:rsidRPr="00A7194C">
        <w:rPr>
          <w:rFonts w:ascii="Trebuchet MS" w:hAnsi="Trebuchet MS" w:cs="Trebuchet MS"/>
          <w:color w:val="auto"/>
          <w:sz w:val="22"/>
          <w:szCs w:val="22"/>
        </w:rPr>
        <w:t>okoljskega</w:t>
      </w:r>
      <w:proofErr w:type="spellEnd"/>
      <w:r w:rsidRPr="00A7194C">
        <w:rPr>
          <w:rFonts w:ascii="Trebuchet MS" w:hAnsi="Trebuchet MS" w:cs="Trebuchet MS"/>
          <w:color w:val="auto"/>
          <w:sz w:val="22"/>
          <w:szCs w:val="22"/>
        </w:rPr>
        <w:t>, delovnega ali socialnega prava, če od datuma ugotovljene kršitve ni preteklo tri leta.</w:t>
      </w:r>
    </w:p>
    <w:p w14:paraId="23D17BBD" w14:textId="77777777" w:rsidR="00460305" w:rsidRPr="00A7194C" w:rsidRDefault="00460305" w:rsidP="00460305">
      <w:pPr>
        <w:pStyle w:val="Default"/>
        <w:jc w:val="both"/>
        <w:rPr>
          <w:rFonts w:ascii="Trebuchet MS" w:hAnsi="Trebuchet MS" w:cs="Trebuchet MS"/>
          <w:color w:val="auto"/>
          <w:sz w:val="22"/>
          <w:szCs w:val="22"/>
        </w:rPr>
      </w:pPr>
    </w:p>
    <w:p w14:paraId="3684B630"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 kolikor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w:t>
      </w:r>
    </w:p>
    <w:p w14:paraId="1C4E0F94" w14:textId="77777777" w:rsidR="00460305" w:rsidRPr="00A7194C" w:rsidRDefault="00460305" w:rsidP="00460305">
      <w:pPr>
        <w:pStyle w:val="Default"/>
        <w:jc w:val="both"/>
        <w:rPr>
          <w:rFonts w:ascii="Trebuchet MS" w:hAnsi="Trebuchet MS" w:cs="Trebuchet MS"/>
          <w:color w:val="auto"/>
          <w:sz w:val="22"/>
          <w:szCs w:val="22"/>
        </w:rPr>
      </w:pPr>
    </w:p>
    <w:p w14:paraId="79B866D2"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od ponudnika zahteva dopolnitev, popravek, spremembo ali pojasnilo njegove ponudbe le, kadar določenega dejstva ne more preveriti sam.</w:t>
      </w:r>
    </w:p>
    <w:p w14:paraId="324D8020" w14:textId="77777777" w:rsidR="00460305" w:rsidRPr="00A7194C" w:rsidRDefault="00460305" w:rsidP="00460305">
      <w:pPr>
        <w:pStyle w:val="Default"/>
        <w:jc w:val="both"/>
        <w:rPr>
          <w:rFonts w:ascii="Trebuchet MS" w:hAnsi="Trebuchet MS" w:cs="Trebuchet MS"/>
          <w:color w:val="auto"/>
          <w:sz w:val="22"/>
          <w:szCs w:val="22"/>
        </w:rPr>
      </w:pPr>
    </w:p>
    <w:p w14:paraId="62390C96"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41A4C2D7" w14:textId="77777777" w:rsidR="00460305" w:rsidRPr="00A7194C" w:rsidRDefault="00460305" w:rsidP="00460305">
      <w:pPr>
        <w:pStyle w:val="Default"/>
        <w:jc w:val="both"/>
        <w:rPr>
          <w:rFonts w:ascii="Trebuchet MS" w:hAnsi="Trebuchet MS" w:cs="Trebuchet MS"/>
          <w:color w:val="auto"/>
          <w:sz w:val="22"/>
          <w:szCs w:val="22"/>
        </w:rPr>
      </w:pPr>
    </w:p>
    <w:p w14:paraId="68D37E9B"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Če ponudnik ne predloži manjkajočega dokumenta ali ne dopolni, popravi ali pojasni ustrezne informacije ali dokumentacije, bo naročnik ponudnika izključil.</w:t>
      </w:r>
    </w:p>
    <w:p w14:paraId="14ACEB9C" w14:textId="77777777" w:rsidR="00460305" w:rsidRPr="00A7194C" w:rsidRDefault="00460305" w:rsidP="00460305">
      <w:pPr>
        <w:pStyle w:val="Default"/>
        <w:jc w:val="both"/>
        <w:rPr>
          <w:rFonts w:ascii="Trebuchet MS" w:hAnsi="Trebuchet MS" w:cs="Trebuchet MS"/>
          <w:color w:val="auto"/>
          <w:sz w:val="22"/>
          <w:szCs w:val="22"/>
        </w:rPr>
      </w:pPr>
    </w:p>
    <w:p w14:paraId="48D77758"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Razen kadar gre za popravek ali dopolnitev očitne napake, če zaradi tega popravka ali dopolnitve ni dejansko predlagana nova ponudba, ponudnik ne sme dopolnjevati ali popravljati:</w:t>
      </w:r>
    </w:p>
    <w:p w14:paraId="0D0A433D" w14:textId="77777777" w:rsidR="00460305" w:rsidRPr="00A7194C" w:rsidRDefault="00460305" w:rsidP="00460305">
      <w:pPr>
        <w:pStyle w:val="Default"/>
        <w:numPr>
          <w:ilvl w:val="0"/>
          <w:numId w:val="10"/>
        </w:numPr>
        <w:jc w:val="both"/>
        <w:rPr>
          <w:rFonts w:ascii="Trebuchet MS" w:hAnsi="Trebuchet MS" w:cs="Trebuchet MS"/>
          <w:color w:val="auto"/>
          <w:sz w:val="22"/>
          <w:szCs w:val="22"/>
        </w:rPr>
      </w:pPr>
      <w:r w:rsidRPr="00A7194C">
        <w:rPr>
          <w:rFonts w:ascii="Trebuchet MS" w:hAnsi="Trebuchet MS" w:cs="Trebuchet MS"/>
          <w:color w:val="auto"/>
          <w:sz w:val="22"/>
          <w:szCs w:val="22"/>
        </w:rPr>
        <w:t>svoje cene brez DDV na enoto, vrednosti postavke brez DDV, skupne vrednosti ponudbe brez DDV, razen kadar se skupna vrednost spremeni v skladu s pravili za popravo računskih napak skladno s sedmim odstavkom 89. člena ZJN-3,</w:t>
      </w:r>
    </w:p>
    <w:p w14:paraId="5DC22D96" w14:textId="77777777" w:rsidR="00460305" w:rsidRPr="00A7194C" w:rsidRDefault="00460305" w:rsidP="00460305">
      <w:pPr>
        <w:pStyle w:val="Default"/>
        <w:numPr>
          <w:ilvl w:val="0"/>
          <w:numId w:val="10"/>
        </w:numPr>
        <w:jc w:val="both"/>
        <w:rPr>
          <w:rFonts w:ascii="Trebuchet MS" w:hAnsi="Trebuchet MS" w:cs="Trebuchet MS"/>
          <w:color w:val="auto"/>
          <w:sz w:val="22"/>
          <w:szCs w:val="22"/>
        </w:rPr>
      </w:pPr>
      <w:r w:rsidRPr="00A7194C">
        <w:rPr>
          <w:rFonts w:ascii="Trebuchet MS" w:hAnsi="Trebuchet MS" w:cs="Trebuchet MS"/>
          <w:color w:val="auto"/>
          <w:sz w:val="22"/>
          <w:szCs w:val="22"/>
        </w:rPr>
        <w:t>tistega dela ponudbe, ki se veže na tehnične specifikacije predmeta javnega naročila.</w:t>
      </w:r>
    </w:p>
    <w:p w14:paraId="7D5BB6B2" w14:textId="77777777" w:rsidR="00460305" w:rsidRPr="00A7194C" w:rsidRDefault="00460305" w:rsidP="00460305">
      <w:pPr>
        <w:pStyle w:val="Default"/>
        <w:ind w:left="720"/>
        <w:jc w:val="both"/>
        <w:rPr>
          <w:rFonts w:ascii="Trebuchet MS" w:hAnsi="Trebuchet MS" w:cs="Trebuchet MS"/>
          <w:color w:val="auto"/>
          <w:sz w:val="22"/>
          <w:szCs w:val="22"/>
        </w:rPr>
      </w:pPr>
    </w:p>
    <w:p w14:paraId="427CB763"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lastRenderedPageBreak/>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45941A05" w14:textId="77777777" w:rsidR="00460305" w:rsidRPr="00A7194C" w:rsidRDefault="00460305" w:rsidP="00460305">
      <w:pPr>
        <w:pStyle w:val="Default"/>
        <w:jc w:val="both"/>
        <w:rPr>
          <w:rFonts w:ascii="Trebuchet MS" w:hAnsi="Trebuchet MS" w:cs="Trebuchet MS"/>
          <w:color w:val="auto"/>
          <w:sz w:val="22"/>
          <w:szCs w:val="22"/>
        </w:rPr>
      </w:pPr>
    </w:p>
    <w:p w14:paraId="5DB70F7A"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w:t>
      </w:r>
    </w:p>
    <w:p w14:paraId="52D9971B" w14:textId="77777777" w:rsidR="00460305" w:rsidRPr="00A7194C" w:rsidRDefault="00460305" w:rsidP="00460305">
      <w:pPr>
        <w:pStyle w:val="Default"/>
        <w:jc w:val="both"/>
        <w:rPr>
          <w:rFonts w:ascii="Trebuchet MS" w:hAnsi="Trebuchet MS" w:cs="Trebuchet MS"/>
          <w:color w:val="auto"/>
          <w:sz w:val="22"/>
          <w:szCs w:val="22"/>
        </w:rPr>
      </w:pPr>
    </w:p>
    <w:p w14:paraId="0086D435"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Izbrani ponudnik bo pozvan k podpisu pogodbe. Če ponudnik pogodbe ne bo podpisal v roku, ki ga bo določil naročnik (v kolikor ni določeno drugače, znaša ta rok 8 dni od predložitve v podpis), se šteje, da je ponudnik odstopil od ponudbe, razen če naročnik ponudniku ne določi novega roka. </w:t>
      </w:r>
    </w:p>
    <w:p w14:paraId="4F87B039" w14:textId="77777777" w:rsidR="00460305" w:rsidRPr="00A7194C" w:rsidRDefault="00460305" w:rsidP="00460305">
      <w:pPr>
        <w:pStyle w:val="Default"/>
        <w:jc w:val="both"/>
        <w:rPr>
          <w:rFonts w:ascii="Trebuchet MS" w:hAnsi="Trebuchet MS" w:cs="Courier New"/>
          <w:sz w:val="22"/>
          <w:szCs w:val="22"/>
        </w:rPr>
      </w:pPr>
    </w:p>
    <w:p w14:paraId="238052AD"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lahko skladno s prvim odstavkom 90. člena ZJN-3 kadarkoli pred potekom roka za oddajo ponudb ustavi postopek javnega naročanja, pri čemer bo navedeno odločitev objavil na portalu javnih naročil. Z dnem objave odločitve na Portalu javnih naročil se šteje, da je odločitev vročena.</w:t>
      </w:r>
    </w:p>
    <w:p w14:paraId="0CF07F3B"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w:t>
      </w:r>
    </w:p>
    <w:p w14:paraId="014DBFBF"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lahko v vseh stopnjah postopka po izteku roka za odpiranje ponudb zavrne vse ponudbe. Če je naročnik zavrnil vse ponudbe, mora o razlogih, zaradi katerih ni izbral nobene ponudbe, in o svoji odločitvi, ali bo začel nov postopek, obvestiti ponudnike ali kandidate, ki so predložili ponudbo. Navedeno odločitev bo naročnik objavil na Portalu javnih naročil. Z dnem objave odločitve na Portalu javnih naročil se šteje, da je odločitev vročena.</w:t>
      </w:r>
    </w:p>
    <w:p w14:paraId="1EC1B68A" w14:textId="77777777" w:rsidR="00460305" w:rsidRPr="00A7194C" w:rsidRDefault="00460305" w:rsidP="00460305">
      <w:pPr>
        <w:pStyle w:val="Default"/>
        <w:jc w:val="both"/>
        <w:rPr>
          <w:rFonts w:ascii="Trebuchet MS" w:hAnsi="Trebuchet MS" w:cs="Trebuchet MS"/>
          <w:color w:val="auto"/>
          <w:sz w:val="22"/>
          <w:szCs w:val="22"/>
        </w:rPr>
      </w:pPr>
    </w:p>
    <w:p w14:paraId="08848FCC" w14:textId="77777777" w:rsidR="00460305" w:rsidRPr="00A7194C" w:rsidRDefault="00460305" w:rsidP="00460305">
      <w:pPr>
        <w:pStyle w:val="Default"/>
        <w:jc w:val="both"/>
        <w:rPr>
          <w:rFonts w:ascii="Trebuchet MS" w:hAnsi="Trebuchet MS" w:cs="Trebuchet MS"/>
          <w:b/>
          <w:bCs/>
          <w:color w:val="auto"/>
          <w:sz w:val="22"/>
          <w:szCs w:val="22"/>
        </w:rPr>
      </w:pPr>
      <w:r w:rsidRPr="00A7194C">
        <w:rPr>
          <w:rFonts w:ascii="Trebuchet MS" w:hAnsi="Trebuchet MS" w:cs="Trebuchet MS"/>
          <w:b/>
          <w:bCs/>
          <w:color w:val="auto"/>
          <w:sz w:val="22"/>
          <w:szCs w:val="22"/>
        </w:rPr>
        <w:t>Naročnik bo v zakonsko določenem roku sprejel odločitev v predmetnem postopku javnega naročila. Naročnik bo podpisano odločitev v postopku javnega naročila objavil na Portalu javnih naročil. Z dnem objave odločitve na Portalu javnih naročil se šteje, da je odločitev vročena.</w:t>
      </w:r>
    </w:p>
    <w:p w14:paraId="608D44E9" w14:textId="77777777" w:rsidR="00460305" w:rsidRPr="00A7194C" w:rsidRDefault="00460305" w:rsidP="00460305">
      <w:pPr>
        <w:pStyle w:val="Default"/>
        <w:jc w:val="both"/>
        <w:rPr>
          <w:rFonts w:ascii="Trebuchet MS" w:hAnsi="Trebuchet MS" w:cs="Trebuchet MS"/>
          <w:color w:val="auto"/>
          <w:sz w:val="22"/>
          <w:szCs w:val="22"/>
        </w:rPr>
      </w:pPr>
    </w:p>
    <w:p w14:paraId="26997EE4"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Odločitev postane pravnomočna z dnem, ko zoper njo ni več mogoče zahtevati pravnega varstva.</w:t>
      </w:r>
    </w:p>
    <w:p w14:paraId="69A5C3B2" w14:textId="77777777" w:rsidR="00460305" w:rsidRPr="00A7194C" w:rsidRDefault="00460305" w:rsidP="00460305">
      <w:pPr>
        <w:pStyle w:val="Default"/>
        <w:jc w:val="both"/>
        <w:rPr>
          <w:rFonts w:ascii="Trebuchet MS" w:hAnsi="Trebuchet MS" w:cs="Trebuchet MS"/>
          <w:color w:val="auto"/>
          <w:sz w:val="22"/>
          <w:szCs w:val="22"/>
        </w:rPr>
      </w:pPr>
    </w:p>
    <w:p w14:paraId="17517FD3"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 sprejemu odločitve o oddaji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z  izbranim ponudnikom ne bo sklenil pogodbe, o svoji odločitvi in o razlogih zanjo pa bo pisno obvestil vse ponudnike ali kandidate.</w:t>
      </w:r>
    </w:p>
    <w:p w14:paraId="2CA1744E" w14:textId="77777777" w:rsidR="00460305" w:rsidRPr="00A7194C" w:rsidRDefault="00460305" w:rsidP="00460305">
      <w:pPr>
        <w:pStyle w:val="Default"/>
        <w:jc w:val="both"/>
        <w:rPr>
          <w:rFonts w:ascii="Trebuchet MS" w:hAnsi="Trebuchet MS" w:cs="Trebuchet MS"/>
          <w:color w:val="auto"/>
          <w:sz w:val="22"/>
          <w:szCs w:val="22"/>
        </w:rPr>
      </w:pPr>
    </w:p>
    <w:p w14:paraId="48F7A615"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V skladu z ZJN-3 se lahko pogodba o izvedbi javnega naročila spremeni brez novega postopka javnega naročanja v katerem koli od naslednjih primerov:</w:t>
      </w:r>
    </w:p>
    <w:p w14:paraId="5FAB53FC" w14:textId="77777777" w:rsidR="00460305" w:rsidRPr="00A7194C" w:rsidRDefault="00460305" w:rsidP="00460305">
      <w:pPr>
        <w:jc w:val="both"/>
        <w:rPr>
          <w:rFonts w:ascii="Trebuchet MS" w:hAnsi="Trebuchet MS"/>
          <w:sz w:val="22"/>
          <w:szCs w:val="22"/>
        </w:rPr>
      </w:pPr>
      <w:r w:rsidRPr="00A7194C">
        <w:rPr>
          <w:rFonts w:ascii="Trebuchet MS" w:hAnsi="Trebuchet MS"/>
          <w:b/>
          <w:bCs/>
          <w:sz w:val="22"/>
          <w:szCs w:val="22"/>
        </w:rPr>
        <w:t>a.</w:t>
      </w:r>
      <w:r w:rsidRPr="00A7194C">
        <w:rPr>
          <w:rFonts w:ascii="Trebuchet MS" w:hAnsi="Trebuchet MS"/>
          <w:sz w:val="22"/>
          <w:szCs w:val="22"/>
        </w:rPr>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AC1DB04" w14:textId="77777777" w:rsidR="00460305" w:rsidRPr="00A7194C" w:rsidRDefault="00460305" w:rsidP="00460305">
      <w:pPr>
        <w:jc w:val="both"/>
        <w:rPr>
          <w:rFonts w:ascii="Trebuchet MS" w:hAnsi="Trebuchet MS"/>
          <w:sz w:val="22"/>
          <w:szCs w:val="22"/>
        </w:rPr>
      </w:pPr>
      <w:r w:rsidRPr="00A7194C">
        <w:rPr>
          <w:rFonts w:ascii="Trebuchet MS" w:hAnsi="Trebuchet MS"/>
          <w:b/>
          <w:bCs/>
          <w:sz w:val="22"/>
          <w:szCs w:val="22"/>
        </w:rPr>
        <w:t>b.</w:t>
      </w:r>
      <w:r w:rsidRPr="00A7194C">
        <w:rPr>
          <w:rFonts w:ascii="Trebuchet MS" w:hAnsi="Trebuchet MS"/>
          <w:sz w:val="22"/>
          <w:szCs w:val="22"/>
        </w:rPr>
        <w:t xml:space="preserve"> za dodatne storitve, ki jih izvede prvotni izvajalec, če so potrebne, čeprav niso bile vključene v prvotno javno naročilo, in če zamenjava izvajalca ni mogoča iz ekonomskih ali tehničnih razlogov, kot so zahteve glede zamenljivosti ali </w:t>
      </w:r>
      <w:proofErr w:type="spellStart"/>
      <w:r w:rsidRPr="00A7194C">
        <w:rPr>
          <w:rFonts w:ascii="Trebuchet MS" w:hAnsi="Trebuchet MS"/>
          <w:sz w:val="22"/>
          <w:szCs w:val="22"/>
        </w:rPr>
        <w:t>interoperabilnosti</w:t>
      </w:r>
      <w:proofErr w:type="spellEnd"/>
      <w:r w:rsidRPr="00A7194C">
        <w:rPr>
          <w:rFonts w:ascii="Trebuchet MS" w:hAnsi="Trebuchet MS"/>
          <w:sz w:val="22"/>
          <w:szCs w:val="22"/>
        </w:rPr>
        <w:t xml:space="preserve"> z obstoječo opremo, storitvami, naročenimi v okviru prvotnega javnega naročila, ter bi naročniku povzročila velike nevšečnosti ali znatno podvajanje stroškov;</w:t>
      </w:r>
    </w:p>
    <w:p w14:paraId="09FBF495" w14:textId="77777777" w:rsidR="00460305" w:rsidRPr="00A7194C" w:rsidRDefault="00460305" w:rsidP="00460305">
      <w:pPr>
        <w:jc w:val="both"/>
        <w:rPr>
          <w:rFonts w:ascii="Trebuchet MS" w:hAnsi="Trebuchet MS"/>
          <w:sz w:val="22"/>
          <w:szCs w:val="22"/>
        </w:rPr>
      </w:pPr>
      <w:r w:rsidRPr="00A7194C">
        <w:rPr>
          <w:rFonts w:ascii="Trebuchet MS" w:hAnsi="Trebuchet MS"/>
          <w:b/>
          <w:bCs/>
          <w:sz w:val="22"/>
          <w:szCs w:val="22"/>
        </w:rPr>
        <w:lastRenderedPageBreak/>
        <w:t>c.</w:t>
      </w:r>
      <w:r w:rsidRPr="00A7194C">
        <w:rPr>
          <w:rFonts w:ascii="Trebuchet MS" w:hAnsi="Trebuchet MS"/>
          <w:sz w:val="22"/>
          <w:szCs w:val="22"/>
        </w:rPr>
        <w:t xml:space="preserve"> če je sprememba potrebna zaradi okoliščin, ki jih skrben naročnik ni mogel predvideti, in sprememba ne spreminja splošne narave javnega naročila;</w:t>
      </w:r>
    </w:p>
    <w:p w14:paraId="21E2C096" w14:textId="77777777" w:rsidR="00460305" w:rsidRPr="00A7194C" w:rsidRDefault="00460305" w:rsidP="00460305">
      <w:pPr>
        <w:jc w:val="both"/>
        <w:rPr>
          <w:rFonts w:ascii="Trebuchet MS" w:hAnsi="Trebuchet MS"/>
          <w:sz w:val="22"/>
          <w:szCs w:val="22"/>
        </w:rPr>
      </w:pPr>
      <w:r w:rsidRPr="00A7194C">
        <w:rPr>
          <w:rFonts w:ascii="Trebuchet MS" w:hAnsi="Trebuchet MS"/>
          <w:b/>
          <w:bCs/>
          <w:sz w:val="22"/>
          <w:szCs w:val="22"/>
        </w:rPr>
        <w:t>d.</w:t>
      </w:r>
      <w:r w:rsidRPr="00A7194C">
        <w:rPr>
          <w:rFonts w:ascii="Trebuchet MS" w:hAnsi="Trebuchet MS"/>
          <w:sz w:val="22"/>
          <w:szCs w:val="22"/>
        </w:rPr>
        <w:t xml:space="preserve"> če izvajalca, ki mu je naročnik prvotno oddal javno naročilo, zamenja nov izvajalec kot posledica enega od naslednjih razlogov:</w:t>
      </w:r>
    </w:p>
    <w:p w14:paraId="130306C6"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nedvoumna določba o reviziji ali opcija v skladu z a. točko;</w:t>
      </w:r>
    </w:p>
    <w:p w14:paraId="762789F5"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drug gospodarski subjekt, ki izpolnjuje prvotno določene pogoje za sodelovanje, standarde za</w:t>
      </w:r>
    </w:p>
    <w:p w14:paraId="65E46666"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zagotavljanje kakovosti in standarde za </w:t>
      </w:r>
      <w:proofErr w:type="spellStart"/>
      <w:r w:rsidRPr="00A7194C">
        <w:rPr>
          <w:rFonts w:ascii="Trebuchet MS" w:hAnsi="Trebuchet MS"/>
          <w:sz w:val="22"/>
          <w:szCs w:val="22"/>
        </w:rPr>
        <w:t>okoljsko</w:t>
      </w:r>
      <w:proofErr w:type="spellEnd"/>
      <w:r w:rsidRPr="00A7194C">
        <w:rPr>
          <w:rFonts w:ascii="Trebuchet MS" w:hAnsi="Trebuchet MS"/>
          <w:sz w:val="22"/>
          <w:szCs w:val="22"/>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A7194C">
        <w:rPr>
          <w:rFonts w:ascii="Trebuchet MS" w:hAnsi="Trebuchet MS"/>
          <w:sz w:val="22"/>
          <w:szCs w:val="22"/>
        </w:rPr>
        <w:t>obidu</w:t>
      </w:r>
      <w:proofErr w:type="spellEnd"/>
      <w:r w:rsidRPr="00A7194C">
        <w:rPr>
          <w:rFonts w:ascii="Trebuchet MS" w:hAnsi="Trebuchet MS"/>
          <w:sz w:val="22"/>
          <w:szCs w:val="22"/>
        </w:rPr>
        <w:t xml:space="preserve"> določb tega zakona;</w:t>
      </w:r>
    </w:p>
    <w:p w14:paraId="06395490" w14:textId="77777777" w:rsidR="00460305" w:rsidRPr="00A7194C" w:rsidRDefault="00460305" w:rsidP="00460305">
      <w:pPr>
        <w:jc w:val="both"/>
        <w:rPr>
          <w:rFonts w:ascii="Trebuchet MS" w:hAnsi="Trebuchet MS"/>
          <w:sz w:val="22"/>
          <w:szCs w:val="22"/>
        </w:rPr>
      </w:pPr>
      <w:r w:rsidRPr="00A7194C">
        <w:rPr>
          <w:rFonts w:ascii="Trebuchet MS" w:hAnsi="Trebuchet MS"/>
          <w:b/>
          <w:bCs/>
          <w:sz w:val="22"/>
          <w:szCs w:val="22"/>
        </w:rPr>
        <w:t>e.</w:t>
      </w:r>
      <w:r w:rsidRPr="00A7194C">
        <w:rPr>
          <w:rFonts w:ascii="Trebuchet MS" w:hAnsi="Trebuchet MS"/>
          <w:sz w:val="22"/>
          <w:szCs w:val="22"/>
        </w:rPr>
        <w:t xml:space="preserve"> če sprememba ne glede na njeno vrednost ni bistvena.</w:t>
      </w:r>
    </w:p>
    <w:p w14:paraId="606DD54D" w14:textId="77777777" w:rsidR="00460305" w:rsidRPr="00A7194C" w:rsidRDefault="00460305" w:rsidP="00460305">
      <w:pPr>
        <w:jc w:val="both"/>
        <w:rPr>
          <w:rFonts w:ascii="Trebuchet MS" w:hAnsi="Trebuchet MS"/>
          <w:sz w:val="22"/>
          <w:szCs w:val="22"/>
        </w:rPr>
      </w:pPr>
    </w:p>
    <w:p w14:paraId="709CE5A1"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E223897" w14:textId="77777777" w:rsidR="00460305" w:rsidRPr="00A7194C" w:rsidRDefault="00460305" w:rsidP="00460305">
      <w:pPr>
        <w:jc w:val="both"/>
        <w:rPr>
          <w:rFonts w:ascii="Trebuchet MS" w:hAnsi="Trebuchet MS"/>
          <w:sz w:val="22"/>
          <w:szCs w:val="22"/>
        </w:rPr>
      </w:pPr>
    </w:p>
    <w:p w14:paraId="11E1D04D"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1F00CC7A"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CB12821"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sprememba spreminja ekonomsko ravnotežje pogodbe o izvedbi javnega naročila v korist izvajalca na način, ki ni bil predviden v prvotni pogodbi;</w:t>
      </w:r>
    </w:p>
    <w:p w14:paraId="335D6297"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zaradi spremembe je znatno razširjen obseg pogodbe o izvedbi javnega naročila;</w:t>
      </w:r>
    </w:p>
    <w:p w14:paraId="209C0436"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drug gospodarski subjekt zamenja prvotnega izvajalca v primeru, ki ni naveden v d. točki.</w:t>
      </w:r>
    </w:p>
    <w:p w14:paraId="1C5A5ECA" w14:textId="77777777" w:rsidR="00460305" w:rsidRPr="00A7194C" w:rsidRDefault="00460305" w:rsidP="00460305">
      <w:pPr>
        <w:pStyle w:val="Default"/>
        <w:jc w:val="both"/>
        <w:rPr>
          <w:rFonts w:ascii="Trebuchet MS" w:hAnsi="Trebuchet MS" w:cs="Trebuchet MS"/>
          <w:color w:val="auto"/>
          <w:sz w:val="22"/>
          <w:szCs w:val="22"/>
        </w:rPr>
      </w:pPr>
    </w:p>
    <w:p w14:paraId="51F336AF"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V času izvedbe projekta si zaradi tega, ker nima več zagotovljenih sredstev v proračunu ali iz drugih razlogov, naročnik pridržuje pravico zmanjšati obseg in/ali količino del oziroma da določenih del ne izvede, izbrani izvajalec pa je dolžan ustrezno zmanjšati ponudbeno ceno. Ponudnik soglaša, da v tem primeru ne bo zahteval nikakršnega nadomestila ali odškodnine za neizvedeni obseg del. </w:t>
      </w:r>
    </w:p>
    <w:p w14:paraId="7A85C677" w14:textId="77777777" w:rsidR="00460305" w:rsidRPr="00A7194C" w:rsidRDefault="00460305" w:rsidP="00460305">
      <w:pPr>
        <w:pStyle w:val="Default"/>
        <w:jc w:val="both"/>
        <w:rPr>
          <w:rFonts w:ascii="Trebuchet MS" w:hAnsi="Trebuchet MS"/>
          <w:sz w:val="22"/>
          <w:szCs w:val="22"/>
        </w:rPr>
      </w:pPr>
    </w:p>
    <w:p w14:paraId="791BBCD6" w14:textId="77777777" w:rsidR="00460305" w:rsidRPr="00A7194C" w:rsidRDefault="00460305" w:rsidP="00460305">
      <w:pPr>
        <w:pStyle w:val="Default"/>
        <w:jc w:val="both"/>
        <w:rPr>
          <w:rFonts w:ascii="Trebuchet MS" w:hAnsi="Trebuchet MS"/>
          <w:sz w:val="22"/>
          <w:szCs w:val="22"/>
        </w:rPr>
      </w:pPr>
    </w:p>
    <w:p w14:paraId="38285674" w14:textId="77777777" w:rsidR="00460305" w:rsidRPr="00A7194C" w:rsidRDefault="00460305" w:rsidP="00460305">
      <w:pPr>
        <w:ind w:left="284" w:hanging="284"/>
        <w:rPr>
          <w:rFonts w:ascii="Trebuchet MS" w:hAnsi="Trebuchet MS"/>
          <w:b/>
          <w:sz w:val="22"/>
          <w:szCs w:val="22"/>
        </w:rPr>
      </w:pPr>
      <w:r w:rsidRPr="00A7194C">
        <w:rPr>
          <w:rFonts w:ascii="Trebuchet MS" w:hAnsi="Trebuchet MS"/>
          <w:b/>
          <w:i/>
          <w:iCs/>
          <w:sz w:val="22"/>
          <w:szCs w:val="22"/>
        </w:rPr>
        <w:t>13. ZAHTEVEK</w:t>
      </w:r>
      <w:r w:rsidRPr="00A7194C">
        <w:rPr>
          <w:rFonts w:ascii="Trebuchet MS" w:hAnsi="Trebuchet MS"/>
          <w:b/>
          <w:sz w:val="22"/>
          <w:szCs w:val="22"/>
        </w:rPr>
        <w:t xml:space="preserve"> ZA REVIZIJO</w:t>
      </w:r>
    </w:p>
    <w:p w14:paraId="7E896B97" w14:textId="77777777" w:rsidR="00460305" w:rsidRPr="00A7194C" w:rsidRDefault="00460305" w:rsidP="00460305">
      <w:pPr>
        <w:rPr>
          <w:rFonts w:ascii="Trebuchet MS" w:hAnsi="Trebuchet MS"/>
          <w:b/>
          <w:sz w:val="22"/>
          <w:szCs w:val="22"/>
        </w:rPr>
      </w:pPr>
    </w:p>
    <w:p w14:paraId="78F17CAF"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Zahtevek za revizijo lahko v skladu z Zakonom o pravnem varstvu v postopkih javnega naročanja (Uradni list RS, št. </w:t>
      </w:r>
      <w:r w:rsidRPr="00A7194C">
        <w:rPr>
          <w:rFonts w:ascii="Trebuchet MS" w:hAnsi="Trebuchet MS"/>
          <w:sz w:val="22"/>
          <w:szCs w:val="22"/>
          <w:shd w:val="clear" w:color="auto" w:fill="FFFFFF"/>
        </w:rPr>
        <w:t>43/11, 60/11 - ZTP-D, 63/13, 90/14 - ZDU-1l, 95/14 - ZIPRS1415-C, 96/15 - ZIPRS1617, 80/16 - ZIPRS1718, 60/17, 72/19; v nadaljevanju: ZPVPJN</w:t>
      </w:r>
      <w:r w:rsidRPr="00A7194C">
        <w:rPr>
          <w:rFonts w:ascii="Trebuchet MS" w:hAnsi="Trebuchet MS"/>
          <w:sz w:val="22"/>
          <w:szCs w:val="22"/>
        </w:rPr>
        <w:t xml:space="preserve">) vloži vsaka oseba, ki ima ali je imela interes za dodelitev javnega naročila in ji je ali bi ji lahko z domnevno kršitvijo nastala škoda. Zahtevek za revizijo lahko vloži tudi zagovornik javnega interesa, ki je oproščen plačila takse. </w:t>
      </w:r>
    </w:p>
    <w:p w14:paraId="63493717" w14:textId="77777777" w:rsidR="00460305" w:rsidRPr="00A7194C" w:rsidRDefault="00460305" w:rsidP="00460305">
      <w:pPr>
        <w:jc w:val="both"/>
        <w:rPr>
          <w:rFonts w:ascii="Trebuchet MS" w:hAnsi="Trebuchet MS"/>
          <w:sz w:val="22"/>
          <w:szCs w:val="22"/>
        </w:rPr>
      </w:pPr>
    </w:p>
    <w:p w14:paraId="0AD34E64" w14:textId="32A91CF5"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postopku oddaje naročila </w:t>
      </w:r>
      <w:r w:rsidR="00677D6F">
        <w:rPr>
          <w:rFonts w:ascii="Trebuchet MS" w:hAnsi="Trebuchet MS"/>
          <w:sz w:val="22"/>
          <w:szCs w:val="22"/>
        </w:rPr>
        <w:t>po postopku</w:t>
      </w:r>
      <w:r w:rsidR="001B786B">
        <w:rPr>
          <w:rFonts w:ascii="Trebuchet MS" w:hAnsi="Trebuchet MS"/>
          <w:sz w:val="22"/>
          <w:szCs w:val="22"/>
        </w:rPr>
        <w:t xml:space="preserve"> naročila male vrednosti</w:t>
      </w:r>
      <w:r w:rsidRPr="00A7194C">
        <w:rPr>
          <w:rFonts w:ascii="Trebuchet MS" w:hAnsi="Trebuchet MS"/>
          <w:sz w:val="22"/>
          <w:szCs w:val="22"/>
        </w:rPr>
        <w:t xml:space="preserve">, mora biti vložen v roku </w:t>
      </w:r>
      <w:r w:rsidRPr="00A7194C">
        <w:rPr>
          <w:rFonts w:ascii="Trebuchet MS" w:hAnsi="Trebuchet MS"/>
          <w:b/>
          <w:sz w:val="22"/>
          <w:szCs w:val="22"/>
        </w:rPr>
        <w:t>deset delovnih dni</w:t>
      </w:r>
      <w:r w:rsidRPr="00A7194C">
        <w:rPr>
          <w:rFonts w:ascii="Trebuchet MS" w:hAnsi="Trebuchet MS"/>
          <w:sz w:val="22"/>
          <w:szCs w:val="22"/>
        </w:rPr>
        <w:t xml:space="preserve"> od objave obvestila o javnem naročilu, razen če zakon dopušča, da se zahtevek za revizijo vloži po tem roku in v primerih, ko vlagatelj dokaže, da zatrjevanih kršitev objektivno ni bilo mogoče ugotovitvi pred tem rokom. </w:t>
      </w:r>
    </w:p>
    <w:p w14:paraId="67730E6B" w14:textId="77777777" w:rsidR="00460305" w:rsidRPr="00A7194C" w:rsidRDefault="00460305" w:rsidP="00460305">
      <w:pPr>
        <w:jc w:val="both"/>
        <w:rPr>
          <w:rFonts w:ascii="Trebuchet MS" w:hAnsi="Trebuchet MS"/>
          <w:sz w:val="22"/>
          <w:szCs w:val="22"/>
        </w:rPr>
      </w:pPr>
    </w:p>
    <w:p w14:paraId="43FD12A3"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Obvezne sestavine zahtevka za revizijo so: </w:t>
      </w:r>
    </w:p>
    <w:p w14:paraId="5EC0C30A" w14:textId="77777777" w:rsidR="00460305" w:rsidRPr="00A7194C" w:rsidRDefault="00460305" w:rsidP="00460305">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lastRenderedPageBreak/>
        <w:t>ime in naslov vlagatelja ter kontaktna oseba,</w:t>
      </w:r>
    </w:p>
    <w:p w14:paraId="24074FF2" w14:textId="77777777" w:rsidR="00460305" w:rsidRPr="00A7194C" w:rsidRDefault="00460305" w:rsidP="00460305">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ime naročnika,</w:t>
      </w:r>
    </w:p>
    <w:p w14:paraId="4792AD50" w14:textId="77777777" w:rsidR="00460305" w:rsidRPr="00A7194C" w:rsidRDefault="00460305" w:rsidP="00460305">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oznako javnega naročila ali odločitve o oddaji javnega naročila ali priznanju sposobnosti,</w:t>
      </w:r>
    </w:p>
    <w:p w14:paraId="610FAAF4" w14:textId="77777777" w:rsidR="00460305" w:rsidRPr="00A7194C" w:rsidRDefault="00460305" w:rsidP="00460305">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predmet javnega naročila,</w:t>
      </w:r>
    </w:p>
    <w:p w14:paraId="311E4B20" w14:textId="77777777" w:rsidR="00460305" w:rsidRPr="00A7194C" w:rsidRDefault="00460305" w:rsidP="00460305">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 xml:space="preserve">pooblastilo za zastopanje v </w:t>
      </w:r>
      <w:proofErr w:type="spellStart"/>
      <w:r w:rsidRPr="00A7194C">
        <w:rPr>
          <w:rFonts w:ascii="Trebuchet MS" w:hAnsi="Trebuchet MS" w:cs="Trebuchet MS"/>
          <w:sz w:val="22"/>
          <w:szCs w:val="22"/>
        </w:rPr>
        <w:t>predrevizijskem</w:t>
      </w:r>
      <w:proofErr w:type="spellEnd"/>
      <w:r w:rsidRPr="00A7194C">
        <w:rPr>
          <w:rFonts w:ascii="Trebuchet MS" w:hAnsi="Trebuchet MS" w:cs="Trebuchet MS"/>
          <w:sz w:val="22"/>
          <w:szCs w:val="22"/>
        </w:rPr>
        <w:t xml:space="preserve"> in revizijskem postopku, če vlagatelj nastopa s pooblaščencem,</w:t>
      </w:r>
    </w:p>
    <w:p w14:paraId="7234E775" w14:textId="77777777" w:rsidR="00460305" w:rsidRPr="00A7194C" w:rsidRDefault="00460305" w:rsidP="00460305">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 xml:space="preserve">potrdilo o plačilu takse iz prvega, drugega, tretjega ali četrtega odstavka 71. člena ZPVPJN. </w:t>
      </w:r>
    </w:p>
    <w:p w14:paraId="72A075BA"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Vlagatelj mora v zahtevku za revizijo navesti očitane kršitve ter dejstva in dokaze, s katerimi se kršitve dokazujejo. </w:t>
      </w:r>
    </w:p>
    <w:p w14:paraId="10D15516" w14:textId="77777777" w:rsidR="00460305" w:rsidRPr="00A7194C" w:rsidRDefault="00460305" w:rsidP="00460305">
      <w:pPr>
        <w:jc w:val="both"/>
        <w:rPr>
          <w:rFonts w:ascii="Trebuchet MS" w:hAnsi="Trebuchet MS"/>
          <w:sz w:val="22"/>
          <w:szCs w:val="22"/>
        </w:rPr>
      </w:pPr>
    </w:p>
    <w:p w14:paraId="49B9F1DA" w14:textId="78350B9E" w:rsidR="00460305" w:rsidRDefault="00460305" w:rsidP="00460305">
      <w:pPr>
        <w:jc w:val="both"/>
        <w:rPr>
          <w:rFonts w:ascii="Trebuchet MS" w:hAnsi="Trebuchet MS" w:cs="Arial"/>
          <w:sz w:val="22"/>
          <w:szCs w:val="22"/>
        </w:rPr>
      </w:pPr>
      <w:r w:rsidRPr="00A7194C">
        <w:rPr>
          <w:rFonts w:ascii="Trebuchet MS" w:hAnsi="Trebuchet MS"/>
          <w:sz w:val="22"/>
          <w:szCs w:val="22"/>
        </w:rPr>
        <w:t>Vlagatelj je v skladu z 71. čl. ZPVPJN ob vložitvi zahtevka za revizijo zoper vsebino objave, povabilo k oddaji ponudb ali razpisno dokumentacijo v</w:t>
      </w:r>
      <w:r w:rsidR="006C33E7">
        <w:rPr>
          <w:rFonts w:ascii="Trebuchet MS" w:hAnsi="Trebuchet MS"/>
          <w:sz w:val="22"/>
          <w:szCs w:val="22"/>
        </w:rPr>
        <w:t xml:space="preserve"> </w:t>
      </w:r>
      <w:r w:rsidRPr="00A7194C">
        <w:rPr>
          <w:rFonts w:ascii="Trebuchet MS" w:hAnsi="Trebuchet MS"/>
          <w:sz w:val="22"/>
          <w:szCs w:val="22"/>
        </w:rPr>
        <w:t xml:space="preserve">postopku naročila </w:t>
      </w:r>
      <w:r w:rsidR="0095285A">
        <w:rPr>
          <w:rFonts w:ascii="Trebuchet MS" w:hAnsi="Trebuchet MS"/>
          <w:sz w:val="22"/>
          <w:szCs w:val="22"/>
        </w:rPr>
        <w:t>male vrednosti</w:t>
      </w:r>
      <w:r w:rsidRPr="00A7194C">
        <w:rPr>
          <w:rFonts w:ascii="Trebuchet MS" w:hAnsi="Trebuchet MS"/>
          <w:sz w:val="22"/>
          <w:szCs w:val="22"/>
        </w:rPr>
        <w:t xml:space="preserve"> dolžan vplačati z zakonom določeno takso v višini </w:t>
      </w:r>
      <w:r w:rsidR="0095285A">
        <w:rPr>
          <w:rFonts w:ascii="Trebuchet MS" w:hAnsi="Trebuchet MS"/>
          <w:b/>
          <w:sz w:val="22"/>
          <w:szCs w:val="22"/>
          <w:u w:val="single"/>
        </w:rPr>
        <w:t>2</w:t>
      </w:r>
      <w:r w:rsidRPr="00A7194C">
        <w:rPr>
          <w:rFonts w:ascii="Trebuchet MS" w:hAnsi="Trebuchet MS"/>
          <w:b/>
          <w:sz w:val="22"/>
          <w:szCs w:val="22"/>
          <w:u w:val="single"/>
        </w:rPr>
        <w:t>.000,00 EUR</w:t>
      </w:r>
      <w:r w:rsidRPr="00A7194C">
        <w:rPr>
          <w:rFonts w:ascii="Trebuchet MS" w:hAnsi="Trebuchet MS"/>
          <w:sz w:val="22"/>
          <w:szCs w:val="22"/>
        </w:rPr>
        <w:t xml:space="preserve"> na ustrezen podračun, ki je v skladu s predpisom, ki ureja podračune ter način plačevanja obveznih dajatev in drugih javnofinančnih prihodkov, odprt pri Banki Slovenije za namen plačila taks za </w:t>
      </w:r>
      <w:proofErr w:type="spellStart"/>
      <w:r w:rsidRPr="00A7194C">
        <w:rPr>
          <w:rFonts w:ascii="Trebuchet MS" w:hAnsi="Trebuchet MS"/>
          <w:sz w:val="22"/>
          <w:szCs w:val="22"/>
        </w:rPr>
        <w:t>predrevizijski</w:t>
      </w:r>
      <w:proofErr w:type="spellEnd"/>
      <w:r w:rsidRPr="00A7194C">
        <w:rPr>
          <w:rFonts w:ascii="Trebuchet MS" w:hAnsi="Trebuchet MS"/>
          <w:sz w:val="22"/>
          <w:szCs w:val="22"/>
        </w:rPr>
        <w:t xml:space="preserve"> in revizijski postopek (TRR: SI56 0110 0100 0358 802, odprt pri Banka Slovenije, Slovenska 35, 1505 Ljubljana, SVIFT KODA BS LJ SI 2X, IBAN: SI56011001000358802, referenca 11 16110-7111290-00xxxxLL - </w:t>
      </w:r>
      <w:r w:rsidRPr="00A7194C">
        <w:rPr>
          <w:rFonts w:ascii="Trebuchet MS" w:hAnsi="Trebuchet MS" w:cs="Arial"/>
          <w:sz w:val="22"/>
          <w:szCs w:val="22"/>
        </w:rPr>
        <w:t xml:space="preserve">oznaka </w:t>
      </w:r>
      <w:proofErr w:type="spellStart"/>
      <w:r w:rsidRPr="00A7194C">
        <w:rPr>
          <w:rFonts w:ascii="Trebuchet MS" w:hAnsi="Trebuchet MS" w:cs="Arial"/>
          <w:sz w:val="22"/>
          <w:szCs w:val="22"/>
        </w:rPr>
        <w:t>xxxx</w:t>
      </w:r>
      <w:proofErr w:type="spellEnd"/>
      <w:r w:rsidRPr="00A7194C">
        <w:rPr>
          <w:rFonts w:ascii="Trebuchet MS" w:hAnsi="Trebuchet MS" w:cs="Arial"/>
          <w:sz w:val="22"/>
          <w:szCs w:val="22"/>
        </w:rPr>
        <w:t xml:space="preserve"> pomeni št. objave javnega naročila, oznaka LL pa pomeni zadnji dve cifri letnice, v katerem je bilo objavljeno obvestilo o javnem naročilu; npr. xxxx2</w:t>
      </w:r>
      <w:r w:rsidR="00C21A0A">
        <w:rPr>
          <w:rFonts w:ascii="Trebuchet MS" w:hAnsi="Trebuchet MS" w:cs="Arial"/>
          <w:sz w:val="22"/>
          <w:szCs w:val="22"/>
        </w:rPr>
        <w:t>6</w:t>
      </w:r>
      <w:r w:rsidRPr="00A7194C">
        <w:rPr>
          <w:rFonts w:ascii="Trebuchet MS" w:hAnsi="Trebuchet MS" w:cs="Arial"/>
          <w:sz w:val="22"/>
          <w:szCs w:val="22"/>
        </w:rPr>
        <w:t>).</w:t>
      </w:r>
    </w:p>
    <w:p w14:paraId="7D800F42" w14:textId="77777777" w:rsidR="00460305" w:rsidRPr="00A7194C" w:rsidRDefault="00460305" w:rsidP="00460305">
      <w:pPr>
        <w:jc w:val="both"/>
        <w:rPr>
          <w:rFonts w:ascii="Trebuchet MS" w:hAnsi="Trebuchet MS"/>
          <w:sz w:val="22"/>
          <w:szCs w:val="22"/>
        </w:rPr>
      </w:pPr>
    </w:p>
    <w:p w14:paraId="34D659BA" w14:textId="77777777" w:rsidR="00460305" w:rsidRPr="00A7194C" w:rsidRDefault="00460305" w:rsidP="00460305">
      <w:pPr>
        <w:jc w:val="both"/>
        <w:rPr>
          <w:rFonts w:ascii="Trebuchet MS" w:hAnsi="Trebuchet MS"/>
          <w:b/>
          <w:bCs/>
          <w:sz w:val="22"/>
          <w:szCs w:val="22"/>
        </w:rPr>
      </w:pPr>
      <w:r w:rsidRPr="00A7194C">
        <w:rPr>
          <w:rFonts w:ascii="Trebuchet MS" w:hAnsi="Trebuchet MS"/>
          <w:b/>
          <w:bCs/>
          <w:sz w:val="22"/>
          <w:szCs w:val="22"/>
        </w:rPr>
        <w:t xml:space="preserve">Zahtevek za revizijo se vloži preko portala </w:t>
      </w:r>
      <w:proofErr w:type="spellStart"/>
      <w:r w:rsidRPr="00A7194C">
        <w:rPr>
          <w:rFonts w:ascii="Trebuchet MS" w:hAnsi="Trebuchet MS"/>
          <w:b/>
          <w:bCs/>
          <w:sz w:val="22"/>
          <w:szCs w:val="22"/>
        </w:rPr>
        <w:t>eRevizija</w:t>
      </w:r>
      <w:proofErr w:type="spellEnd"/>
      <w:r w:rsidRPr="00A7194C">
        <w:rPr>
          <w:rFonts w:ascii="Trebuchet MS" w:hAnsi="Trebuchet MS"/>
          <w:b/>
          <w:bCs/>
          <w:sz w:val="22"/>
          <w:szCs w:val="22"/>
        </w:rPr>
        <w:t xml:space="preserve">. </w:t>
      </w:r>
    </w:p>
    <w:p w14:paraId="1E3D0D10" w14:textId="77777777" w:rsidR="00460305" w:rsidRPr="00A7194C" w:rsidRDefault="00460305" w:rsidP="00460305">
      <w:pPr>
        <w:rPr>
          <w:rFonts w:ascii="Trebuchet MS" w:hAnsi="Trebuchet MS"/>
          <w:sz w:val="22"/>
          <w:szCs w:val="22"/>
        </w:rPr>
      </w:pPr>
      <w:r w:rsidRPr="00A7194C">
        <w:rPr>
          <w:rFonts w:ascii="Trebuchet MS" w:hAnsi="Trebuchet MS"/>
          <w:sz w:val="22"/>
          <w:szCs w:val="22"/>
        </w:rPr>
        <w:br w:type="page"/>
      </w:r>
    </w:p>
    <w:p w14:paraId="272AE625" w14:textId="77777777" w:rsidR="00460305" w:rsidRPr="00A7194C" w:rsidRDefault="00460305" w:rsidP="00460305">
      <w:pPr>
        <w:rPr>
          <w:rFonts w:ascii="Trebuchet MS" w:hAnsi="Trebuchet MS"/>
          <w:sz w:val="22"/>
          <w:szCs w:val="22"/>
        </w:rPr>
      </w:pPr>
    </w:p>
    <w:p w14:paraId="33CBF049" w14:textId="77777777" w:rsidR="00460305" w:rsidRPr="00A7194C" w:rsidRDefault="00460305" w:rsidP="00460305">
      <w:pPr>
        <w:rPr>
          <w:rFonts w:ascii="Trebuchet MS" w:hAnsi="Trebuchet MS"/>
          <w:sz w:val="22"/>
          <w:szCs w:val="22"/>
        </w:rPr>
      </w:pPr>
    </w:p>
    <w:p w14:paraId="31CDE801" w14:textId="77777777" w:rsidR="00460305" w:rsidRPr="00A7194C" w:rsidRDefault="00460305" w:rsidP="00460305">
      <w:pPr>
        <w:rPr>
          <w:rFonts w:ascii="Trebuchet MS" w:hAnsi="Trebuchet MS"/>
          <w:sz w:val="22"/>
          <w:szCs w:val="22"/>
        </w:rPr>
      </w:pPr>
    </w:p>
    <w:p w14:paraId="434A2CC7" w14:textId="77777777" w:rsidR="00460305" w:rsidRPr="00A7194C" w:rsidRDefault="00460305" w:rsidP="00460305">
      <w:pPr>
        <w:rPr>
          <w:rFonts w:ascii="Trebuchet MS" w:hAnsi="Trebuchet MS"/>
          <w:sz w:val="22"/>
          <w:szCs w:val="22"/>
        </w:rPr>
      </w:pPr>
    </w:p>
    <w:p w14:paraId="0FA4B3E6" w14:textId="77777777" w:rsidR="00460305" w:rsidRPr="00A7194C" w:rsidRDefault="00460305" w:rsidP="00460305">
      <w:pPr>
        <w:rPr>
          <w:rFonts w:ascii="Trebuchet MS" w:hAnsi="Trebuchet MS"/>
          <w:sz w:val="22"/>
          <w:szCs w:val="22"/>
        </w:rPr>
      </w:pPr>
    </w:p>
    <w:p w14:paraId="3C963DB8" w14:textId="77777777" w:rsidR="00460305" w:rsidRPr="00A7194C" w:rsidRDefault="00460305" w:rsidP="00460305">
      <w:pPr>
        <w:rPr>
          <w:rFonts w:ascii="Trebuchet MS" w:hAnsi="Trebuchet MS"/>
          <w:sz w:val="22"/>
          <w:szCs w:val="22"/>
        </w:rPr>
      </w:pPr>
    </w:p>
    <w:p w14:paraId="6ACA9A67" w14:textId="77777777" w:rsidR="00460305" w:rsidRPr="00A7194C" w:rsidRDefault="00460305" w:rsidP="00460305">
      <w:pPr>
        <w:rPr>
          <w:rFonts w:ascii="Trebuchet MS" w:hAnsi="Trebuchet MS"/>
          <w:sz w:val="22"/>
          <w:szCs w:val="22"/>
        </w:rPr>
      </w:pPr>
    </w:p>
    <w:p w14:paraId="79924418" w14:textId="77777777" w:rsidR="00460305" w:rsidRPr="00A7194C" w:rsidRDefault="00460305" w:rsidP="00460305">
      <w:pPr>
        <w:rPr>
          <w:rFonts w:ascii="Trebuchet MS" w:hAnsi="Trebuchet MS"/>
          <w:sz w:val="22"/>
          <w:szCs w:val="22"/>
        </w:rPr>
      </w:pPr>
    </w:p>
    <w:p w14:paraId="7B4B5576" w14:textId="77777777" w:rsidR="00460305" w:rsidRPr="00A7194C" w:rsidRDefault="00460305" w:rsidP="00460305">
      <w:pPr>
        <w:rPr>
          <w:rFonts w:ascii="Trebuchet MS" w:hAnsi="Trebuchet MS"/>
          <w:sz w:val="22"/>
          <w:szCs w:val="22"/>
        </w:rPr>
      </w:pPr>
    </w:p>
    <w:p w14:paraId="141A7CBE" w14:textId="77777777" w:rsidR="00460305" w:rsidRPr="00A7194C" w:rsidRDefault="00460305" w:rsidP="00460305">
      <w:pPr>
        <w:rPr>
          <w:rFonts w:ascii="Trebuchet MS" w:hAnsi="Trebuchet MS"/>
          <w:sz w:val="22"/>
          <w:szCs w:val="22"/>
        </w:rPr>
      </w:pPr>
    </w:p>
    <w:p w14:paraId="573035A7" w14:textId="77777777" w:rsidR="00460305" w:rsidRPr="00A7194C" w:rsidRDefault="00460305" w:rsidP="00460305">
      <w:pPr>
        <w:rPr>
          <w:rFonts w:ascii="Trebuchet MS" w:hAnsi="Trebuchet MS"/>
          <w:sz w:val="22"/>
          <w:szCs w:val="22"/>
        </w:rPr>
      </w:pPr>
    </w:p>
    <w:p w14:paraId="6F871D15" w14:textId="77777777" w:rsidR="00460305" w:rsidRPr="00A7194C" w:rsidRDefault="00460305" w:rsidP="00460305">
      <w:pPr>
        <w:rPr>
          <w:rFonts w:ascii="Trebuchet MS" w:hAnsi="Trebuchet MS"/>
          <w:sz w:val="22"/>
          <w:szCs w:val="22"/>
        </w:rPr>
      </w:pPr>
    </w:p>
    <w:p w14:paraId="2D73B188" w14:textId="77777777" w:rsidR="00460305" w:rsidRPr="00A7194C" w:rsidRDefault="00460305" w:rsidP="00460305">
      <w:pPr>
        <w:rPr>
          <w:rFonts w:ascii="Trebuchet MS" w:hAnsi="Trebuchet MS"/>
          <w:sz w:val="22"/>
          <w:szCs w:val="22"/>
        </w:rPr>
      </w:pPr>
    </w:p>
    <w:p w14:paraId="4A6E6E78" w14:textId="77777777" w:rsidR="00460305" w:rsidRPr="00A7194C" w:rsidRDefault="00460305" w:rsidP="00460305">
      <w:pPr>
        <w:rPr>
          <w:rFonts w:ascii="Trebuchet MS" w:hAnsi="Trebuchet MS"/>
          <w:sz w:val="22"/>
          <w:szCs w:val="22"/>
        </w:rPr>
      </w:pPr>
    </w:p>
    <w:p w14:paraId="0990D70D" w14:textId="77777777" w:rsidR="00460305" w:rsidRPr="00A7194C" w:rsidRDefault="00460305" w:rsidP="00460305">
      <w:pPr>
        <w:rPr>
          <w:rFonts w:ascii="Trebuchet MS" w:hAnsi="Trebuchet MS"/>
          <w:sz w:val="22"/>
          <w:szCs w:val="22"/>
        </w:rPr>
      </w:pPr>
    </w:p>
    <w:p w14:paraId="1496BEF4" w14:textId="77777777" w:rsidR="00460305" w:rsidRPr="00A7194C" w:rsidRDefault="00460305" w:rsidP="00460305">
      <w:pPr>
        <w:rPr>
          <w:rFonts w:ascii="Trebuchet MS" w:hAnsi="Trebuchet MS"/>
          <w:sz w:val="22"/>
          <w:szCs w:val="22"/>
        </w:rPr>
      </w:pPr>
    </w:p>
    <w:p w14:paraId="76285713" w14:textId="77777777" w:rsidR="00460305" w:rsidRPr="00A7194C" w:rsidRDefault="00460305" w:rsidP="00460305">
      <w:pPr>
        <w:rPr>
          <w:rFonts w:ascii="Trebuchet MS" w:hAnsi="Trebuchet MS"/>
          <w:sz w:val="22"/>
          <w:szCs w:val="22"/>
        </w:rPr>
      </w:pPr>
    </w:p>
    <w:p w14:paraId="04A17C33" w14:textId="77777777" w:rsidR="00460305" w:rsidRPr="00A7194C" w:rsidRDefault="00460305" w:rsidP="00460305">
      <w:pPr>
        <w:rPr>
          <w:rFonts w:ascii="Trebuchet MS" w:hAnsi="Trebuchet MS"/>
          <w:sz w:val="22"/>
          <w:szCs w:val="22"/>
        </w:rPr>
      </w:pPr>
    </w:p>
    <w:p w14:paraId="42267397" w14:textId="77777777" w:rsidR="00460305" w:rsidRPr="00A7194C" w:rsidRDefault="00460305" w:rsidP="00460305">
      <w:pPr>
        <w:rPr>
          <w:rFonts w:ascii="Trebuchet MS" w:hAnsi="Trebuchet MS"/>
          <w:sz w:val="22"/>
          <w:szCs w:val="22"/>
        </w:rPr>
      </w:pPr>
    </w:p>
    <w:p w14:paraId="582D3122"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58C2D7EA"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A7194C">
        <w:rPr>
          <w:rFonts w:ascii="Trebuchet MS" w:hAnsi="Trebuchet MS"/>
          <w:b/>
          <w:bCs/>
          <w:sz w:val="28"/>
          <w:szCs w:val="28"/>
        </w:rPr>
        <w:t>III. OBRAZCI ZA PRIPRAVO PONUDBE</w:t>
      </w:r>
    </w:p>
    <w:p w14:paraId="45E221CC"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i/>
          <w:iCs/>
          <w:caps/>
          <w:sz w:val="22"/>
          <w:szCs w:val="22"/>
        </w:rPr>
      </w:pPr>
    </w:p>
    <w:p w14:paraId="0F375745" w14:textId="77777777" w:rsidR="00460305" w:rsidRPr="00A7194C" w:rsidRDefault="00460305" w:rsidP="00460305">
      <w:pPr>
        <w:pStyle w:val="Default"/>
        <w:jc w:val="both"/>
        <w:rPr>
          <w:rFonts w:ascii="Trebuchet MS" w:hAnsi="Trebuchet MS" w:cs="Trebuchet MS"/>
          <w:b/>
          <w:bCs/>
          <w:color w:val="auto"/>
          <w:sz w:val="22"/>
          <w:szCs w:val="22"/>
        </w:rPr>
      </w:pPr>
      <w:r w:rsidRPr="00A7194C">
        <w:rPr>
          <w:rFonts w:ascii="Trebuchet MS" w:hAnsi="Trebuchet MS" w:cs="Trebuchet MS"/>
          <w:color w:val="auto"/>
          <w:sz w:val="22"/>
          <w:szCs w:val="22"/>
        </w:rPr>
        <w:br w:type="page"/>
      </w:r>
    </w:p>
    <w:p w14:paraId="591BA278" w14:textId="77777777" w:rsidR="00460305" w:rsidRPr="00A7194C" w:rsidRDefault="00460305" w:rsidP="00460305">
      <w:pPr>
        <w:pageBreakBefore/>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Obr_1</w:t>
      </w:r>
      <w:r w:rsidRPr="00A7194C">
        <w:rPr>
          <w:rFonts w:ascii="Trebuchet MS" w:hAnsi="Trebuchet MS"/>
          <w:b/>
          <w:bCs/>
          <w:sz w:val="22"/>
          <w:szCs w:val="22"/>
          <w:shd w:val="clear" w:color="auto" w:fill="D9D9D9"/>
        </w:rPr>
        <w:t xml:space="preserve"> </w:t>
      </w:r>
    </w:p>
    <w:p w14:paraId="1434BC79"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PONUDBA ŠT.: ______________</w:t>
      </w:r>
    </w:p>
    <w:p w14:paraId="462F307E" w14:textId="77777777" w:rsidR="00460305" w:rsidRPr="00A7194C" w:rsidRDefault="00460305" w:rsidP="00460305">
      <w:pPr>
        <w:jc w:val="both"/>
        <w:rPr>
          <w:rFonts w:ascii="Trebuchet MS" w:hAnsi="Trebuchet MS"/>
          <w:b/>
          <w:bCs/>
          <w:sz w:val="22"/>
          <w:szCs w:val="22"/>
        </w:rPr>
      </w:pPr>
    </w:p>
    <w:p w14:paraId="1B643701" w14:textId="77777777" w:rsidR="00460305" w:rsidRPr="00A7194C" w:rsidRDefault="00460305" w:rsidP="00460305">
      <w:pPr>
        <w:rPr>
          <w:rFonts w:ascii="Trebuchet MS" w:hAnsi="Trebuchet MS"/>
          <w:b/>
          <w:bCs/>
          <w:sz w:val="22"/>
          <w:szCs w:val="22"/>
        </w:rPr>
      </w:pPr>
    </w:p>
    <w:p w14:paraId="6E9EE40C" w14:textId="70B4F4B9" w:rsidR="00460305" w:rsidRPr="00EB7DCF" w:rsidRDefault="00460305" w:rsidP="00460305">
      <w:pPr>
        <w:pStyle w:val="Default"/>
        <w:jc w:val="both"/>
        <w:rPr>
          <w:rFonts w:ascii="Trebuchet MS" w:hAnsi="Trebuchet MS" w:cs="Trebuchet MS"/>
          <w:b/>
          <w:bCs/>
          <w:color w:val="auto"/>
          <w:sz w:val="22"/>
          <w:szCs w:val="22"/>
        </w:rPr>
      </w:pPr>
      <w:r w:rsidRPr="00A7194C">
        <w:rPr>
          <w:rFonts w:ascii="Trebuchet MS" w:hAnsi="Trebuchet MS"/>
          <w:b/>
          <w:bCs/>
          <w:sz w:val="22"/>
          <w:szCs w:val="22"/>
        </w:rPr>
        <w:t>Predmet naročila:</w:t>
      </w:r>
      <w:r w:rsidRPr="00A7194C">
        <w:rPr>
          <w:rFonts w:ascii="Trebuchet MS" w:hAnsi="Trebuchet MS"/>
          <w:b/>
          <w:bCs/>
          <w:sz w:val="22"/>
          <w:szCs w:val="22"/>
        </w:rPr>
        <w:tab/>
      </w:r>
      <w:bookmarkStart w:id="81" w:name="_Hlk498334770"/>
      <w:r w:rsidRPr="00A7194C">
        <w:rPr>
          <w:rFonts w:ascii="Trebuchet MS" w:hAnsi="Trebuchet MS"/>
          <w:b/>
          <w:sz w:val="22"/>
          <w:szCs w:val="22"/>
        </w:rPr>
        <w:t>»</w:t>
      </w:r>
      <w:r w:rsidR="00571F41">
        <w:rPr>
          <w:rFonts w:ascii="Trebuchet MS" w:hAnsi="Trebuchet MS"/>
          <w:b/>
          <w:sz w:val="22"/>
          <w:szCs w:val="22"/>
        </w:rPr>
        <w:t xml:space="preserve">Dobava in montaža razstavne opreme za objekt Stara grofija – </w:t>
      </w:r>
      <w:proofErr w:type="spellStart"/>
      <w:r w:rsidR="00571F41">
        <w:rPr>
          <w:rFonts w:ascii="Trebuchet MS" w:hAnsi="Trebuchet MS"/>
          <w:b/>
          <w:sz w:val="22"/>
          <w:szCs w:val="22"/>
        </w:rPr>
        <w:t>Celeia</w:t>
      </w:r>
      <w:proofErr w:type="spellEnd"/>
      <w:r w:rsidR="00571F41">
        <w:rPr>
          <w:rFonts w:ascii="Trebuchet MS" w:hAnsi="Trebuchet MS"/>
          <w:b/>
          <w:sz w:val="22"/>
          <w:szCs w:val="22"/>
        </w:rPr>
        <w:t xml:space="preserve"> </w:t>
      </w:r>
      <w:proofErr w:type="spellStart"/>
      <w:r w:rsidR="00571F41">
        <w:rPr>
          <w:rFonts w:ascii="Trebuchet MS" w:hAnsi="Trebuchet MS"/>
          <w:b/>
          <w:sz w:val="22"/>
          <w:szCs w:val="22"/>
        </w:rPr>
        <w:t>Antiqua</w:t>
      </w:r>
      <w:proofErr w:type="spellEnd"/>
      <w:r w:rsidR="00FC1465">
        <w:rPr>
          <w:rFonts w:ascii="Trebuchet MS" w:hAnsi="Trebuchet MS"/>
          <w:b/>
          <w:sz w:val="22"/>
          <w:szCs w:val="22"/>
        </w:rPr>
        <w:t xml:space="preserve"> – vila s freskami</w:t>
      </w:r>
      <w:r>
        <w:rPr>
          <w:rFonts w:ascii="Trebuchet MS" w:hAnsi="Trebuchet MS"/>
          <w:b/>
          <w:sz w:val="22"/>
          <w:szCs w:val="22"/>
        </w:rPr>
        <w:t>«</w:t>
      </w:r>
    </w:p>
    <w:p w14:paraId="609F9386" w14:textId="77777777" w:rsidR="00460305" w:rsidRDefault="00460305" w:rsidP="00460305">
      <w:pPr>
        <w:ind w:left="2124" w:hanging="2124"/>
        <w:rPr>
          <w:rFonts w:ascii="Trebuchet MS" w:hAnsi="Trebuchet MS"/>
          <w:b/>
          <w:bCs/>
          <w:sz w:val="22"/>
          <w:szCs w:val="22"/>
        </w:rPr>
      </w:pPr>
    </w:p>
    <w:bookmarkEnd w:id="81"/>
    <w:p w14:paraId="64EB5C8F" w14:textId="77777777" w:rsidR="00460305" w:rsidRPr="00A7194C" w:rsidRDefault="00460305" w:rsidP="00460305">
      <w:pPr>
        <w:jc w:val="both"/>
        <w:rPr>
          <w:rFonts w:ascii="Trebuchet MS" w:hAnsi="Trebuchet MS"/>
          <w:b/>
          <w:bCs/>
          <w:sz w:val="22"/>
          <w:szCs w:val="22"/>
        </w:rPr>
      </w:pPr>
    </w:p>
    <w:p w14:paraId="344AD4D5" w14:textId="77777777" w:rsidR="00460305" w:rsidRPr="00A7194C" w:rsidRDefault="00460305" w:rsidP="00460305">
      <w:pPr>
        <w:jc w:val="both"/>
        <w:rPr>
          <w:rFonts w:ascii="Trebuchet MS" w:hAnsi="Trebuchet MS"/>
          <w:b/>
          <w:bCs/>
          <w:sz w:val="22"/>
          <w:szCs w:val="22"/>
        </w:rPr>
      </w:pPr>
      <w:r w:rsidRPr="00A7194C">
        <w:rPr>
          <w:rFonts w:ascii="Trebuchet MS" w:hAnsi="Trebuchet MS"/>
          <w:b/>
          <w:bCs/>
          <w:sz w:val="22"/>
          <w:szCs w:val="22"/>
        </w:rPr>
        <w:t>Naročnik:</w:t>
      </w:r>
      <w:r w:rsidRPr="00A7194C">
        <w:rPr>
          <w:rFonts w:ascii="Trebuchet MS" w:hAnsi="Trebuchet MS"/>
          <w:b/>
          <w:bCs/>
          <w:sz w:val="22"/>
          <w:szCs w:val="22"/>
        </w:rPr>
        <w:tab/>
      </w:r>
      <w:r w:rsidRPr="00A7194C">
        <w:rPr>
          <w:rFonts w:ascii="Trebuchet MS" w:hAnsi="Trebuchet MS"/>
          <w:b/>
          <w:bCs/>
          <w:sz w:val="22"/>
          <w:szCs w:val="22"/>
        </w:rPr>
        <w:tab/>
        <w:t>Mestna občina Celje, Trg celjskih knezov 9, 3000 Celje</w:t>
      </w:r>
    </w:p>
    <w:p w14:paraId="35D3C506" w14:textId="77777777" w:rsidR="00460305" w:rsidRPr="00A7194C" w:rsidRDefault="00460305" w:rsidP="00460305">
      <w:pPr>
        <w:jc w:val="both"/>
        <w:rPr>
          <w:rFonts w:ascii="Trebuchet MS" w:hAnsi="Trebuchet MS"/>
          <w:sz w:val="22"/>
          <w:szCs w:val="22"/>
        </w:rPr>
      </w:pPr>
    </w:p>
    <w:p w14:paraId="183A4243" w14:textId="77777777" w:rsidR="00460305" w:rsidRPr="00A7194C" w:rsidRDefault="00460305" w:rsidP="00460305">
      <w:pPr>
        <w:jc w:val="both"/>
        <w:rPr>
          <w:rFonts w:ascii="Trebuchet MS" w:hAnsi="Trebuchet MS"/>
          <w:sz w:val="22"/>
          <w:szCs w:val="22"/>
        </w:rPr>
      </w:pPr>
    </w:p>
    <w:p w14:paraId="0E0CB7F8" w14:textId="7C1F2794" w:rsidR="00460305" w:rsidRPr="00A7194C" w:rsidRDefault="00460305" w:rsidP="00460305">
      <w:pPr>
        <w:pStyle w:val="Default"/>
        <w:jc w:val="both"/>
        <w:rPr>
          <w:rFonts w:ascii="Trebuchet MS" w:hAnsi="Trebuchet MS" w:cs="Trebuchet MS"/>
          <w:sz w:val="22"/>
          <w:szCs w:val="22"/>
        </w:rPr>
      </w:pPr>
      <w:r w:rsidRPr="00A7194C">
        <w:rPr>
          <w:rFonts w:ascii="Trebuchet MS" w:hAnsi="Trebuchet MS" w:cs="Trebuchet MS"/>
          <w:sz w:val="22"/>
          <w:szCs w:val="22"/>
        </w:rPr>
        <w:t xml:space="preserve">Na podlagi javnega naročila, številka: </w:t>
      </w:r>
      <w:bookmarkStart w:id="82" w:name="_Hlk512441536"/>
      <w:r w:rsidRPr="00A7194C">
        <w:rPr>
          <w:rFonts w:ascii="Trebuchet MS" w:hAnsi="Trebuchet MS" w:cs="Trebuchet MS"/>
          <w:b/>
          <w:bCs/>
          <w:color w:val="auto"/>
          <w:sz w:val="22"/>
          <w:szCs w:val="22"/>
        </w:rPr>
        <w:t>JN</w:t>
      </w:r>
      <w:r w:rsidR="001045CB">
        <w:rPr>
          <w:rFonts w:ascii="Trebuchet MS" w:hAnsi="Trebuchet MS" w:cs="Trebuchet MS"/>
          <w:b/>
          <w:bCs/>
          <w:color w:val="auto"/>
          <w:sz w:val="22"/>
          <w:szCs w:val="22"/>
        </w:rPr>
        <w:t>MV</w:t>
      </w:r>
      <w:r w:rsidRPr="00A7194C">
        <w:rPr>
          <w:rFonts w:ascii="Trebuchet MS" w:hAnsi="Trebuchet MS" w:cs="Trebuchet MS"/>
          <w:b/>
          <w:bCs/>
          <w:color w:val="auto"/>
          <w:sz w:val="22"/>
          <w:szCs w:val="22"/>
        </w:rPr>
        <w:t>-00</w:t>
      </w:r>
      <w:r w:rsidR="00097C35">
        <w:rPr>
          <w:rFonts w:ascii="Trebuchet MS" w:hAnsi="Trebuchet MS" w:cs="Trebuchet MS"/>
          <w:b/>
          <w:bCs/>
          <w:color w:val="auto"/>
          <w:sz w:val="22"/>
          <w:szCs w:val="22"/>
        </w:rPr>
        <w:t>15-</w:t>
      </w:r>
      <w:r w:rsidRPr="00A7194C">
        <w:rPr>
          <w:rFonts w:ascii="Trebuchet MS" w:hAnsi="Trebuchet MS" w:cs="Trebuchet MS"/>
          <w:b/>
          <w:bCs/>
          <w:color w:val="auto"/>
          <w:sz w:val="22"/>
          <w:szCs w:val="22"/>
        </w:rPr>
        <w:t>202</w:t>
      </w:r>
      <w:r w:rsidR="00C21A0A">
        <w:rPr>
          <w:rFonts w:ascii="Trebuchet MS" w:hAnsi="Trebuchet MS" w:cs="Trebuchet MS"/>
          <w:b/>
          <w:bCs/>
          <w:color w:val="auto"/>
          <w:sz w:val="22"/>
          <w:szCs w:val="22"/>
        </w:rPr>
        <w:t>6</w:t>
      </w:r>
      <w:r w:rsidRPr="00A7194C">
        <w:rPr>
          <w:rFonts w:ascii="Trebuchet MS" w:hAnsi="Trebuchet MS" w:cs="Trebuchet MS"/>
          <w:b/>
          <w:bCs/>
          <w:color w:val="auto"/>
          <w:sz w:val="22"/>
          <w:szCs w:val="22"/>
        </w:rPr>
        <w:t>-</w:t>
      </w:r>
      <w:bookmarkEnd w:id="82"/>
      <w:r>
        <w:rPr>
          <w:rFonts w:ascii="Trebuchet MS" w:hAnsi="Trebuchet MS" w:cs="Trebuchet MS"/>
          <w:b/>
          <w:bCs/>
          <w:color w:val="auto"/>
          <w:sz w:val="22"/>
          <w:szCs w:val="22"/>
        </w:rPr>
        <w:t>S</w:t>
      </w:r>
      <w:r w:rsidRPr="00A7194C">
        <w:rPr>
          <w:rFonts w:ascii="Trebuchet MS" w:hAnsi="Trebuchet MS" w:cs="Trebuchet MS"/>
          <w:color w:val="auto"/>
          <w:sz w:val="22"/>
          <w:szCs w:val="22"/>
        </w:rPr>
        <w:t xml:space="preserve">, </w:t>
      </w:r>
      <w:r w:rsidRPr="00A7194C">
        <w:rPr>
          <w:rFonts w:ascii="Trebuchet MS" w:hAnsi="Trebuchet MS" w:cs="Trebuchet MS"/>
          <w:sz w:val="22"/>
          <w:szCs w:val="22"/>
        </w:rPr>
        <w:t>se prijavljamo na objavljeno javno naročilo in prilagamo našo ponudbeno dokumentacijo v skladu z navodili za izdelavo ponudbe.</w:t>
      </w:r>
    </w:p>
    <w:p w14:paraId="18FA5E57" w14:textId="77777777" w:rsidR="00460305" w:rsidRPr="00A7194C" w:rsidRDefault="00460305" w:rsidP="00460305">
      <w:pPr>
        <w:pStyle w:val="Default"/>
        <w:jc w:val="both"/>
        <w:rPr>
          <w:rFonts w:ascii="Trebuchet MS" w:hAnsi="Trebuchet MS" w:cs="Trebuchet MS"/>
          <w:sz w:val="22"/>
          <w:szCs w:val="22"/>
        </w:rPr>
      </w:pPr>
    </w:p>
    <w:p w14:paraId="580200C0" w14:textId="77777777" w:rsidR="00460305" w:rsidRPr="00A7194C" w:rsidRDefault="00460305" w:rsidP="00460305">
      <w:pPr>
        <w:pStyle w:val="default0"/>
        <w:jc w:val="both"/>
        <w:rPr>
          <w:rFonts w:ascii="Trebuchet MS" w:hAnsi="Trebuchet MS"/>
          <w:sz w:val="22"/>
          <w:szCs w:val="22"/>
        </w:rPr>
      </w:pPr>
    </w:p>
    <w:p w14:paraId="5FE3BB16" w14:textId="77777777" w:rsidR="00460305" w:rsidRPr="00A7194C" w:rsidRDefault="00460305" w:rsidP="00460305">
      <w:pPr>
        <w:rPr>
          <w:rFonts w:ascii="Trebuchet MS" w:hAnsi="Trebuchet MS"/>
          <w:b/>
          <w:bCs/>
          <w:sz w:val="22"/>
          <w:szCs w:val="22"/>
        </w:rPr>
      </w:pPr>
      <w:r w:rsidRPr="00A7194C">
        <w:rPr>
          <w:rFonts w:ascii="Trebuchet MS" w:hAnsi="Trebuchet MS"/>
          <w:b/>
          <w:bCs/>
          <w:sz w:val="22"/>
          <w:szCs w:val="22"/>
        </w:rPr>
        <w:t>PODATKI O PONUDNIKU:</w:t>
      </w:r>
    </w:p>
    <w:p w14:paraId="3E8D2611" w14:textId="77777777" w:rsidR="00460305" w:rsidRPr="00A7194C" w:rsidRDefault="00460305" w:rsidP="00460305">
      <w:pPr>
        <w:rPr>
          <w:rFonts w:ascii="Trebuchet MS" w:hAnsi="Trebuchet MS"/>
          <w:sz w:val="22"/>
          <w:szCs w:val="22"/>
        </w:rPr>
      </w:pPr>
    </w:p>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460305" w:rsidRPr="00A7194C" w14:paraId="0BD4C493" w14:textId="77777777" w:rsidTr="00095B1A">
        <w:tc>
          <w:tcPr>
            <w:tcW w:w="4075" w:type="dxa"/>
            <w:tcBorders>
              <w:top w:val="single" w:sz="2" w:space="0" w:color="000000"/>
              <w:left w:val="single" w:sz="2" w:space="0" w:color="000000"/>
              <w:bottom w:val="single" w:sz="2" w:space="0" w:color="000000"/>
            </w:tcBorders>
          </w:tcPr>
          <w:p w14:paraId="47FA234E" w14:textId="77777777" w:rsidR="00460305" w:rsidRPr="00A7194C" w:rsidRDefault="00460305" w:rsidP="00095B1A">
            <w:pPr>
              <w:tabs>
                <w:tab w:val="left" w:pos="284"/>
              </w:tabs>
              <w:snapToGrid w:val="0"/>
              <w:ind w:left="181" w:hanging="181"/>
              <w:rPr>
                <w:rFonts w:ascii="Trebuchet MS" w:hAnsi="Trebuchet MS"/>
                <w:sz w:val="22"/>
                <w:szCs w:val="22"/>
              </w:rPr>
            </w:pPr>
            <w:r w:rsidRPr="00A7194C">
              <w:rPr>
                <w:rFonts w:ascii="Trebuchet MS" w:hAnsi="Trebuchet MS"/>
                <w:sz w:val="22"/>
                <w:szCs w:val="22"/>
              </w:rPr>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62294BF6" w14:textId="77777777" w:rsidR="00460305" w:rsidRPr="00A7194C" w:rsidRDefault="00460305" w:rsidP="00095B1A">
            <w:pPr>
              <w:tabs>
                <w:tab w:val="left" w:pos="284"/>
              </w:tabs>
              <w:snapToGrid w:val="0"/>
              <w:ind w:left="181" w:hanging="181"/>
              <w:rPr>
                <w:rFonts w:ascii="Trebuchet MS" w:hAnsi="Trebuchet MS"/>
                <w:sz w:val="22"/>
                <w:szCs w:val="22"/>
              </w:rPr>
            </w:pPr>
          </w:p>
          <w:p w14:paraId="65541A65" w14:textId="77777777" w:rsidR="00460305" w:rsidRPr="00A7194C" w:rsidRDefault="00460305" w:rsidP="00095B1A">
            <w:pPr>
              <w:tabs>
                <w:tab w:val="left" w:pos="284"/>
              </w:tabs>
              <w:snapToGrid w:val="0"/>
              <w:ind w:left="181" w:hanging="181"/>
              <w:rPr>
                <w:rFonts w:ascii="Trebuchet MS" w:hAnsi="Trebuchet MS"/>
                <w:sz w:val="22"/>
                <w:szCs w:val="22"/>
              </w:rPr>
            </w:pPr>
          </w:p>
          <w:p w14:paraId="66858276" w14:textId="77777777" w:rsidR="00460305" w:rsidRPr="00A7194C" w:rsidRDefault="00460305" w:rsidP="00095B1A">
            <w:pPr>
              <w:tabs>
                <w:tab w:val="left" w:pos="284"/>
              </w:tabs>
              <w:snapToGrid w:val="0"/>
              <w:ind w:left="181" w:hanging="181"/>
              <w:rPr>
                <w:rFonts w:ascii="Trebuchet MS" w:hAnsi="Trebuchet MS"/>
                <w:sz w:val="22"/>
                <w:szCs w:val="22"/>
              </w:rPr>
            </w:pPr>
          </w:p>
          <w:p w14:paraId="2AEAC6AE" w14:textId="77777777" w:rsidR="00460305" w:rsidRPr="00A7194C" w:rsidRDefault="00460305" w:rsidP="00095B1A">
            <w:pPr>
              <w:tabs>
                <w:tab w:val="left" w:pos="284"/>
              </w:tabs>
              <w:snapToGrid w:val="0"/>
              <w:rPr>
                <w:rFonts w:ascii="Trebuchet MS" w:hAnsi="Trebuchet MS"/>
                <w:sz w:val="22"/>
                <w:szCs w:val="22"/>
              </w:rPr>
            </w:pPr>
          </w:p>
        </w:tc>
      </w:tr>
      <w:tr w:rsidR="00460305" w:rsidRPr="00A7194C" w14:paraId="688E4DFF" w14:textId="77777777" w:rsidTr="00095B1A">
        <w:tc>
          <w:tcPr>
            <w:tcW w:w="4075" w:type="dxa"/>
            <w:tcBorders>
              <w:left w:val="single" w:sz="2" w:space="0" w:color="000000"/>
              <w:bottom w:val="single" w:sz="2" w:space="0" w:color="000000"/>
            </w:tcBorders>
          </w:tcPr>
          <w:p w14:paraId="7C85FA30"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Zakoniti zastopnik:</w:t>
            </w:r>
          </w:p>
        </w:tc>
        <w:tc>
          <w:tcPr>
            <w:tcW w:w="5528" w:type="dxa"/>
            <w:tcBorders>
              <w:left w:val="single" w:sz="2" w:space="0" w:color="000000"/>
              <w:bottom w:val="single" w:sz="2" w:space="0" w:color="000000"/>
              <w:right w:val="single" w:sz="2" w:space="0" w:color="000000"/>
            </w:tcBorders>
          </w:tcPr>
          <w:p w14:paraId="3ADC0BE2" w14:textId="77777777" w:rsidR="00460305" w:rsidRPr="00A7194C" w:rsidRDefault="00460305" w:rsidP="00095B1A">
            <w:pPr>
              <w:tabs>
                <w:tab w:val="left" w:pos="284"/>
              </w:tabs>
              <w:snapToGrid w:val="0"/>
              <w:ind w:left="181" w:hanging="181"/>
              <w:rPr>
                <w:rFonts w:ascii="Trebuchet MS" w:hAnsi="Trebuchet MS"/>
                <w:sz w:val="22"/>
                <w:szCs w:val="22"/>
              </w:rPr>
            </w:pPr>
          </w:p>
          <w:p w14:paraId="26C0AE1A" w14:textId="77777777" w:rsidR="00460305" w:rsidRPr="00A7194C" w:rsidRDefault="00460305" w:rsidP="00095B1A">
            <w:pPr>
              <w:tabs>
                <w:tab w:val="left" w:pos="284"/>
              </w:tabs>
              <w:snapToGrid w:val="0"/>
              <w:ind w:left="181" w:hanging="181"/>
              <w:rPr>
                <w:rFonts w:ascii="Trebuchet MS" w:hAnsi="Trebuchet MS"/>
                <w:sz w:val="22"/>
                <w:szCs w:val="22"/>
              </w:rPr>
            </w:pPr>
          </w:p>
          <w:p w14:paraId="48E3DC7C"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4ED238E" w14:textId="77777777" w:rsidTr="00095B1A">
        <w:tc>
          <w:tcPr>
            <w:tcW w:w="4075" w:type="dxa"/>
            <w:tcBorders>
              <w:left w:val="single" w:sz="2" w:space="0" w:color="000000"/>
              <w:bottom w:val="single" w:sz="2" w:space="0" w:color="000000"/>
            </w:tcBorders>
          </w:tcPr>
          <w:p w14:paraId="36531E62"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Identifikacijska številka za DDV:</w:t>
            </w:r>
          </w:p>
        </w:tc>
        <w:tc>
          <w:tcPr>
            <w:tcW w:w="5528" w:type="dxa"/>
            <w:tcBorders>
              <w:left w:val="single" w:sz="2" w:space="0" w:color="000000"/>
              <w:bottom w:val="single" w:sz="2" w:space="0" w:color="000000"/>
              <w:right w:val="single" w:sz="2" w:space="0" w:color="000000"/>
            </w:tcBorders>
          </w:tcPr>
          <w:p w14:paraId="2DC15AE9" w14:textId="77777777" w:rsidR="00460305" w:rsidRPr="00A7194C" w:rsidRDefault="00460305" w:rsidP="00095B1A">
            <w:pPr>
              <w:tabs>
                <w:tab w:val="left" w:pos="284"/>
              </w:tabs>
              <w:snapToGrid w:val="0"/>
              <w:ind w:left="181" w:hanging="181"/>
              <w:rPr>
                <w:rFonts w:ascii="Trebuchet MS" w:hAnsi="Trebuchet MS"/>
                <w:sz w:val="22"/>
                <w:szCs w:val="22"/>
              </w:rPr>
            </w:pPr>
          </w:p>
          <w:p w14:paraId="6DC97728"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07141FFB" w14:textId="77777777" w:rsidTr="00095B1A">
        <w:tc>
          <w:tcPr>
            <w:tcW w:w="4075" w:type="dxa"/>
            <w:tcBorders>
              <w:left w:val="single" w:sz="2" w:space="0" w:color="000000"/>
              <w:bottom w:val="single" w:sz="2" w:space="0" w:color="000000"/>
            </w:tcBorders>
          </w:tcPr>
          <w:p w14:paraId="7879D952"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Matična številka / EMŠO:</w:t>
            </w:r>
          </w:p>
        </w:tc>
        <w:tc>
          <w:tcPr>
            <w:tcW w:w="5528" w:type="dxa"/>
            <w:tcBorders>
              <w:left w:val="single" w:sz="2" w:space="0" w:color="000000"/>
              <w:bottom w:val="single" w:sz="2" w:space="0" w:color="000000"/>
              <w:right w:val="single" w:sz="2" w:space="0" w:color="000000"/>
            </w:tcBorders>
          </w:tcPr>
          <w:p w14:paraId="75931DB7" w14:textId="77777777" w:rsidR="00460305" w:rsidRPr="00A7194C" w:rsidRDefault="00460305" w:rsidP="00095B1A">
            <w:pPr>
              <w:tabs>
                <w:tab w:val="left" w:pos="284"/>
              </w:tabs>
              <w:snapToGrid w:val="0"/>
              <w:ind w:left="181" w:hanging="181"/>
              <w:rPr>
                <w:rFonts w:ascii="Trebuchet MS" w:hAnsi="Trebuchet MS"/>
                <w:sz w:val="22"/>
                <w:szCs w:val="22"/>
              </w:rPr>
            </w:pPr>
          </w:p>
          <w:p w14:paraId="27E7EA4C"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1D62099C" w14:textId="77777777" w:rsidTr="00095B1A">
        <w:tc>
          <w:tcPr>
            <w:tcW w:w="4075" w:type="dxa"/>
            <w:tcBorders>
              <w:left w:val="single" w:sz="2" w:space="0" w:color="000000"/>
              <w:bottom w:val="single" w:sz="2" w:space="0" w:color="000000"/>
            </w:tcBorders>
          </w:tcPr>
          <w:p w14:paraId="2A1BA6C5"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01D98B18" w14:textId="77777777" w:rsidR="00460305" w:rsidRPr="00A7194C" w:rsidRDefault="00460305" w:rsidP="00095B1A">
            <w:pPr>
              <w:tabs>
                <w:tab w:val="left" w:pos="284"/>
              </w:tabs>
              <w:snapToGrid w:val="0"/>
              <w:ind w:left="181" w:hanging="181"/>
              <w:rPr>
                <w:rFonts w:ascii="Trebuchet MS" w:hAnsi="Trebuchet MS"/>
                <w:sz w:val="22"/>
                <w:szCs w:val="22"/>
              </w:rPr>
            </w:pPr>
          </w:p>
          <w:p w14:paraId="11B9BBB0"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F65DEE9" w14:textId="77777777" w:rsidTr="00095B1A">
        <w:tc>
          <w:tcPr>
            <w:tcW w:w="4075" w:type="dxa"/>
            <w:tcBorders>
              <w:left w:val="single" w:sz="2" w:space="0" w:color="000000"/>
              <w:bottom w:val="single" w:sz="2" w:space="0" w:color="000000"/>
            </w:tcBorders>
          </w:tcPr>
          <w:p w14:paraId="551778C4"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Elektronski naslov:</w:t>
            </w:r>
          </w:p>
        </w:tc>
        <w:tc>
          <w:tcPr>
            <w:tcW w:w="5528" w:type="dxa"/>
            <w:tcBorders>
              <w:left w:val="single" w:sz="2" w:space="0" w:color="000000"/>
              <w:bottom w:val="single" w:sz="2" w:space="0" w:color="000000"/>
              <w:right w:val="single" w:sz="2" w:space="0" w:color="000000"/>
            </w:tcBorders>
          </w:tcPr>
          <w:p w14:paraId="0080E1E8" w14:textId="77777777" w:rsidR="00460305" w:rsidRPr="00A7194C" w:rsidRDefault="00460305" w:rsidP="00095B1A">
            <w:pPr>
              <w:tabs>
                <w:tab w:val="left" w:pos="284"/>
              </w:tabs>
              <w:snapToGrid w:val="0"/>
              <w:ind w:left="181" w:hanging="181"/>
              <w:rPr>
                <w:rFonts w:ascii="Trebuchet MS" w:hAnsi="Trebuchet MS"/>
                <w:sz w:val="22"/>
                <w:szCs w:val="22"/>
              </w:rPr>
            </w:pPr>
          </w:p>
          <w:p w14:paraId="6B672791"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5862EE30" w14:textId="77777777" w:rsidTr="00095B1A">
        <w:tc>
          <w:tcPr>
            <w:tcW w:w="4075" w:type="dxa"/>
            <w:tcBorders>
              <w:left w:val="single" w:sz="2" w:space="0" w:color="000000"/>
              <w:bottom w:val="single" w:sz="2" w:space="0" w:color="000000"/>
            </w:tcBorders>
          </w:tcPr>
          <w:p w14:paraId="322571FA"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Telefonska številka:</w:t>
            </w:r>
          </w:p>
        </w:tc>
        <w:tc>
          <w:tcPr>
            <w:tcW w:w="5528" w:type="dxa"/>
            <w:tcBorders>
              <w:left w:val="single" w:sz="2" w:space="0" w:color="000000"/>
              <w:bottom w:val="single" w:sz="2" w:space="0" w:color="000000"/>
              <w:right w:val="single" w:sz="2" w:space="0" w:color="000000"/>
            </w:tcBorders>
          </w:tcPr>
          <w:p w14:paraId="61925BDC" w14:textId="77777777" w:rsidR="00460305" w:rsidRPr="00A7194C" w:rsidRDefault="00460305" w:rsidP="00095B1A">
            <w:pPr>
              <w:tabs>
                <w:tab w:val="left" w:pos="284"/>
              </w:tabs>
              <w:snapToGrid w:val="0"/>
              <w:ind w:left="181" w:hanging="181"/>
              <w:rPr>
                <w:rFonts w:ascii="Trebuchet MS" w:hAnsi="Trebuchet MS"/>
                <w:sz w:val="22"/>
                <w:szCs w:val="22"/>
              </w:rPr>
            </w:pPr>
          </w:p>
          <w:p w14:paraId="46DAF12C"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1E68CEE" w14:textId="77777777" w:rsidTr="00095B1A">
        <w:tc>
          <w:tcPr>
            <w:tcW w:w="4075" w:type="dxa"/>
            <w:tcBorders>
              <w:left w:val="single" w:sz="2" w:space="0" w:color="000000"/>
              <w:bottom w:val="single" w:sz="4" w:space="0" w:color="auto"/>
            </w:tcBorders>
          </w:tcPr>
          <w:p w14:paraId="66589308"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Številka transakcijskega računa in banka, ki vodi račun:</w:t>
            </w:r>
          </w:p>
        </w:tc>
        <w:tc>
          <w:tcPr>
            <w:tcW w:w="5528" w:type="dxa"/>
            <w:tcBorders>
              <w:left w:val="single" w:sz="2" w:space="0" w:color="000000"/>
              <w:bottom w:val="single" w:sz="4" w:space="0" w:color="auto"/>
              <w:right w:val="single" w:sz="2" w:space="0" w:color="000000"/>
            </w:tcBorders>
          </w:tcPr>
          <w:p w14:paraId="6F0D93D0" w14:textId="77777777" w:rsidR="00460305" w:rsidRPr="00A7194C" w:rsidRDefault="00460305" w:rsidP="00095B1A">
            <w:pPr>
              <w:tabs>
                <w:tab w:val="left" w:pos="284"/>
              </w:tabs>
              <w:snapToGrid w:val="0"/>
              <w:ind w:left="181" w:hanging="181"/>
              <w:rPr>
                <w:rFonts w:ascii="Trebuchet MS" w:hAnsi="Trebuchet MS"/>
                <w:sz w:val="22"/>
                <w:szCs w:val="22"/>
              </w:rPr>
            </w:pPr>
          </w:p>
          <w:p w14:paraId="76EC80B4" w14:textId="77777777" w:rsidR="00460305" w:rsidRPr="00A7194C" w:rsidRDefault="00460305" w:rsidP="00095B1A">
            <w:pPr>
              <w:tabs>
                <w:tab w:val="left" w:pos="284"/>
              </w:tabs>
              <w:snapToGrid w:val="0"/>
              <w:ind w:left="181" w:hanging="181"/>
              <w:rPr>
                <w:rFonts w:ascii="Trebuchet MS" w:hAnsi="Trebuchet MS"/>
                <w:sz w:val="22"/>
                <w:szCs w:val="22"/>
              </w:rPr>
            </w:pPr>
          </w:p>
          <w:p w14:paraId="6A127A31"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28E51558" w14:textId="77777777" w:rsidTr="00095B1A">
        <w:tc>
          <w:tcPr>
            <w:tcW w:w="4075" w:type="dxa"/>
            <w:tcBorders>
              <w:left w:val="single" w:sz="2" w:space="0" w:color="000000"/>
              <w:bottom w:val="single" w:sz="4" w:space="0" w:color="auto"/>
            </w:tcBorders>
          </w:tcPr>
          <w:p w14:paraId="64B96C36"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MSP</w:t>
            </w:r>
            <w:r w:rsidRPr="00A7194C">
              <w:rPr>
                <w:rStyle w:val="Sprotnaopomba-sklic"/>
                <w:rFonts w:ascii="Trebuchet MS" w:hAnsi="Trebuchet MS"/>
                <w:sz w:val="22"/>
                <w:szCs w:val="22"/>
              </w:rPr>
              <w:footnoteReference w:id="2"/>
            </w:r>
            <w:r w:rsidRPr="00A7194C">
              <w:rPr>
                <w:rFonts w:ascii="Trebuchet MS" w:hAnsi="Trebuchet MS"/>
                <w:sz w:val="22"/>
                <w:szCs w:val="22"/>
              </w:rPr>
              <w:t xml:space="preserve"> (obkrožiti DA / NE)</w:t>
            </w:r>
          </w:p>
        </w:tc>
        <w:tc>
          <w:tcPr>
            <w:tcW w:w="5528" w:type="dxa"/>
            <w:tcBorders>
              <w:left w:val="single" w:sz="2" w:space="0" w:color="000000"/>
              <w:bottom w:val="single" w:sz="4" w:space="0" w:color="auto"/>
              <w:right w:val="single" w:sz="2" w:space="0" w:color="000000"/>
            </w:tcBorders>
          </w:tcPr>
          <w:p w14:paraId="38794715" w14:textId="77777777" w:rsidR="00460305" w:rsidRPr="00A7194C" w:rsidRDefault="00460305" w:rsidP="00095B1A">
            <w:pPr>
              <w:tabs>
                <w:tab w:val="left" w:pos="284"/>
              </w:tabs>
              <w:snapToGrid w:val="0"/>
              <w:ind w:left="181" w:hanging="181"/>
              <w:rPr>
                <w:rFonts w:ascii="Trebuchet MS" w:hAnsi="Trebuchet MS"/>
                <w:sz w:val="22"/>
                <w:szCs w:val="22"/>
              </w:rPr>
            </w:pPr>
            <w:r w:rsidRPr="00A7194C">
              <w:rPr>
                <w:rFonts w:ascii="Trebuchet MS" w:hAnsi="Trebuchet MS"/>
                <w:sz w:val="22"/>
                <w:szCs w:val="22"/>
              </w:rPr>
              <w:t>DA        NE</w:t>
            </w:r>
          </w:p>
          <w:p w14:paraId="1FA8C6F3"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C1C1D5D" w14:textId="77777777" w:rsidTr="00095B1A">
        <w:tc>
          <w:tcPr>
            <w:tcW w:w="4075" w:type="dxa"/>
            <w:tcBorders>
              <w:top w:val="single" w:sz="4" w:space="0" w:color="auto"/>
              <w:left w:val="single" w:sz="4" w:space="0" w:color="auto"/>
              <w:bottom w:val="single" w:sz="4" w:space="0" w:color="auto"/>
            </w:tcBorders>
          </w:tcPr>
          <w:p w14:paraId="7770AC3A"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388C366A" w14:textId="77777777" w:rsidR="00460305" w:rsidRPr="00A7194C" w:rsidRDefault="00460305" w:rsidP="00095B1A">
            <w:pPr>
              <w:tabs>
                <w:tab w:val="left" w:pos="284"/>
              </w:tabs>
              <w:snapToGrid w:val="0"/>
              <w:ind w:left="181" w:hanging="181"/>
              <w:rPr>
                <w:rFonts w:ascii="Trebuchet MS" w:hAnsi="Trebuchet MS"/>
                <w:sz w:val="22"/>
                <w:szCs w:val="22"/>
              </w:rPr>
            </w:pPr>
          </w:p>
          <w:p w14:paraId="76105865"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3B54E0A3" w14:textId="77777777" w:rsidTr="00095B1A">
        <w:tc>
          <w:tcPr>
            <w:tcW w:w="4075" w:type="dxa"/>
            <w:tcBorders>
              <w:top w:val="single" w:sz="4" w:space="0" w:color="auto"/>
              <w:left w:val="single" w:sz="2" w:space="0" w:color="000000"/>
              <w:bottom w:val="single" w:sz="2" w:space="0" w:color="000000"/>
            </w:tcBorders>
          </w:tcPr>
          <w:p w14:paraId="0D9F7099"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38AF6224"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79769A8F" w14:textId="77777777" w:rsidTr="00095B1A">
        <w:tc>
          <w:tcPr>
            <w:tcW w:w="4075" w:type="dxa"/>
            <w:tcBorders>
              <w:left w:val="single" w:sz="2" w:space="0" w:color="000000"/>
              <w:bottom w:val="single" w:sz="2" w:space="0" w:color="000000"/>
            </w:tcBorders>
          </w:tcPr>
          <w:p w14:paraId="423A93B9" w14:textId="77777777" w:rsidR="00460305" w:rsidRPr="00A7194C" w:rsidRDefault="00460305" w:rsidP="00095B1A">
            <w:pPr>
              <w:snapToGrid w:val="0"/>
              <w:spacing w:before="60" w:after="60"/>
              <w:jc w:val="both"/>
              <w:rPr>
                <w:rFonts w:ascii="Trebuchet MS" w:hAnsi="Trebuchet MS"/>
                <w:sz w:val="22"/>
                <w:szCs w:val="22"/>
              </w:rPr>
            </w:pPr>
            <w:r w:rsidRPr="00A7194C">
              <w:rPr>
                <w:rFonts w:ascii="Trebuchet MS" w:hAnsi="Trebuchet MS"/>
                <w:sz w:val="22"/>
                <w:szCs w:val="22"/>
              </w:rPr>
              <w:t xml:space="preserve">Kontaktna oseba: </w:t>
            </w:r>
          </w:p>
        </w:tc>
        <w:tc>
          <w:tcPr>
            <w:tcW w:w="5528" w:type="dxa"/>
            <w:tcBorders>
              <w:left w:val="single" w:sz="2" w:space="0" w:color="000000"/>
              <w:bottom w:val="single" w:sz="2" w:space="0" w:color="000000"/>
              <w:right w:val="single" w:sz="2" w:space="0" w:color="000000"/>
            </w:tcBorders>
          </w:tcPr>
          <w:p w14:paraId="5C41F71F" w14:textId="77777777" w:rsidR="00460305" w:rsidRPr="00A7194C" w:rsidRDefault="00460305" w:rsidP="00095B1A">
            <w:pPr>
              <w:tabs>
                <w:tab w:val="left" w:pos="284"/>
              </w:tabs>
              <w:snapToGrid w:val="0"/>
              <w:ind w:left="181" w:hanging="181"/>
              <w:rPr>
                <w:rFonts w:ascii="Trebuchet MS" w:hAnsi="Trebuchet MS"/>
                <w:sz w:val="22"/>
                <w:szCs w:val="22"/>
              </w:rPr>
            </w:pPr>
          </w:p>
          <w:p w14:paraId="69B25513"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FC75748" w14:textId="77777777" w:rsidTr="00095B1A">
        <w:tc>
          <w:tcPr>
            <w:tcW w:w="4075" w:type="dxa"/>
            <w:tcBorders>
              <w:left w:val="single" w:sz="2" w:space="0" w:color="000000"/>
              <w:bottom w:val="single" w:sz="2" w:space="0" w:color="000000"/>
            </w:tcBorders>
          </w:tcPr>
          <w:p w14:paraId="561445ED"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 xml:space="preserve">Telefon kontaktne osebe: </w:t>
            </w:r>
          </w:p>
        </w:tc>
        <w:tc>
          <w:tcPr>
            <w:tcW w:w="5528" w:type="dxa"/>
            <w:tcBorders>
              <w:left w:val="single" w:sz="2" w:space="0" w:color="000000"/>
              <w:bottom w:val="single" w:sz="2" w:space="0" w:color="000000"/>
              <w:right w:val="single" w:sz="2" w:space="0" w:color="000000"/>
            </w:tcBorders>
          </w:tcPr>
          <w:p w14:paraId="62CB772D" w14:textId="77777777" w:rsidR="00460305" w:rsidRPr="00A7194C" w:rsidRDefault="00460305" w:rsidP="00095B1A">
            <w:pPr>
              <w:tabs>
                <w:tab w:val="left" w:pos="284"/>
              </w:tabs>
              <w:snapToGrid w:val="0"/>
              <w:ind w:left="181" w:hanging="181"/>
              <w:rPr>
                <w:rFonts w:ascii="Trebuchet MS" w:hAnsi="Trebuchet MS"/>
                <w:sz w:val="22"/>
                <w:szCs w:val="22"/>
              </w:rPr>
            </w:pPr>
          </w:p>
          <w:p w14:paraId="32A7F0A2"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3DFB4275" w14:textId="77777777" w:rsidTr="00095B1A">
        <w:tc>
          <w:tcPr>
            <w:tcW w:w="4075" w:type="dxa"/>
            <w:tcBorders>
              <w:left w:val="single" w:sz="2" w:space="0" w:color="000000"/>
              <w:bottom w:val="single" w:sz="2" w:space="0" w:color="000000"/>
            </w:tcBorders>
          </w:tcPr>
          <w:p w14:paraId="4D6C5C97"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 xml:space="preserve">Elektronski naslov kontaktne osebe: </w:t>
            </w:r>
          </w:p>
        </w:tc>
        <w:tc>
          <w:tcPr>
            <w:tcW w:w="5528" w:type="dxa"/>
            <w:tcBorders>
              <w:left w:val="single" w:sz="2" w:space="0" w:color="000000"/>
              <w:bottom w:val="single" w:sz="2" w:space="0" w:color="000000"/>
              <w:right w:val="single" w:sz="2" w:space="0" w:color="000000"/>
            </w:tcBorders>
          </w:tcPr>
          <w:p w14:paraId="5128FB60" w14:textId="77777777" w:rsidR="00460305" w:rsidRPr="00A7194C" w:rsidRDefault="00460305" w:rsidP="00095B1A">
            <w:pPr>
              <w:tabs>
                <w:tab w:val="left" w:pos="284"/>
              </w:tabs>
              <w:snapToGrid w:val="0"/>
              <w:ind w:left="181" w:hanging="181"/>
              <w:rPr>
                <w:rFonts w:ascii="Trebuchet MS" w:hAnsi="Trebuchet MS"/>
                <w:sz w:val="22"/>
                <w:szCs w:val="22"/>
              </w:rPr>
            </w:pPr>
          </w:p>
          <w:p w14:paraId="2C4068A5" w14:textId="77777777" w:rsidR="00460305" w:rsidRPr="00A7194C" w:rsidRDefault="00460305" w:rsidP="00095B1A">
            <w:pPr>
              <w:tabs>
                <w:tab w:val="left" w:pos="284"/>
              </w:tabs>
              <w:snapToGrid w:val="0"/>
              <w:ind w:left="181" w:hanging="181"/>
              <w:rPr>
                <w:rFonts w:ascii="Trebuchet MS" w:hAnsi="Trebuchet MS"/>
                <w:sz w:val="22"/>
                <w:szCs w:val="22"/>
              </w:rPr>
            </w:pPr>
          </w:p>
        </w:tc>
      </w:tr>
    </w:tbl>
    <w:p w14:paraId="6B31450A" w14:textId="77777777" w:rsidR="00460305" w:rsidRPr="00A7194C" w:rsidRDefault="00460305" w:rsidP="00460305">
      <w:pPr>
        <w:rPr>
          <w:rFonts w:ascii="Trebuchet MS" w:hAnsi="Trebuchet MS"/>
          <w:b/>
          <w:bCs/>
          <w:sz w:val="22"/>
          <w:szCs w:val="22"/>
        </w:rPr>
      </w:pPr>
    </w:p>
    <w:p w14:paraId="5C3275DC" w14:textId="77777777" w:rsidR="00460305" w:rsidRPr="00A7194C" w:rsidRDefault="00460305" w:rsidP="00460305">
      <w:pPr>
        <w:rPr>
          <w:rFonts w:ascii="Trebuchet MS" w:hAnsi="Trebuchet MS"/>
          <w:b/>
          <w:bCs/>
          <w:sz w:val="22"/>
          <w:szCs w:val="22"/>
        </w:rPr>
      </w:pPr>
    </w:p>
    <w:p w14:paraId="16E0620D" w14:textId="77777777" w:rsidR="00460305" w:rsidRPr="00A7194C" w:rsidRDefault="00460305" w:rsidP="00460305">
      <w:pPr>
        <w:rPr>
          <w:rFonts w:ascii="Trebuchet MS" w:hAnsi="Trebuchet MS"/>
          <w:b/>
          <w:bCs/>
          <w:sz w:val="22"/>
          <w:szCs w:val="22"/>
        </w:rPr>
      </w:pPr>
    </w:p>
    <w:p w14:paraId="391E3A21" w14:textId="77777777" w:rsidR="00460305" w:rsidRPr="00A7194C" w:rsidRDefault="00460305" w:rsidP="00460305">
      <w:pPr>
        <w:rPr>
          <w:rFonts w:ascii="Trebuchet MS" w:hAnsi="Trebuchet MS"/>
          <w:i/>
          <w:iCs/>
          <w:sz w:val="22"/>
          <w:szCs w:val="22"/>
        </w:rPr>
      </w:pPr>
      <w:r w:rsidRPr="00A7194C">
        <w:rPr>
          <w:rFonts w:ascii="Trebuchet MS" w:hAnsi="Trebuchet MS"/>
          <w:b/>
          <w:bCs/>
          <w:sz w:val="22"/>
          <w:szCs w:val="22"/>
        </w:rPr>
        <w:t xml:space="preserve">NAČIN PREDLOŽITVE PONUDBE:   </w:t>
      </w:r>
      <w:r w:rsidRPr="00A7194C">
        <w:rPr>
          <w:rFonts w:ascii="Trebuchet MS" w:hAnsi="Trebuchet MS"/>
          <w:i/>
          <w:iCs/>
          <w:sz w:val="22"/>
          <w:szCs w:val="22"/>
        </w:rPr>
        <w:t xml:space="preserve">(opomba: </w:t>
      </w:r>
      <w:r w:rsidRPr="00A7194C">
        <w:rPr>
          <w:rFonts w:ascii="Trebuchet MS" w:hAnsi="Trebuchet MS"/>
          <w:i/>
          <w:iCs/>
          <w:sz w:val="22"/>
          <w:szCs w:val="22"/>
          <w:u w:val="single"/>
        </w:rPr>
        <w:t>ustrezno obkrožiti</w:t>
      </w:r>
      <w:r w:rsidRPr="00A7194C">
        <w:rPr>
          <w:rFonts w:ascii="Trebuchet MS" w:hAnsi="Trebuchet MS"/>
          <w:i/>
          <w:iCs/>
          <w:sz w:val="22"/>
          <w:szCs w:val="22"/>
        </w:rPr>
        <w:t>)</w:t>
      </w:r>
    </w:p>
    <w:p w14:paraId="57A8E0AC" w14:textId="77777777" w:rsidR="00460305" w:rsidRPr="00A7194C" w:rsidRDefault="00460305" w:rsidP="00460305">
      <w:pPr>
        <w:rPr>
          <w:rFonts w:ascii="Trebuchet MS" w:hAnsi="Trebuchet MS"/>
          <w:sz w:val="22"/>
          <w:szCs w:val="22"/>
        </w:rPr>
      </w:pPr>
    </w:p>
    <w:p w14:paraId="04C01AC7" w14:textId="77777777" w:rsidR="00460305" w:rsidRPr="00A7194C" w:rsidRDefault="00460305" w:rsidP="00460305">
      <w:pPr>
        <w:rPr>
          <w:rFonts w:ascii="Trebuchet MS" w:hAnsi="Trebuchet MS"/>
          <w:b/>
          <w:bCs/>
          <w:sz w:val="22"/>
          <w:szCs w:val="22"/>
        </w:rPr>
      </w:pPr>
      <w:r w:rsidRPr="00A7194C">
        <w:rPr>
          <w:rFonts w:ascii="Trebuchet MS" w:hAnsi="Trebuchet MS"/>
          <w:b/>
          <w:bCs/>
          <w:sz w:val="22"/>
          <w:szCs w:val="22"/>
        </w:rPr>
        <w:t>Izjavljamo, da dajemo ponudbo:</w:t>
      </w:r>
    </w:p>
    <w:p w14:paraId="58CFF42C"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a) samostojno – kot samostojen ponudnik</w:t>
      </w:r>
    </w:p>
    <w:p w14:paraId="3CD71872"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b) s podizvajalci – kot samostojen ponudnik s podizvajalci</w:t>
      </w:r>
    </w:p>
    <w:p w14:paraId="22D1ACCD"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c) skupno ponudbo – kot vodilni partner v skupini ponudnikov</w:t>
      </w:r>
    </w:p>
    <w:p w14:paraId="60DEF0B7" w14:textId="77777777" w:rsidR="00460305" w:rsidRPr="00A7194C" w:rsidRDefault="00460305" w:rsidP="00460305">
      <w:pPr>
        <w:pStyle w:val="Default"/>
        <w:jc w:val="both"/>
        <w:rPr>
          <w:rFonts w:ascii="Trebuchet MS" w:hAnsi="Trebuchet MS" w:cs="Trebuchet MS"/>
          <w:b/>
          <w:bCs/>
          <w:color w:val="auto"/>
          <w:sz w:val="22"/>
          <w:szCs w:val="22"/>
        </w:rPr>
      </w:pPr>
    </w:p>
    <w:p w14:paraId="63C577D1" w14:textId="77777777" w:rsidR="00460305" w:rsidRPr="00A7194C" w:rsidRDefault="00460305" w:rsidP="00460305">
      <w:pPr>
        <w:rPr>
          <w:rFonts w:ascii="Trebuchet MS" w:eastAsia="Times New Roman" w:hAnsi="Trebuchet MS"/>
          <w:b/>
          <w:bCs/>
          <w:sz w:val="22"/>
          <w:szCs w:val="22"/>
          <w:lang w:eastAsia="sl-SI"/>
        </w:rPr>
      </w:pPr>
    </w:p>
    <w:p w14:paraId="299276E0" w14:textId="77777777" w:rsidR="00460305" w:rsidRPr="00A7194C" w:rsidRDefault="00460305" w:rsidP="00460305">
      <w:pPr>
        <w:rPr>
          <w:rFonts w:ascii="Trebuchet MS" w:eastAsia="Times New Roman" w:hAnsi="Trebuchet MS"/>
          <w:sz w:val="22"/>
          <w:szCs w:val="22"/>
          <w:lang w:eastAsia="sl-SI"/>
        </w:rPr>
      </w:pPr>
    </w:p>
    <w:tbl>
      <w:tblPr>
        <w:tblW w:w="0" w:type="auto"/>
        <w:tblInd w:w="2" w:type="dxa"/>
        <w:tblLayout w:type="fixed"/>
        <w:tblLook w:val="0000" w:firstRow="0" w:lastRow="0" w:firstColumn="0" w:lastColumn="0" w:noHBand="0" w:noVBand="0"/>
      </w:tblPr>
      <w:tblGrid>
        <w:gridCol w:w="4888"/>
        <w:gridCol w:w="4889"/>
      </w:tblGrid>
      <w:tr w:rsidR="00460305" w:rsidRPr="00A7194C" w14:paraId="2EF5B906" w14:textId="77777777" w:rsidTr="00095B1A">
        <w:tc>
          <w:tcPr>
            <w:tcW w:w="4888" w:type="dxa"/>
            <w:vAlign w:val="center"/>
          </w:tcPr>
          <w:p w14:paraId="72E74311"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Kraj in datum:</w:t>
            </w:r>
          </w:p>
        </w:tc>
        <w:tc>
          <w:tcPr>
            <w:tcW w:w="4889" w:type="dxa"/>
            <w:vAlign w:val="center"/>
          </w:tcPr>
          <w:p w14:paraId="2D04DF42"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Ime in priimek zakonitega zastopnika:</w:t>
            </w:r>
          </w:p>
        </w:tc>
      </w:tr>
      <w:tr w:rsidR="00460305" w:rsidRPr="00A7194C" w14:paraId="20DFB299" w14:textId="77777777" w:rsidTr="00095B1A">
        <w:tc>
          <w:tcPr>
            <w:tcW w:w="4888" w:type="dxa"/>
            <w:vAlign w:val="center"/>
          </w:tcPr>
          <w:p w14:paraId="23C7F10D"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w:t>
            </w:r>
          </w:p>
        </w:tc>
        <w:tc>
          <w:tcPr>
            <w:tcW w:w="4889" w:type="dxa"/>
            <w:vAlign w:val="center"/>
          </w:tcPr>
          <w:p w14:paraId="48773958" w14:textId="77777777" w:rsidR="00460305" w:rsidRPr="00A7194C" w:rsidRDefault="00460305" w:rsidP="00095B1A">
            <w:pPr>
              <w:snapToGrid w:val="0"/>
              <w:spacing w:before="60" w:after="40"/>
              <w:jc w:val="center"/>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w:t>
            </w:r>
          </w:p>
        </w:tc>
      </w:tr>
      <w:tr w:rsidR="00460305" w:rsidRPr="00A7194C" w14:paraId="26A39C98" w14:textId="77777777" w:rsidTr="00095B1A">
        <w:tc>
          <w:tcPr>
            <w:tcW w:w="4888" w:type="dxa"/>
            <w:vAlign w:val="center"/>
          </w:tcPr>
          <w:p w14:paraId="40D351F4" w14:textId="77777777" w:rsidR="00460305" w:rsidRPr="00A7194C" w:rsidRDefault="00460305" w:rsidP="00095B1A">
            <w:pPr>
              <w:snapToGrid w:val="0"/>
              <w:spacing w:before="60" w:after="40"/>
              <w:rPr>
                <w:rFonts w:ascii="Trebuchet MS" w:eastAsia="Times New Roman" w:hAnsi="Trebuchet MS"/>
                <w:sz w:val="22"/>
                <w:szCs w:val="22"/>
                <w:lang w:eastAsia="sl-SI"/>
              </w:rPr>
            </w:pPr>
          </w:p>
        </w:tc>
        <w:tc>
          <w:tcPr>
            <w:tcW w:w="4889" w:type="dxa"/>
            <w:vAlign w:val="center"/>
          </w:tcPr>
          <w:p w14:paraId="05FBC43A" w14:textId="77777777" w:rsidR="00460305" w:rsidRPr="00A7194C" w:rsidRDefault="00460305" w:rsidP="00095B1A">
            <w:pPr>
              <w:snapToGrid w:val="0"/>
              <w:spacing w:before="60" w:after="40"/>
              <w:rPr>
                <w:rFonts w:ascii="Trebuchet MS" w:eastAsia="Times New Roman" w:hAnsi="Trebuchet MS"/>
                <w:sz w:val="22"/>
                <w:szCs w:val="22"/>
                <w:lang w:eastAsia="sl-SI"/>
              </w:rPr>
            </w:pPr>
          </w:p>
        </w:tc>
      </w:tr>
      <w:tr w:rsidR="00460305" w:rsidRPr="00A7194C" w14:paraId="6409815B" w14:textId="77777777" w:rsidTr="00095B1A">
        <w:tc>
          <w:tcPr>
            <w:tcW w:w="4888" w:type="dxa"/>
            <w:vAlign w:val="center"/>
          </w:tcPr>
          <w:p w14:paraId="6DBB3D8C" w14:textId="77777777" w:rsidR="00460305" w:rsidRPr="00A7194C" w:rsidRDefault="00460305" w:rsidP="00095B1A">
            <w:pPr>
              <w:snapToGrid w:val="0"/>
              <w:spacing w:before="60" w:after="40"/>
              <w:rPr>
                <w:rFonts w:ascii="Trebuchet MS" w:eastAsia="Times New Roman" w:hAnsi="Trebuchet MS"/>
                <w:sz w:val="22"/>
                <w:szCs w:val="22"/>
                <w:lang w:eastAsia="sl-SI"/>
              </w:rPr>
            </w:pPr>
          </w:p>
        </w:tc>
        <w:tc>
          <w:tcPr>
            <w:tcW w:w="4889" w:type="dxa"/>
            <w:vAlign w:val="center"/>
          </w:tcPr>
          <w:p w14:paraId="433504E4"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Podpis zakonitega zastopnika in žig ponudnika:</w:t>
            </w:r>
          </w:p>
        </w:tc>
      </w:tr>
      <w:tr w:rsidR="00460305" w:rsidRPr="00A7194C" w14:paraId="28278676" w14:textId="77777777" w:rsidTr="00095B1A">
        <w:tc>
          <w:tcPr>
            <w:tcW w:w="4888" w:type="dxa"/>
            <w:vAlign w:val="center"/>
          </w:tcPr>
          <w:p w14:paraId="5BB47ACA" w14:textId="77777777" w:rsidR="00460305" w:rsidRPr="00A7194C" w:rsidRDefault="00460305" w:rsidP="00095B1A">
            <w:pPr>
              <w:snapToGrid w:val="0"/>
              <w:spacing w:before="60" w:after="40"/>
              <w:rPr>
                <w:rFonts w:ascii="Trebuchet MS" w:eastAsia="Times New Roman" w:hAnsi="Trebuchet MS"/>
                <w:sz w:val="22"/>
                <w:szCs w:val="22"/>
                <w:lang w:eastAsia="sl-SI"/>
              </w:rPr>
            </w:pPr>
          </w:p>
        </w:tc>
        <w:tc>
          <w:tcPr>
            <w:tcW w:w="4889" w:type="dxa"/>
            <w:vAlign w:val="center"/>
          </w:tcPr>
          <w:p w14:paraId="35D78574"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w:t>
            </w:r>
          </w:p>
        </w:tc>
      </w:tr>
    </w:tbl>
    <w:p w14:paraId="0F5E361C" w14:textId="77777777" w:rsidR="00460305" w:rsidRPr="00A7194C" w:rsidRDefault="00460305" w:rsidP="00460305">
      <w:pPr>
        <w:pageBreakBefore/>
        <w:tabs>
          <w:tab w:val="left" w:pos="284"/>
        </w:tabs>
        <w:ind w:left="238" w:hanging="238"/>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Obr_2</w:t>
      </w:r>
    </w:p>
    <w:p w14:paraId="2C4E9076" w14:textId="77777777" w:rsidR="00460305" w:rsidRPr="00A7194C" w:rsidRDefault="00460305" w:rsidP="00460305">
      <w:pPr>
        <w:rPr>
          <w:rFonts w:ascii="Trebuchet MS" w:hAnsi="Trebuchet MS"/>
          <w:sz w:val="22"/>
          <w:szCs w:val="22"/>
        </w:rPr>
      </w:pPr>
    </w:p>
    <w:p w14:paraId="5D08D2DC"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PONUDBENA CENA</w:t>
      </w:r>
    </w:p>
    <w:p w14:paraId="368E3384" w14:textId="77777777" w:rsidR="00460305" w:rsidRPr="00A7194C" w:rsidRDefault="00460305" w:rsidP="00460305">
      <w:pPr>
        <w:rPr>
          <w:rFonts w:ascii="Trebuchet MS" w:hAnsi="Trebuchet MS"/>
          <w:sz w:val="22"/>
          <w:szCs w:val="22"/>
        </w:rPr>
      </w:pPr>
    </w:p>
    <w:p w14:paraId="085B1085"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__________________________________________________________________________</w:t>
      </w:r>
    </w:p>
    <w:p w14:paraId="28956F52"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07DC6EB0" w14:textId="77777777" w:rsidR="00460305" w:rsidRPr="00A7194C" w:rsidRDefault="00460305" w:rsidP="00460305">
      <w:pPr>
        <w:jc w:val="center"/>
        <w:rPr>
          <w:rFonts w:ascii="Trebuchet MS" w:hAnsi="Trebuchet MS"/>
          <w:i/>
          <w:iCs/>
          <w:sz w:val="22"/>
          <w:szCs w:val="22"/>
        </w:rPr>
      </w:pPr>
    </w:p>
    <w:p w14:paraId="2E8F1DDF" w14:textId="77777777" w:rsidR="00460305" w:rsidRPr="00A7194C" w:rsidRDefault="00460305" w:rsidP="00460305">
      <w:pPr>
        <w:jc w:val="both"/>
        <w:rPr>
          <w:rFonts w:ascii="Trebuchet MS" w:hAnsi="Trebuchet MS"/>
          <w:sz w:val="22"/>
          <w:szCs w:val="22"/>
        </w:rPr>
      </w:pPr>
    </w:p>
    <w:p w14:paraId="4379B5E0" w14:textId="057D6191" w:rsidR="00460305" w:rsidRPr="00981A64" w:rsidRDefault="00460305" w:rsidP="00460305">
      <w:pPr>
        <w:pStyle w:val="Default"/>
        <w:jc w:val="both"/>
        <w:rPr>
          <w:rFonts w:ascii="Trebuchet MS" w:hAnsi="Trebuchet MS" w:cs="Trebuchet MS"/>
          <w:b/>
          <w:bCs/>
          <w:color w:val="auto"/>
          <w:sz w:val="22"/>
          <w:szCs w:val="22"/>
        </w:rPr>
      </w:pPr>
      <w:r w:rsidRPr="00A7194C">
        <w:rPr>
          <w:rFonts w:ascii="Trebuchet MS" w:hAnsi="Trebuchet MS"/>
          <w:sz w:val="22"/>
          <w:szCs w:val="22"/>
        </w:rPr>
        <w:t xml:space="preserve">Skladno z zahtevami razpisne dokumentacije ponujamo za izvedbo vseh </w:t>
      </w:r>
      <w:r>
        <w:rPr>
          <w:rFonts w:ascii="Trebuchet MS" w:hAnsi="Trebuchet MS"/>
          <w:sz w:val="22"/>
          <w:szCs w:val="22"/>
        </w:rPr>
        <w:t>storitev</w:t>
      </w:r>
      <w:r w:rsidRPr="00A7194C">
        <w:rPr>
          <w:rFonts w:ascii="Trebuchet MS" w:hAnsi="Trebuchet MS"/>
          <w:sz w:val="22"/>
          <w:szCs w:val="22"/>
        </w:rPr>
        <w:t xml:space="preserve"> za izvedbo javnega naročila</w:t>
      </w:r>
      <w:bookmarkStart w:id="83" w:name="_Hlk107237160"/>
      <w:r>
        <w:rPr>
          <w:rFonts w:ascii="Trebuchet MS" w:hAnsi="Trebuchet MS"/>
          <w:sz w:val="22"/>
          <w:szCs w:val="22"/>
        </w:rPr>
        <w:t xml:space="preserve"> </w:t>
      </w:r>
      <w:r w:rsidRPr="00A7194C">
        <w:rPr>
          <w:rFonts w:ascii="Trebuchet MS" w:hAnsi="Trebuchet MS"/>
          <w:b/>
          <w:sz w:val="22"/>
          <w:szCs w:val="22"/>
        </w:rPr>
        <w:t>»</w:t>
      </w:r>
      <w:r w:rsidR="00FC1465">
        <w:rPr>
          <w:rFonts w:ascii="Trebuchet MS" w:hAnsi="Trebuchet MS"/>
          <w:b/>
          <w:sz w:val="22"/>
          <w:szCs w:val="22"/>
        </w:rPr>
        <w:t xml:space="preserve">Dobava in montaža razstavne opreme za objekt Stara grofija – </w:t>
      </w:r>
      <w:proofErr w:type="spellStart"/>
      <w:r w:rsidR="00FC1465">
        <w:rPr>
          <w:rFonts w:ascii="Trebuchet MS" w:hAnsi="Trebuchet MS"/>
          <w:b/>
          <w:sz w:val="22"/>
          <w:szCs w:val="22"/>
        </w:rPr>
        <w:t>Celeia</w:t>
      </w:r>
      <w:proofErr w:type="spellEnd"/>
      <w:r w:rsidR="00FC1465">
        <w:rPr>
          <w:rFonts w:ascii="Trebuchet MS" w:hAnsi="Trebuchet MS"/>
          <w:b/>
          <w:sz w:val="22"/>
          <w:szCs w:val="22"/>
        </w:rPr>
        <w:t xml:space="preserve"> </w:t>
      </w:r>
      <w:proofErr w:type="spellStart"/>
      <w:r w:rsidR="00FC1465">
        <w:rPr>
          <w:rFonts w:ascii="Trebuchet MS" w:hAnsi="Trebuchet MS"/>
          <w:b/>
          <w:sz w:val="22"/>
          <w:szCs w:val="22"/>
        </w:rPr>
        <w:t>Antiqua</w:t>
      </w:r>
      <w:proofErr w:type="spellEnd"/>
      <w:r w:rsidR="00FC1465">
        <w:rPr>
          <w:rFonts w:ascii="Trebuchet MS" w:hAnsi="Trebuchet MS"/>
          <w:b/>
          <w:sz w:val="22"/>
          <w:szCs w:val="22"/>
        </w:rPr>
        <w:t xml:space="preserve"> – vila s freskami</w:t>
      </w:r>
      <w:r>
        <w:rPr>
          <w:rFonts w:ascii="Trebuchet MS" w:hAnsi="Trebuchet MS"/>
          <w:b/>
          <w:sz w:val="22"/>
          <w:szCs w:val="22"/>
        </w:rPr>
        <w:t>«</w:t>
      </w:r>
      <w:r w:rsidRPr="00A7194C">
        <w:rPr>
          <w:rFonts w:ascii="Trebuchet MS" w:hAnsi="Trebuchet MS"/>
          <w:caps/>
          <w:sz w:val="22"/>
          <w:szCs w:val="22"/>
        </w:rPr>
        <w:t xml:space="preserve"> </w:t>
      </w:r>
      <w:r w:rsidRPr="00A7194C">
        <w:rPr>
          <w:rFonts w:ascii="Trebuchet MS" w:hAnsi="Trebuchet MS"/>
          <w:b/>
          <w:bCs/>
          <w:sz w:val="22"/>
          <w:szCs w:val="22"/>
        </w:rPr>
        <w:t>(JN</w:t>
      </w:r>
      <w:r w:rsidR="001045CB">
        <w:rPr>
          <w:rFonts w:ascii="Trebuchet MS" w:hAnsi="Trebuchet MS"/>
          <w:b/>
          <w:bCs/>
          <w:sz w:val="22"/>
          <w:szCs w:val="22"/>
        </w:rPr>
        <w:t>MV</w:t>
      </w:r>
      <w:r w:rsidRPr="00A7194C">
        <w:rPr>
          <w:rFonts w:ascii="Trebuchet MS" w:hAnsi="Trebuchet MS"/>
          <w:b/>
          <w:bCs/>
          <w:sz w:val="22"/>
          <w:szCs w:val="22"/>
        </w:rPr>
        <w:t>-0</w:t>
      </w:r>
      <w:r w:rsidR="00097C35">
        <w:rPr>
          <w:rFonts w:ascii="Trebuchet MS" w:hAnsi="Trebuchet MS"/>
          <w:b/>
          <w:bCs/>
          <w:sz w:val="22"/>
          <w:szCs w:val="22"/>
        </w:rPr>
        <w:t>15</w:t>
      </w:r>
      <w:r w:rsidRPr="00A7194C">
        <w:rPr>
          <w:rFonts w:ascii="Trebuchet MS" w:hAnsi="Trebuchet MS"/>
          <w:b/>
          <w:bCs/>
          <w:sz w:val="22"/>
          <w:szCs w:val="22"/>
        </w:rPr>
        <w:t>-202</w:t>
      </w:r>
      <w:r w:rsidR="00C21A0A">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b/>
          <w:bCs/>
          <w:sz w:val="22"/>
          <w:szCs w:val="22"/>
        </w:rPr>
        <w:t>)</w:t>
      </w:r>
      <w:bookmarkEnd w:id="83"/>
      <w:r w:rsidRPr="00A7194C">
        <w:rPr>
          <w:rFonts w:ascii="Trebuchet MS" w:hAnsi="Trebuchet MS"/>
          <w:sz w:val="22"/>
          <w:szCs w:val="22"/>
        </w:rPr>
        <w:t>:</w:t>
      </w:r>
    </w:p>
    <w:p w14:paraId="2F431F41" w14:textId="77777777" w:rsidR="00460305" w:rsidRDefault="00460305" w:rsidP="00460305">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B33F6F" w:rsidRPr="00193D76" w14:paraId="6694600F" w14:textId="77777777" w:rsidTr="007A0515">
        <w:tc>
          <w:tcPr>
            <w:tcW w:w="4248" w:type="dxa"/>
          </w:tcPr>
          <w:p w14:paraId="283B486F" w14:textId="77777777" w:rsidR="00B33F6F" w:rsidRPr="00571F41" w:rsidRDefault="00B33F6F" w:rsidP="00571F41">
            <w:pPr>
              <w:jc w:val="both"/>
              <w:rPr>
                <w:rFonts w:ascii="Trebuchet MS" w:hAnsi="Trebuchet MS" w:cs="Trebuchet MS"/>
                <w:color w:val="000000"/>
                <w:sz w:val="22"/>
                <w:szCs w:val="22"/>
              </w:rPr>
            </w:pPr>
            <w:r w:rsidRPr="00571F41">
              <w:rPr>
                <w:rFonts w:ascii="Trebuchet MS" w:hAnsi="Trebuchet MS" w:cs="Trebuchet MS"/>
                <w:color w:val="000000"/>
                <w:sz w:val="22"/>
                <w:szCs w:val="22"/>
              </w:rPr>
              <w:t>Vrednost brez DDV</w:t>
            </w:r>
          </w:p>
        </w:tc>
        <w:tc>
          <w:tcPr>
            <w:tcW w:w="3260" w:type="dxa"/>
          </w:tcPr>
          <w:p w14:paraId="05569B67" w14:textId="77777777" w:rsidR="00B33F6F" w:rsidRPr="00193D76" w:rsidRDefault="00B33F6F" w:rsidP="007A0515">
            <w:pPr>
              <w:jc w:val="right"/>
              <w:rPr>
                <w:rFonts w:ascii="Trebuchet MS" w:hAnsi="Trebuchet MS" w:cs="Trebuchet MS"/>
                <w:color w:val="000000"/>
                <w:sz w:val="22"/>
                <w:szCs w:val="22"/>
              </w:rPr>
            </w:pPr>
            <w:r w:rsidRPr="00193D76">
              <w:rPr>
                <w:rFonts w:ascii="Trebuchet MS" w:hAnsi="Trebuchet MS" w:cs="Trebuchet MS"/>
                <w:color w:val="000000"/>
                <w:sz w:val="22"/>
                <w:szCs w:val="22"/>
              </w:rPr>
              <w:t>EUR</w:t>
            </w:r>
          </w:p>
        </w:tc>
      </w:tr>
      <w:tr w:rsidR="00B33F6F" w:rsidRPr="00193D76" w14:paraId="5ADACCD0" w14:textId="77777777" w:rsidTr="007A0515">
        <w:tc>
          <w:tcPr>
            <w:tcW w:w="4248" w:type="dxa"/>
          </w:tcPr>
          <w:p w14:paraId="65360EA4" w14:textId="77777777" w:rsidR="00B33F6F" w:rsidRPr="00193D76" w:rsidRDefault="00B33F6F" w:rsidP="007A0515">
            <w:pPr>
              <w:jc w:val="both"/>
              <w:rPr>
                <w:rFonts w:ascii="Trebuchet MS" w:hAnsi="Trebuchet MS" w:cs="Trebuchet MS"/>
                <w:color w:val="000000"/>
                <w:sz w:val="22"/>
                <w:szCs w:val="22"/>
              </w:rPr>
            </w:pPr>
            <w:r w:rsidRPr="00193D76">
              <w:rPr>
                <w:rFonts w:ascii="Trebuchet MS" w:hAnsi="Trebuchet MS" w:cs="Trebuchet MS"/>
                <w:color w:val="000000"/>
                <w:sz w:val="22"/>
                <w:szCs w:val="22"/>
              </w:rPr>
              <w:t>22% DDV</w:t>
            </w:r>
          </w:p>
        </w:tc>
        <w:tc>
          <w:tcPr>
            <w:tcW w:w="3260" w:type="dxa"/>
          </w:tcPr>
          <w:p w14:paraId="65DC98B2" w14:textId="77777777" w:rsidR="00B33F6F" w:rsidRPr="00193D76" w:rsidRDefault="00B33F6F" w:rsidP="007A0515">
            <w:pPr>
              <w:jc w:val="right"/>
              <w:rPr>
                <w:rFonts w:ascii="Trebuchet MS" w:hAnsi="Trebuchet MS" w:cs="Trebuchet MS"/>
                <w:color w:val="000000"/>
                <w:sz w:val="22"/>
                <w:szCs w:val="22"/>
              </w:rPr>
            </w:pPr>
            <w:r w:rsidRPr="00193D76">
              <w:rPr>
                <w:rFonts w:ascii="Trebuchet MS" w:hAnsi="Trebuchet MS" w:cs="Trebuchet MS"/>
                <w:color w:val="000000"/>
                <w:sz w:val="22"/>
                <w:szCs w:val="22"/>
              </w:rPr>
              <w:t>EUR</w:t>
            </w:r>
          </w:p>
        </w:tc>
      </w:tr>
      <w:tr w:rsidR="00B33F6F" w:rsidRPr="00193D76" w14:paraId="6A306C7D" w14:textId="77777777" w:rsidTr="007A0515">
        <w:tc>
          <w:tcPr>
            <w:tcW w:w="4248" w:type="dxa"/>
          </w:tcPr>
          <w:p w14:paraId="16F033D6" w14:textId="77777777" w:rsidR="00B33F6F" w:rsidRPr="00193D76" w:rsidRDefault="00B33F6F" w:rsidP="007A0515">
            <w:pPr>
              <w:jc w:val="both"/>
              <w:rPr>
                <w:rFonts w:ascii="Trebuchet MS" w:hAnsi="Trebuchet MS" w:cs="Trebuchet MS"/>
                <w:b/>
                <w:bCs/>
                <w:color w:val="000000"/>
                <w:sz w:val="22"/>
                <w:szCs w:val="22"/>
              </w:rPr>
            </w:pPr>
            <w:r w:rsidRPr="00193D76">
              <w:rPr>
                <w:rFonts w:ascii="Trebuchet MS" w:hAnsi="Trebuchet MS" w:cs="Trebuchet MS"/>
                <w:b/>
                <w:bCs/>
                <w:color w:val="000000"/>
                <w:sz w:val="22"/>
                <w:szCs w:val="22"/>
              </w:rPr>
              <w:t>Vrednost z DDV</w:t>
            </w:r>
          </w:p>
          <w:p w14:paraId="18015E47" w14:textId="77777777" w:rsidR="00B33F6F" w:rsidRPr="00193D76" w:rsidRDefault="00B33F6F" w:rsidP="007A0515">
            <w:pPr>
              <w:jc w:val="both"/>
              <w:rPr>
                <w:rFonts w:ascii="Trebuchet MS" w:hAnsi="Trebuchet MS" w:cs="Trebuchet MS"/>
                <w:b/>
                <w:bCs/>
                <w:color w:val="000000"/>
                <w:sz w:val="22"/>
                <w:szCs w:val="22"/>
              </w:rPr>
            </w:pPr>
          </w:p>
        </w:tc>
        <w:tc>
          <w:tcPr>
            <w:tcW w:w="3260" w:type="dxa"/>
          </w:tcPr>
          <w:p w14:paraId="078A92DA" w14:textId="77777777" w:rsidR="00B33F6F" w:rsidRPr="00193D76" w:rsidRDefault="00B33F6F" w:rsidP="007A0515">
            <w:pPr>
              <w:jc w:val="right"/>
              <w:rPr>
                <w:rFonts w:ascii="Trebuchet MS" w:hAnsi="Trebuchet MS" w:cs="Trebuchet MS"/>
                <w:b/>
                <w:bCs/>
                <w:color w:val="000000"/>
                <w:sz w:val="22"/>
                <w:szCs w:val="22"/>
              </w:rPr>
            </w:pPr>
            <w:r w:rsidRPr="00193D76">
              <w:rPr>
                <w:rFonts w:ascii="Trebuchet MS" w:hAnsi="Trebuchet MS" w:cs="Trebuchet MS"/>
                <w:b/>
                <w:bCs/>
                <w:sz w:val="22"/>
                <w:szCs w:val="22"/>
              </w:rPr>
              <w:t>EUR</w:t>
            </w:r>
          </w:p>
        </w:tc>
      </w:tr>
    </w:tbl>
    <w:p w14:paraId="5EBEF98F" w14:textId="77777777" w:rsidR="00B33F6F" w:rsidRDefault="00B33F6F" w:rsidP="00B33F6F">
      <w:pPr>
        <w:jc w:val="center"/>
        <w:rPr>
          <w:rFonts w:ascii="Trebuchet MS" w:hAnsi="Trebuchet MS" w:cs="Trebuchet MS"/>
          <w:color w:val="000000"/>
          <w:sz w:val="22"/>
          <w:szCs w:val="22"/>
        </w:rPr>
      </w:pPr>
      <w:r w:rsidRPr="00C3789C">
        <w:rPr>
          <w:rFonts w:ascii="Trebuchet MS" w:hAnsi="Trebuchet MS" w:cs="Trebuchet MS"/>
          <w:color w:val="000000"/>
          <w:sz w:val="22"/>
          <w:szCs w:val="22"/>
        </w:rPr>
        <w:t xml:space="preserve">                  (z besedo: __________________ evre in 00/100)</w:t>
      </w:r>
    </w:p>
    <w:p w14:paraId="15318801" w14:textId="77777777" w:rsidR="00B33F6F" w:rsidRPr="00A7194C" w:rsidRDefault="00B33F6F" w:rsidP="00B33F6F">
      <w:pPr>
        <w:pStyle w:val="Default"/>
        <w:jc w:val="both"/>
        <w:rPr>
          <w:rFonts w:ascii="Trebuchet MS" w:hAnsi="Trebuchet MS" w:cs="Trebuchet MS"/>
          <w:b/>
          <w:bCs/>
          <w:color w:val="auto"/>
          <w:sz w:val="22"/>
          <w:szCs w:val="22"/>
        </w:rPr>
      </w:pPr>
    </w:p>
    <w:p w14:paraId="6FE44C8B" w14:textId="77777777" w:rsidR="00460305" w:rsidRPr="00A7194C" w:rsidRDefault="00460305" w:rsidP="00460305">
      <w:pPr>
        <w:autoSpaceDE w:val="0"/>
        <w:autoSpaceDN w:val="0"/>
        <w:adjustRightInd w:val="0"/>
        <w:jc w:val="both"/>
        <w:rPr>
          <w:rFonts w:ascii="Trebuchet MS" w:eastAsia="Times New Roman" w:hAnsi="Trebuchet MS"/>
          <w:b/>
          <w:bCs/>
          <w:sz w:val="22"/>
          <w:szCs w:val="22"/>
          <w:lang w:eastAsia="sl-SI"/>
        </w:rPr>
      </w:pPr>
    </w:p>
    <w:p w14:paraId="24595C18" w14:textId="75379474" w:rsidR="00460305" w:rsidRPr="00A7194C" w:rsidRDefault="00460305" w:rsidP="00460305">
      <w:pPr>
        <w:autoSpaceDE w:val="0"/>
        <w:autoSpaceDN w:val="0"/>
        <w:adjustRightInd w:val="0"/>
        <w:jc w:val="both"/>
        <w:rPr>
          <w:rFonts w:ascii="Trebuchet MS" w:eastAsia="Times New Roman" w:hAnsi="Trebuchet MS"/>
          <w:b/>
          <w:bCs/>
          <w:sz w:val="22"/>
          <w:szCs w:val="22"/>
          <w:lang w:eastAsia="sl-SI"/>
        </w:rPr>
      </w:pPr>
      <w:r w:rsidRPr="00A7194C">
        <w:rPr>
          <w:rFonts w:ascii="Trebuchet MS" w:eastAsia="Times New Roman" w:hAnsi="Trebuchet MS"/>
          <w:b/>
          <w:bCs/>
          <w:sz w:val="22"/>
          <w:szCs w:val="22"/>
          <w:lang w:eastAsia="sl-SI"/>
        </w:rPr>
        <w:t>Ponudnik mora pri pripravi ponudbe v celoti upoštevati tehnično specifikacijo</w:t>
      </w:r>
      <w:r w:rsidR="00571F41">
        <w:rPr>
          <w:rFonts w:ascii="Trebuchet MS" w:eastAsia="Times New Roman" w:hAnsi="Trebuchet MS"/>
          <w:b/>
          <w:bCs/>
          <w:sz w:val="22"/>
          <w:szCs w:val="22"/>
          <w:lang w:eastAsia="sl-SI"/>
        </w:rPr>
        <w:t xml:space="preserve"> naročnika, ki je priloga k razpisni dokumentaciji in popis</w:t>
      </w:r>
      <w:r w:rsidRPr="00A7194C">
        <w:rPr>
          <w:rFonts w:ascii="Trebuchet MS" w:eastAsia="Times New Roman" w:hAnsi="Trebuchet MS"/>
          <w:b/>
          <w:bCs/>
          <w:sz w:val="22"/>
          <w:szCs w:val="22"/>
          <w:lang w:eastAsia="sl-SI"/>
        </w:rPr>
        <w:t>. V kolikor predmet ponudbe ne bo izpolnjeval vseh opisov, zahtev, navedb, kvalitete, navedenih v tehnični specifikaciji, bo naročnik tako ponudbo izločil iz nadaljnjega ocenjevanja ponudb.</w:t>
      </w:r>
    </w:p>
    <w:p w14:paraId="132ED844" w14:textId="77777777" w:rsidR="00460305" w:rsidRPr="00A7194C" w:rsidRDefault="00460305" w:rsidP="00460305">
      <w:pPr>
        <w:pStyle w:val="Default"/>
        <w:jc w:val="both"/>
        <w:rPr>
          <w:rFonts w:ascii="Trebuchet MS" w:hAnsi="Trebuchet MS" w:cs="Trebuchet MS"/>
          <w:b/>
          <w:bCs/>
          <w:color w:val="auto"/>
          <w:sz w:val="22"/>
          <w:szCs w:val="22"/>
        </w:rPr>
      </w:pPr>
    </w:p>
    <w:p w14:paraId="072B707D" w14:textId="77777777" w:rsidR="00460305" w:rsidRPr="00A7194C" w:rsidRDefault="00460305" w:rsidP="0046030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sz w:val="22"/>
          <w:szCs w:val="22"/>
        </w:rPr>
      </w:pPr>
    </w:p>
    <w:p w14:paraId="28871F56"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Vse cene so izražene v evrih.</w:t>
      </w:r>
    </w:p>
    <w:p w14:paraId="62C9FB5C" w14:textId="77777777" w:rsidR="00460305" w:rsidRPr="00A7194C" w:rsidRDefault="00460305" w:rsidP="00460305">
      <w:pPr>
        <w:rPr>
          <w:rFonts w:ascii="Trebuchet MS" w:hAnsi="Trebuchet MS"/>
          <w:sz w:val="22"/>
          <w:szCs w:val="22"/>
        </w:rPr>
      </w:pPr>
    </w:p>
    <w:p w14:paraId="79BCDF72"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 xml:space="preserve">Ponudba </w:t>
      </w:r>
      <w:r>
        <w:rPr>
          <w:rFonts w:ascii="Trebuchet MS" w:hAnsi="Trebuchet MS"/>
          <w:sz w:val="22"/>
          <w:szCs w:val="22"/>
        </w:rPr>
        <w:t xml:space="preserve">je </w:t>
      </w:r>
      <w:r w:rsidRPr="00A7194C">
        <w:rPr>
          <w:rFonts w:ascii="Trebuchet MS" w:hAnsi="Trebuchet MS"/>
          <w:sz w:val="22"/>
          <w:szCs w:val="22"/>
        </w:rPr>
        <w:t>velja</w:t>
      </w:r>
      <w:r>
        <w:rPr>
          <w:rFonts w:ascii="Trebuchet MS" w:hAnsi="Trebuchet MS"/>
          <w:sz w:val="22"/>
          <w:szCs w:val="22"/>
        </w:rPr>
        <w:t>vna najmanj</w:t>
      </w:r>
      <w:r w:rsidRPr="00A7194C">
        <w:rPr>
          <w:rFonts w:ascii="Trebuchet MS" w:hAnsi="Trebuchet MS"/>
          <w:sz w:val="22"/>
          <w:szCs w:val="22"/>
        </w:rPr>
        <w:t xml:space="preserve"> </w:t>
      </w:r>
      <w:r w:rsidRPr="00A7194C">
        <w:rPr>
          <w:rFonts w:ascii="Trebuchet MS" w:hAnsi="Trebuchet MS"/>
          <w:b/>
          <w:bCs/>
          <w:sz w:val="22"/>
          <w:szCs w:val="22"/>
        </w:rPr>
        <w:t>3 mesece od roka za oddajo ponudb</w:t>
      </w:r>
      <w:r w:rsidRPr="00A7194C">
        <w:rPr>
          <w:rFonts w:ascii="Trebuchet MS" w:hAnsi="Trebuchet MS"/>
          <w:sz w:val="22"/>
          <w:szCs w:val="22"/>
        </w:rPr>
        <w:t xml:space="preserve">. </w:t>
      </w:r>
    </w:p>
    <w:p w14:paraId="5DD50F40" w14:textId="77777777" w:rsidR="00460305" w:rsidRDefault="00460305" w:rsidP="00460305">
      <w:pPr>
        <w:rPr>
          <w:rFonts w:ascii="Trebuchet MS" w:hAnsi="Trebuchet MS"/>
          <w:sz w:val="22"/>
          <w:szCs w:val="22"/>
        </w:rPr>
      </w:pPr>
    </w:p>
    <w:p w14:paraId="51B6E763" w14:textId="77777777" w:rsidR="00460305" w:rsidRPr="00A7194C" w:rsidRDefault="00460305" w:rsidP="00460305">
      <w:pPr>
        <w:rPr>
          <w:rFonts w:ascii="Trebuchet MS" w:hAnsi="Trebuchet MS"/>
          <w:sz w:val="22"/>
          <w:szCs w:val="22"/>
        </w:rPr>
      </w:pPr>
    </w:p>
    <w:p w14:paraId="70D79256"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Plačilni dan: 30. dan po prejemu in potrditvi računa.</w:t>
      </w:r>
    </w:p>
    <w:p w14:paraId="1915D120" w14:textId="77777777" w:rsidR="00460305" w:rsidRPr="00A7194C" w:rsidRDefault="00460305" w:rsidP="00460305">
      <w:pPr>
        <w:jc w:val="both"/>
        <w:rPr>
          <w:rFonts w:ascii="Trebuchet MS" w:hAnsi="Trebuchet MS"/>
          <w:sz w:val="22"/>
          <w:szCs w:val="22"/>
        </w:rPr>
      </w:pPr>
    </w:p>
    <w:p w14:paraId="7504710B" w14:textId="77777777" w:rsidR="00460305" w:rsidRPr="00A7194C" w:rsidRDefault="00460305" w:rsidP="00460305">
      <w:pPr>
        <w:autoSpaceDE w:val="0"/>
        <w:autoSpaceDN w:val="0"/>
        <w:adjustRightInd w:val="0"/>
        <w:jc w:val="both"/>
        <w:rPr>
          <w:rFonts w:ascii="Trebuchet MS" w:hAnsi="Trebuchet MS" w:cs="ArialMT"/>
          <w:sz w:val="22"/>
          <w:szCs w:val="22"/>
          <w:lang w:eastAsia="sl-SI"/>
        </w:rPr>
      </w:pPr>
      <w:r w:rsidRPr="00A7194C">
        <w:rPr>
          <w:rFonts w:ascii="Trebuchet MS" w:hAnsi="Trebuchet MS" w:cs="ArialMT"/>
          <w:sz w:val="22"/>
          <w:szCs w:val="22"/>
          <w:lang w:eastAsia="sl-SI"/>
        </w:rPr>
        <w:t>Izvajalec izstavi račun v elektronski obliki (</w:t>
      </w:r>
      <w:proofErr w:type="spellStart"/>
      <w:r w:rsidRPr="00A7194C">
        <w:rPr>
          <w:rFonts w:ascii="Trebuchet MS" w:hAnsi="Trebuchet MS" w:cs="ArialMT"/>
          <w:sz w:val="22"/>
          <w:szCs w:val="22"/>
          <w:lang w:eastAsia="sl-SI"/>
        </w:rPr>
        <w:t>eRačun</w:t>
      </w:r>
      <w:proofErr w:type="spellEnd"/>
      <w:r w:rsidRPr="00A7194C">
        <w:rPr>
          <w:rFonts w:ascii="Trebuchet MS" w:hAnsi="Trebuchet MS" w:cs="ArialMT"/>
          <w:sz w:val="22"/>
          <w:szCs w:val="22"/>
          <w:lang w:eastAsia="sl-SI"/>
        </w:rPr>
        <w:t xml:space="preserve">) preko spletnega portala </w:t>
      </w:r>
      <w:proofErr w:type="spellStart"/>
      <w:r w:rsidRPr="00A7194C">
        <w:rPr>
          <w:rFonts w:ascii="Trebuchet MS" w:hAnsi="Trebuchet MS" w:cs="ArialMT"/>
          <w:sz w:val="22"/>
          <w:szCs w:val="22"/>
          <w:lang w:eastAsia="sl-SI"/>
        </w:rPr>
        <w:t>UJPnet</w:t>
      </w:r>
      <w:proofErr w:type="spellEnd"/>
      <w:r w:rsidRPr="00A7194C">
        <w:rPr>
          <w:rFonts w:ascii="Trebuchet MS" w:hAnsi="Trebuchet MS" w:cs="ArialMT"/>
          <w:sz w:val="22"/>
          <w:szCs w:val="22"/>
          <w:lang w:eastAsia="sl-SI"/>
        </w:rPr>
        <w:t xml:space="preserve">. Kot uradni prejem računa se </w:t>
      </w:r>
      <w:r w:rsidRPr="00A7194C">
        <w:rPr>
          <w:rFonts w:ascii="Trebuchet MS" w:hAnsi="Trebuchet MS" w:cs="ArialMT"/>
          <w:sz w:val="22"/>
          <w:szCs w:val="22"/>
        </w:rPr>
        <w:t xml:space="preserve">šteje datum vnosa računa v sistem </w:t>
      </w:r>
      <w:proofErr w:type="spellStart"/>
      <w:r w:rsidRPr="00A7194C">
        <w:rPr>
          <w:rFonts w:ascii="Trebuchet MS" w:hAnsi="Trebuchet MS" w:cs="ArialMT"/>
          <w:sz w:val="22"/>
          <w:szCs w:val="22"/>
        </w:rPr>
        <w:t>UJPnet</w:t>
      </w:r>
      <w:proofErr w:type="spellEnd"/>
      <w:r w:rsidRPr="00A7194C">
        <w:rPr>
          <w:rFonts w:ascii="Trebuchet MS" w:hAnsi="Trebuchet MS" w:cs="ArialMT"/>
          <w:sz w:val="22"/>
          <w:szCs w:val="22"/>
        </w:rPr>
        <w:t>.</w:t>
      </w:r>
    </w:p>
    <w:p w14:paraId="4671AA95" w14:textId="77777777" w:rsidR="00460305" w:rsidRPr="00A7194C" w:rsidRDefault="00460305" w:rsidP="00460305">
      <w:pPr>
        <w:rPr>
          <w:rFonts w:ascii="Trebuchet MS" w:hAnsi="Trebuchet MS"/>
          <w:sz w:val="22"/>
          <w:szCs w:val="22"/>
        </w:rPr>
      </w:pPr>
    </w:p>
    <w:p w14:paraId="11A9EC13" w14:textId="77777777" w:rsidR="00460305" w:rsidRDefault="00460305" w:rsidP="00460305">
      <w:pPr>
        <w:rPr>
          <w:rFonts w:ascii="Trebuchet MS" w:hAnsi="Trebuchet MS"/>
          <w:sz w:val="22"/>
          <w:szCs w:val="22"/>
        </w:rPr>
      </w:pPr>
    </w:p>
    <w:p w14:paraId="3ED2557E" w14:textId="77777777" w:rsidR="00460305" w:rsidRPr="00A7194C" w:rsidRDefault="00460305" w:rsidP="00460305">
      <w:pPr>
        <w:rPr>
          <w:rFonts w:ascii="Trebuchet MS" w:hAnsi="Trebuchet MS"/>
          <w:sz w:val="22"/>
          <w:szCs w:val="22"/>
        </w:rPr>
      </w:pPr>
    </w:p>
    <w:tbl>
      <w:tblPr>
        <w:tblW w:w="0" w:type="auto"/>
        <w:tblInd w:w="2" w:type="dxa"/>
        <w:tblLayout w:type="fixed"/>
        <w:tblLook w:val="0000" w:firstRow="0" w:lastRow="0" w:firstColumn="0" w:lastColumn="0" w:noHBand="0" w:noVBand="0"/>
      </w:tblPr>
      <w:tblGrid>
        <w:gridCol w:w="4771"/>
        <w:gridCol w:w="4898"/>
      </w:tblGrid>
      <w:tr w:rsidR="00460305" w:rsidRPr="00A7194C" w14:paraId="4DF240FA" w14:textId="77777777" w:rsidTr="00095B1A">
        <w:tc>
          <w:tcPr>
            <w:tcW w:w="4771" w:type="dxa"/>
            <w:vAlign w:val="center"/>
          </w:tcPr>
          <w:p w14:paraId="26268C48" w14:textId="77777777" w:rsidR="00460305" w:rsidRPr="00A7194C" w:rsidRDefault="00460305" w:rsidP="00095B1A">
            <w:pPr>
              <w:snapToGrid w:val="0"/>
              <w:spacing w:before="60" w:after="40"/>
              <w:ind w:left="-99" w:right="5"/>
              <w:rPr>
                <w:rFonts w:ascii="Trebuchet MS" w:hAnsi="Trebuchet MS"/>
                <w:sz w:val="22"/>
                <w:szCs w:val="22"/>
              </w:rPr>
            </w:pPr>
            <w:r w:rsidRPr="00A7194C">
              <w:rPr>
                <w:rFonts w:ascii="Trebuchet MS" w:hAnsi="Trebuchet MS"/>
                <w:sz w:val="22"/>
                <w:szCs w:val="22"/>
              </w:rPr>
              <w:t>Kraj in datum:</w:t>
            </w:r>
          </w:p>
        </w:tc>
        <w:tc>
          <w:tcPr>
            <w:tcW w:w="4898" w:type="dxa"/>
            <w:vAlign w:val="center"/>
          </w:tcPr>
          <w:p w14:paraId="2FE060E7"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32BF44C0" w14:textId="77777777" w:rsidTr="00095B1A">
        <w:tc>
          <w:tcPr>
            <w:tcW w:w="4771" w:type="dxa"/>
            <w:vAlign w:val="center"/>
          </w:tcPr>
          <w:p w14:paraId="61B3A676" w14:textId="77777777" w:rsidR="00460305" w:rsidRPr="00A7194C" w:rsidRDefault="00460305" w:rsidP="00095B1A">
            <w:pPr>
              <w:snapToGrid w:val="0"/>
              <w:spacing w:before="60" w:after="40"/>
              <w:ind w:left="-99" w:right="5"/>
              <w:rPr>
                <w:rFonts w:ascii="Trebuchet MS" w:hAnsi="Trebuchet MS"/>
                <w:sz w:val="22"/>
                <w:szCs w:val="22"/>
              </w:rPr>
            </w:pPr>
            <w:r w:rsidRPr="00A7194C">
              <w:rPr>
                <w:rFonts w:ascii="Trebuchet MS" w:hAnsi="Trebuchet MS"/>
                <w:sz w:val="22"/>
                <w:szCs w:val="22"/>
              </w:rPr>
              <w:t>____________________________</w:t>
            </w:r>
          </w:p>
        </w:tc>
        <w:tc>
          <w:tcPr>
            <w:tcW w:w="4898" w:type="dxa"/>
            <w:vAlign w:val="center"/>
          </w:tcPr>
          <w:p w14:paraId="4405EF6F"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________________________________________</w:t>
            </w:r>
          </w:p>
        </w:tc>
      </w:tr>
      <w:tr w:rsidR="00460305" w:rsidRPr="00A7194C" w14:paraId="36F10B63" w14:textId="77777777" w:rsidTr="00095B1A">
        <w:tc>
          <w:tcPr>
            <w:tcW w:w="4771" w:type="dxa"/>
            <w:vAlign w:val="center"/>
          </w:tcPr>
          <w:p w14:paraId="6EBD41E7"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6D96380C" w14:textId="77777777" w:rsidR="00460305" w:rsidRPr="00A7194C" w:rsidRDefault="00460305" w:rsidP="00095B1A">
            <w:pPr>
              <w:snapToGrid w:val="0"/>
              <w:spacing w:before="60" w:after="40"/>
              <w:jc w:val="center"/>
              <w:rPr>
                <w:rFonts w:ascii="Trebuchet MS" w:hAnsi="Trebuchet MS"/>
                <w:sz w:val="22"/>
                <w:szCs w:val="22"/>
              </w:rPr>
            </w:pPr>
          </w:p>
        </w:tc>
      </w:tr>
      <w:tr w:rsidR="00460305" w:rsidRPr="00A7194C" w14:paraId="4A40982C" w14:textId="77777777" w:rsidTr="00095B1A">
        <w:tc>
          <w:tcPr>
            <w:tcW w:w="4771" w:type="dxa"/>
            <w:vAlign w:val="center"/>
          </w:tcPr>
          <w:p w14:paraId="584EA583"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5C30768B"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 ponudnika:</w:t>
            </w:r>
          </w:p>
        </w:tc>
      </w:tr>
      <w:tr w:rsidR="00460305" w:rsidRPr="00A7194C" w14:paraId="730EA950" w14:textId="77777777" w:rsidTr="00095B1A">
        <w:tc>
          <w:tcPr>
            <w:tcW w:w="4771" w:type="dxa"/>
            <w:vAlign w:val="center"/>
          </w:tcPr>
          <w:p w14:paraId="2B1ABC7B"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3BBD951F"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14826737" w14:textId="77777777" w:rsidR="00460305" w:rsidRPr="00A7194C" w:rsidRDefault="00460305" w:rsidP="00460305">
      <w:pPr>
        <w:jc w:val="both"/>
        <w:rPr>
          <w:rFonts w:ascii="Trebuchet MS" w:hAnsi="Trebuchet MS"/>
          <w:sz w:val="22"/>
          <w:szCs w:val="22"/>
        </w:rPr>
      </w:pPr>
    </w:p>
    <w:p w14:paraId="69BE53EA" w14:textId="77777777" w:rsidR="00460305" w:rsidRPr="00A7194C" w:rsidRDefault="00460305" w:rsidP="00460305">
      <w:pPr>
        <w:jc w:val="both"/>
        <w:rPr>
          <w:rFonts w:ascii="Trebuchet MS" w:hAnsi="Trebuchet MS"/>
          <w:sz w:val="22"/>
          <w:szCs w:val="22"/>
        </w:rPr>
      </w:pPr>
    </w:p>
    <w:p w14:paraId="45A614EB" w14:textId="77777777" w:rsidR="00460305" w:rsidRPr="00A7194C" w:rsidRDefault="00460305" w:rsidP="00460305">
      <w:pPr>
        <w:pageBreakBefore/>
        <w:tabs>
          <w:tab w:val="left" w:pos="284"/>
        </w:tabs>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Obr_3</w:t>
      </w:r>
    </w:p>
    <w:p w14:paraId="0F7D5E34" w14:textId="77777777" w:rsidR="00460305" w:rsidRPr="00A7194C" w:rsidRDefault="00460305" w:rsidP="00460305">
      <w:pPr>
        <w:jc w:val="center"/>
        <w:rPr>
          <w:rFonts w:ascii="Trebuchet MS" w:hAnsi="Trebuchet MS"/>
          <w:b/>
          <w:bCs/>
          <w:sz w:val="22"/>
          <w:szCs w:val="22"/>
        </w:rPr>
      </w:pPr>
    </w:p>
    <w:p w14:paraId="5793BAC5"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IZJAVA PONUDNIKA O</w:t>
      </w:r>
    </w:p>
    <w:p w14:paraId="5970F527"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SPREJEMU POGOJEV JAVNEGA NAROČILA IN O POSREDOVANJU PODATKOV</w:t>
      </w:r>
    </w:p>
    <w:p w14:paraId="5D79ADFC" w14:textId="77777777" w:rsidR="00460305" w:rsidRPr="00A7194C" w:rsidRDefault="00460305" w:rsidP="00460305">
      <w:pPr>
        <w:rPr>
          <w:rFonts w:ascii="Trebuchet MS" w:hAnsi="Trebuchet MS"/>
          <w:sz w:val="22"/>
          <w:szCs w:val="22"/>
        </w:rPr>
      </w:pPr>
    </w:p>
    <w:p w14:paraId="20148E11" w14:textId="77777777" w:rsidR="00460305" w:rsidRPr="00A7194C" w:rsidRDefault="00460305" w:rsidP="00460305">
      <w:pPr>
        <w:rPr>
          <w:rFonts w:ascii="Trebuchet MS" w:hAnsi="Trebuchet MS"/>
          <w:sz w:val="22"/>
          <w:szCs w:val="22"/>
        </w:rPr>
      </w:pPr>
    </w:p>
    <w:p w14:paraId="4F9ADCC5"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__________________________________________________________________________</w:t>
      </w:r>
    </w:p>
    <w:p w14:paraId="03144D0F" w14:textId="77777777" w:rsidR="00460305" w:rsidRPr="00A7194C" w:rsidRDefault="00460305" w:rsidP="00460305">
      <w:pPr>
        <w:rPr>
          <w:rFonts w:ascii="Trebuchet MS" w:hAnsi="Trebuchet MS"/>
          <w:sz w:val="22"/>
          <w:szCs w:val="22"/>
        </w:rPr>
      </w:pPr>
    </w:p>
    <w:p w14:paraId="3CDCE39C"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0114A322" w14:textId="77777777" w:rsidR="00460305" w:rsidRPr="00A7194C" w:rsidRDefault="00460305" w:rsidP="00460305">
      <w:pPr>
        <w:rPr>
          <w:rFonts w:ascii="Trebuchet MS" w:hAnsi="Trebuchet MS"/>
          <w:sz w:val="22"/>
          <w:szCs w:val="22"/>
        </w:rPr>
      </w:pPr>
    </w:p>
    <w:p w14:paraId="0FC2F019" w14:textId="77777777" w:rsidR="00460305" w:rsidRPr="00A7194C" w:rsidRDefault="00460305" w:rsidP="00460305">
      <w:pPr>
        <w:rPr>
          <w:rFonts w:ascii="Trebuchet MS" w:hAnsi="Trebuchet MS"/>
          <w:sz w:val="22"/>
          <w:szCs w:val="22"/>
        </w:rPr>
      </w:pPr>
    </w:p>
    <w:p w14:paraId="4481B105"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Pod materialno in kazensko odgovornostjo izjavljamo:</w:t>
      </w:r>
    </w:p>
    <w:p w14:paraId="3E70EC2A"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kadrovsko in tehnično sposobni z deli začeti takoj po veljavnosti pogodbe, ki se sklene takoj po pravnomočnosti odločitve naročnika o oddaji javnega naročila;</w:t>
      </w:r>
    </w:p>
    <w:p w14:paraId="0D20D33D" w14:textId="30511844"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se v celoti strinjamo in sprejemamo vse pogoje naročnika glede predmeta javnega naročila </w:t>
      </w:r>
      <w:r w:rsidRPr="00A7194C">
        <w:rPr>
          <w:rFonts w:ascii="Trebuchet MS" w:hAnsi="Trebuchet MS" w:cs="Trebuchet MS"/>
          <w:b/>
          <w:bCs/>
          <w:sz w:val="22"/>
          <w:szCs w:val="22"/>
        </w:rPr>
        <w:t>JN</w:t>
      </w:r>
      <w:r w:rsidR="001045CB">
        <w:rPr>
          <w:rFonts w:ascii="Trebuchet MS" w:hAnsi="Trebuchet MS" w:cs="Trebuchet MS"/>
          <w:b/>
          <w:bCs/>
          <w:sz w:val="22"/>
          <w:szCs w:val="22"/>
        </w:rPr>
        <w:t>MV</w:t>
      </w:r>
      <w:r w:rsidRPr="00A7194C">
        <w:rPr>
          <w:rFonts w:ascii="Trebuchet MS" w:hAnsi="Trebuchet MS" w:cs="Trebuchet MS"/>
          <w:b/>
          <w:bCs/>
          <w:sz w:val="22"/>
          <w:szCs w:val="22"/>
        </w:rPr>
        <w:t>-</w:t>
      </w:r>
      <w:r w:rsidR="00097C35">
        <w:rPr>
          <w:rFonts w:ascii="Trebuchet MS" w:hAnsi="Trebuchet MS" w:cs="Trebuchet MS"/>
          <w:b/>
          <w:bCs/>
          <w:sz w:val="22"/>
          <w:szCs w:val="22"/>
        </w:rPr>
        <w:t>015</w:t>
      </w:r>
      <w:r>
        <w:rPr>
          <w:rFonts w:ascii="Trebuchet MS" w:hAnsi="Trebuchet MS" w:cs="Trebuchet MS"/>
          <w:b/>
          <w:bCs/>
          <w:sz w:val="22"/>
          <w:szCs w:val="22"/>
        </w:rPr>
        <w:t>-</w:t>
      </w:r>
      <w:r w:rsidRPr="00A7194C">
        <w:rPr>
          <w:rFonts w:ascii="Trebuchet MS" w:hAnsi="Trebuchet MS" w:cs="Trebuchet MS"/>
          <w:b/>
          <w:bCs/>
          <w:sz w:val="22"/>
          <w:szCs w:val="22"/>
        </w:rPr>
        <w:t>202</w:t>
      </w:r>
      <w:r w:rsidR="00B33F6F">
        <w:rPr>
          <w:rFonts w:ascii="Trebuchet MS" w:hAnsi="Trebuchet MS" w:cs="Trebuchet MS"/>
          <w:b/>
          <w:bCs/>
          <w:sz w:val="22"/>
          <w:szCs w:val="22"/>
        </w:rPr>
        <w:t>6</w:t>
      </w:r>
      <w:r w:rsidRPr="00A7194C">
        <w:rPr>
          <w:rFonts w:ascii="Trebuchet MS" w:hAnsi="Trebuchet MS" w:cs="Trebuchet MS"/>
          <w:b/>
          <w:bCs/>
          <w:sz w:val="22"/>
          <w:szCs w:val="22"/>
        </w:rPr>
        <w:t>-</w:t>
      </w:r>
      <w:r>
        <w:rPr>
          <w:rFonts w:ascii="Trebuchet MS" w:hAnsi="Trebuchet MS" w:cs="Trebuchet MS"/>
          <w:b/>
          <w:bCs/>
          <w:sz w:val="22"/>
          <w:szCs w:val="22"/>
        </w:rPr>
        <w:t>S</w:t>
      </w:r>
      <w:r w:rsidRPr="00A7194C">
        <w:rPr>
          <w:rFonts w:ascii="Trebuchet MS" w:hAnsi="Trebuchet MS" w:cs="Trebuchet MS"/>
          <w:sz w:val="22"/>
          <w:szCs w:val="22"/>
        </w:rPr>
        <w:t xml:space="preserve"> in druge pogoje, ki so navedeni v razpisni dokumentaciji, in pod katerimi dajemo svojo ponudbo;</w:t>
      </w:r>
    </w:p>
    <w:p w14:paraId="3F5485AE"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ob izdelavi ponudbe pregledali vso razpoložljivo razpisno dokumentacijo;</w:t>
      </w:r>
    </w:p>
    <w:p w14:paraId="289938BB" w14:textId="77777777" w:rsidR="00460305"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smo prebrali in se v celoti strinjamo z Navodili ponudnikom za izdelavo ponudbe; </w:t>
      </w:r>
    </w:p>
    <w:p w14:paraId="19223394" w14:textId="286748BA"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Pr>
          <w:rFonts w:ascii="Trebuchet MS" w:hAnsi="Trebuchet MS" w:cs="Trebuchet MS"/>
          <w:sz w:val="22"/>
          <w:szCs w:val="22"/>
        </w:rPr>
        <w:t>da smo prebrali in se seznanili ter se v celoti strinjamo s predloženo Projektno nalogo;</w:t>
      </w:r>
    </w:p>
    <w:p w14:paraId="50217FD8"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v celoti seznanjeni z obsegom in zahtevnostjo razpisanih del;</w:t>
      </w:r>
    </w:p>
    <w:p w14:paraId="30325B75"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 podatki, ki so podani v ponudbeni dokumentaciji, resnični ter da fotokopije priloženih listin ustrezajo originalu; za podane podatke, njihovo resničnost in ustreznost fotokopij prevzemamo polno odgovornost;</w:t>
      </w:r>
    </w:p>
    <w:p w14:paraId="16EB771E"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bomo dali soglasje za odpravo očitnih pisnih in računskih pomot; </w:t>
      </w:r>
    </w:p>
    <w:p w14:paraId="624564AE"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soglašamo, da naročnik naknadno ves čas postopka javnega naročila in tudi po oddaji javnega naročila glede na razpoložljiva sredstva iz proračuna obseg/količino storitev skrči oziroma ne izvede vseh storitev iz popisa, zaradi česar se sorazmerno zmanjša tudi pogodbena vrednost, v zvezi s čim ne bomo zahtevali nadomestila ali odškodnine;</w:t>
      </w:r>
    </w:p>
    <w:p w14:paraId="1B345C8D"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42CF51EF" w14:textId="77777777" w:rsidR="00460305" w:rsidRPr="00A7194C" w:rsidRDefault="00460305" w:rsidP="00460305">
      <w:pPr>
        <w:rPr>
          <w:rFonts w:ascii="Trebuchet MS" w:hAnsi="Trebuchet MS"/>
          <w:sz w:val="22"/>
          <w:szCs w:val="22"/>
        </w:rPr>
      </w:pPr>
    </w:p>
    <w:p w14:paraId="268706F5" w14:textId="77777777" w:rsidR="00460305" w:rsidRPr="00A7194C" w:rsidRDefault="00460305" w:rsidP="00460305">
      <w:pPr>
        <w:rPr>
          <w:rFonts w:ascii="Trebuchet MS" w:hAnsi="Trebuchet MS"/>
          <w:sz w:val="22"/>
          <w:szCs w:val="22"/>
        </w:rPr>
      </w:pPr>
    </w:p>
    <w:p w14:paraId="2522A345" w14:textId="77777777" w:rsidR="00460305" w:rsidRPr="00A7194C" w:rsidRDefault="00460305" w:rsidP="00460305">
      <w:pPr>
        <w:rPr>
          <w:rFonts w:ascii="Trebuchet MS" w:hAnsi="Trebuchet MS"/>
          <w:sz w:val="22"/>
          <w:szCs w:val="22"/>
        </w:rPr>
      </w:pPr>
    </w:p>
    <w:p w14:paraId="3CDE65BC" w14:textId="77777777" w:rsidR="00460305" w:rsidRPr="00A7194C" w:rsidRDefault="00460305" w:rsidP="00460305">
      <w:pPr>
        <w:rPr>
          <w:rFonts w:ascii="Trebuchet MS" w:hAnsi="Trebuchet MS"/>
          <w:sz w:val="22"/>
          <w:szCs w:val="22"/>
        </w:rPr>
      </w:pPr>
    </w:p>
    <w:tbl>
      <w:tblPr>
        <w:tblW w:w="0" w:type="auto"/>
        <w:tblInd w:w="2" w:type="dxa"/>
        <w:tblLayout w:type="fixed"/>
        <w:tblLook w:val="0000" w:firstRow="0" w:lastRow="0" w:firstColumn="0" w:lastColumn="0" w:noHBand="0" w:noVBand="0"/>
      </w:tblPr>
      <w:tblGrid>
        <w:gridCol w:w="4771"/>
        <w:gridCol w:w="4898"/>
      </w:tblGrid>
      <w:tr w:rsidR="00460305" w:rsidRPr="00A7194C" w14:paraId="6C456D40" w14:textId="77777777" w:rsidTr="00095B1A">
        <w:tc>
          <w:tcPr>
            <w:tcW w:w="4771" w:type="dxa"/>
            <w:vAlign w:val="center"/>
          </w:tcPr>
          <w:p w14:paraId="3AF1A4B4"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98" w:type="dxa"/>
            <w:vAlign w:val="center"/>
          </w:tcPr>
          <w:p w14:paraId="63486B33"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3C2BA92A" w14:textId="77777777" w:rsidTr="00095B1A">
        <w:tc>
          <w:tcPr>
            <w:tcW w:w="4771" w:type="dxa"/>
            <w:vAlign w:val="center"/>
          </w:tcPr>
          <w:p w14:paraId="3E7D1567"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98" w:type="dxa"/>
            <w:vAlign w:val="center"/>
          </w:tcPr>
          <w:p w14:paraId="5FAAF2A6"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________________________________________</w:t>
            </w:r>
          </w:p>
        </w:tc>
      </w:tr>
      <w:tr w:rsidR="00460305" w:rsidRPr="00A7194C" w14:paraId="7EBC55E8" w14:textId="77777777" w:rsidTr="00095B1A">
        <w:tc>
          <w:tcPr>
            <w:tcW w:w="4771" w:type="dxa"/>
            <w:vAlign w:val="center"/>
          </w:tcPr>
          <w:p w14:paraId="72058872"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59507599" w14:textId="77777777" w:rsidR="00460305" w:rsidRPr="00A7194C" w:rsidRDefault="00460305" w:rsidP="00095B1A">
            <w:pPr>
              <w:snapToGrid w:val="0"/>
              <w:spacing w:before="60" w:after="40"/>
              <w:jc w:val="center"/>
              <w:rPr>
                <w:rFonts w:ascii="Trebuchet MS" w:hAnsi="Trebuchet MS"/>
                <w:sz w:val="22"/>
                <w:szCs w:val="22"/>
              </w:rPr>
            </w:pPr>
          </w:p>
        </w:tc>
      </w:tr>
      <w:tr w:rsidR="00460305" w:rsidRPr="00A7194C" w14:paraId="7B2129F2" w14:textId="77777777" w:rsidTr="00095B1A">
        <w:tc>
          <w:tcPr>
            <w:tcW w:w="4771" w:type="dxa"/>
            <w:vAlign w:val="center"/>
          </w:tcPr>
          <w:p w14:paraId="1A3891A1"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07379A25"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 ponudnika:</w:t>
            </w:r>
          </w:p>
        </w:tc>
      </w:tr>
      <w:tr w:rsidR="00460305" w:rsidRPr="00A7194C" w14:paraId="4F058534" w14:textId="77777777" w:rsidTr="00095B1A">
        <w:tc>
          <w:tcPr>
            <w:tcW w:w="4771" w:type="dxa"/>
            <w:vAlign w:val="center"/>
          </w:tcPr>
          <w:p w14:paraId="42532512"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0AC1FCA2"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21D3F821" w14:textId="77777777" w:rsidR="00460305" w:rsidRPr="00A7194C" w:rsidRDefault="00460305" w:rsidP="00460305">
      <w:pPr>
        <w:pStyle w:val="Default"/>
        <w:rPr>
          <w:rFonts w:ascii="Trebuchet MS" w:hAnsi="Trebuchet MS" w:cs="Trebuchet MS"/>
          <w:b/>
          <w:bCs/>
          <w:color w:val="auto"/>
          <w:sz w:val="22"/>
          <w:szCs w:val="22"/>
        </w:rPr>
      </w:pPr>
    </w:p>
    <w:p w14:paraId="5BE2D477" w14:textId="77777777" w:rsidR="00460305" w:rsidRPr="00A7194C" w:rsidRDefault="00460305" w:rsidP="00460305">
      <w:pPr>
        <w:pageBreakBefore/>
        <w:tabs>
          <w:tab w:val="left" w:pos="284"/>
        </w:tabs>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Obr_4</w:t>
      </w:r>
    </w:p>
    <w:p w14:paraId="27FDC833"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IZJAVA O PODIZVAJALCIH</w:t>
      </w:r>
    </w:p>
    <w:p w14:paraId="4DF626BE" w14:textId="77777777" w:rsidR="00460305" w:rsidRPr="00A7194C" w:rsidRDefault="00460305" w:rsidP="00460305">
      <w:pPr>
        <w:jc w:val="both"/>
        <w:rPr>
          <w:rFonts w:ascii="Trebuchet MS" w:hAnsi="Trebuchet MS"/>
          <w:sz w:val="22"/>
          <w:szCs w:val="22"/>
        </w:rPr>
      </w:pPr>
    </w:p>
    <w:p w14:paraId="7739152C" w14:textId="77777777" w:rsidR="00460305" w:rsidRPr="00A7194C" w:rsidRDefault="00460305" w:rsidP="00460305">
      <w:pPr>
        <w:jc w:val="both"/>
        <w:rPr>
          <w:rFonts w:ascii="Trebuchet MS" w:hAnsi="Trebuchet MS"/>
          <w:sz w:val="22"/>
          <w:szCs w:val="22"/>
        </w:rPr>
      </w:pPr>
    </w:p>
    <w:p w14:paraId="63EE2421"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__________________________________________________________________________</w:t>
      </w:r>
    </w:p>
    <w:p w14:paraId="41ECFC9A"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3BA36807" w14:textId="77777777" w:rsidR="00460305" w:rsidRPr="00A7194C" w:rsidRDefault="00460305" w:rsidP="00460305">
      <w:pPr>
        <w:jc w:val="both"/>
        <w:rPr>
          <w:rFonts w:ascii="Trebuchet MS" w:hAnsi="Trebuchet MS"/>
          <w:sz w:val="22"/>
          <w:szCs w:val="22"/>
        </w:rPr>
      </w:pPr>
    </w:p>
    <w:p w14:paraId="06DAA458" w14:textId="77777777" w:rsidR="00460305" w:rsidRPr="00A7194C" w:rsidRDefault="00460305" w:rsidP="00460305">
      <w:pPr>
        <w:jc w:val="both"/>
        <w:rPr>
          <w:rFonts w:ascii="Trebuchet MS" w:hAnsi="Trebuchet MS"/>
          <w:i/>
          <w:iCs/>
          <w:sz w:val="22"/>
          <w:szCs w:val="22"/>
        </w:rPr>
      </w:pPr>
      <w:r w:rsidRPr="00A7194C">
        <w:rPr>
          <w:rFonts w:ascii="Trebuchet MS" w:hAnsi="Trebuchet MS"/>
          <w:sz w:val="22"/>
          <w:szCs w:val="22"/>
        </w:rPr>
        <w:t xml:space="preserve">Izjavljamo: </w:t>
      </w:r>
      <w:r w:rsidRPr="00A7194C">
        <w:rPr>
          <w:rFonts w:ascii="Trebuchet MS" w:hAnsi="Trebuchet MS"/>
          <w:i/>
          <w:iCs/>
          <w:sz w:val="22"/>
          <w:szCs w:val="22"/>
          <w:highlight w:val="lightGray"/>
        </w:rPr>
        <w:t>(obkrožiti a) ali b))</w:t>
      </w:r>
    </w:p>
    <w:p w14:paraId="0CDF889B" w14:textId="77777777" w:rsidR="00460305" w:rsidRPr="00A7194C" w:rsidRDefault="00460305" w:rsidP="00460305">
      <w:pPr>
        <w:jc w:val="both"/>
        <w:rPr>
          <w:rFonts w:ascii="Trebuchet MS" w:hAnsi="Trebuchet MS"/>
          <w:sz w:val="22"/>
          <w:szCs w:val="22"/>
        </w:rPr>
      </w:pPr>
    </w:p>
    <w:p w14:paraId="76886478" w14:textId="1F901AE7" w:rsidR="00460305" w:rsidRPr="00A7194C" w:rsidRDefault="00460305" w:rsidP="00460305">
      <w:pPr>
        <w:numPr>
          <w:ilvl w:val="0"/>
          <w:numId w:val="3"/>
        </w:numPr>
        <w:jc w:val="both"/>
        <w:rPr>
          <w:rFonts w:ascii="Trebuchet MS" w:hAnsi="Trebuchet MS"/>
          <w:sz w:val="22"/>
          <w:szCs w:val="22"/>
        </w:rPr>
      </w:pPr>
      <w:r w:rsidRPr="00A7194C">
        <w:rPr>
          <w:rFonts w:ascii="Trebuchet MS" w:hAnsi="Trebuchet MS"/>
          <w:sz w:val="22"/>
          <w:szCs w:val="22"/>
        </w:rPr>
        <w:t xml:space="preserve">da predmeta tega javnega naročila </w:t>
      </w:r>
      <w:r w:rsidRPr="00A7194C">
        <w:rPr>
          <w:rFonts w:ascii="Trebuchet MS" w:hAnsi="Trebuchet MS"/>
          <w:b/>
          <w:bCs/>
          <w:sz w:val="22"/>
          <w:szCs w:val="22"/>
        </w:rPr>
        <w:t>JN</w:t>
      </w:r>
      <w:r w:rsidR="001045CB">
        <w:rPr>
          <w:rFonts w:ascii="Trebuchet MS" w:hAnsi="Trebuchet MS"/>
          <w:b/>
          <w:bCs/>
          <w:sz w:val="22"/>
          <w:szCs w:val="22"/>
        </w:rPr>
        <w:t>MV</w:t>
      </w:r>
      <w:r w:rsidRPr="00A7194C">
        <w:rPr>
          <w:rFonts w:ascii="Trebuchet MS" w:hAnsi="Trebuchet MS"/>
          <w:b/>
          <w:bCs/>
          <w:sz w:val="22"/>
          <w:szCs w:val="22"/>
        </w:rPr>
        <w:t>-</w:t>
      </w:r>
      <w:r w:rsidR="00097C35">
        <w:rPr>
          <w:rFonts w:ascii="Trebuchet MS" w:hAnsi="Trebuchet MS"/>
          <w:b/>
          <w:bCs/>
          <w:sz w:val="22"/>
          <w:szCs w:val="22"/>
        </w:rPr>
        <w:t>015</w:t>
      </w:r>
      <w:r w:rsidR="00453E75">
        <w:rPr>
          <w:rFonts w:ascii="Trebuchet MS" w:hAnsi="Trebuchet MS"/>
          <w:b/>
          <w:bCs/>
          <w:sz w:val="22"/>
          <w:szCs w:val="22"/>
        </w:rPr>
        <w:t>-</w:t>
      </w:r>
      <w:r w:rsidRPr="00A7194C">
        <w:rPr>
          <w:rFonts w:ascii="Trebuchet MS" w:hAnsi="Trebuchet MS"/>
          <w:b/>
          <w:bCs/>
          <w:sz w:val="22"/>
          <w:szCs w:val="22"/>
        </w:rPr>
        <w:t>202</w:t>
      </w:r>
      <w:r w:rsidR="00B33F6F">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sz w:val="22"/>
          <w:szCs w:val="22"/>
        </w:rPr>
        <w:t xml:space="preserve"> </w:t>
      </w:r>
      <w:r w:rsidRPr="00A7194C">
        <w:rPr>
          <w:rFonts w:ascii="Trebuchet MS" w:hAnsi="Trebuchet MS"/>
          <w:b/>
          <w:bCs/>
          <w:sz w:val="22"/>
          <w:szCs w:val="22"/>
          <w:u w:val="single"/>
        </w:rPr>
        <w:t>NE BOMO</w:t>
      </w:r>
      <w:r w:rsidRPr="00A7194C">
        <w:rPr>
          <w:rFonts w:ascii="Trebuchet MS" w:hAnsi="Trebuchet MS"/>
          <w:sz w:val="22"/>
          <w:szCs w:val="22"/>
        </w:rPr>
        <w:t xml:space="preserve"> izvajali s podizvajalci, pri čemer se zavedamo, da bo naročnik v primeru predložitve neresničnih izjav ali dokazil  podal Državni revizijski komisiji predlog za uvedbo postopka o prekršku iz 112.a člena ZJN-3. </w:t>
      </w:r>
    </w:p>
    <w:p w14:paraId="69833857" w14:textId="77777777" w:rsidR="00460305" w:rsidRPr="00A7194C" w:rsidRDefault="00460305" w:rsidP="00460305">
      <w:pPr>
        <w:ind w:left="360"/>
        <w:jc w:val="both"/>
        <w:rPr>
          <w:rFonts w:ascii="Trebuchet MS" w:hAnsi="Trebuchet MS"/>
          <w:sz w:val="22"/>
          <w:szCs w:val="22"/>
        </w:rPr>
      </w:pPr>
    </w:p>
    <w:p w14:paraId="6A155F68" w14:textId="42108DF9" w:rsidR="00460305" w:rsidRPr="00A7194C" w:rsidRDefault="00460305" w:rsidP="00460305">
      <w:pPr>
        <w:numPr>
          <w:ilvl w:val="0"/>
          <w:numId w:val="3"/>
        </w:numPr>
        <w:jc w:val="both"/>
        <w:rPr>
          <w:rFonts w:ascii="Trebuchet MS" w:hAnsi="Trebuchet MS"/>
          <w:sz w:val="22"/>
          <w:szCs w:val="22"/>
        </w:rPr>
      </w:pPr>
      <w:r w:rsidRPr="00A7194C">
        <w:rPr>
          <w:rFonts w:ascii="Trebuchet MS" w:hAnsi="Trebuchet MS"/>
          <w:sz w:val="22"/>
          <w:szCs w:val="22"/>
        </w:rPr>
        <w:t xml:space="preserve">da </w:t>
      </w:r>
      <w:r w:rsidRPr="00A7194C">
        <w:rPr>
          <w:rFonts w:ascii="Trebuchet MS" w:hAnsi="Trebuchet MS"/>
          <w:b/>
          <w:bCs/>
          <w:sz w:val="22"/>
          <w:szCs w:val="22"/>
          <w:u w:val="single"/>
        </w:rPr>
        <w:t>BOMO</w:t>
      </w:r>
      <w:r w:rsidRPr="00A7194C">
        <w:rPr>
          <w:rFonts w:ascii="Trebuchet MS" w:hAnsi="Trebuchet MS"/>
          <w:sz w:val="22"/>
          <w:szCs w:val="22"/>
        </w:rPr>
        <w:t xml:space="preserve"> v izvajanje javnega naročila</w:t>
      </w:r>
      <w:r w:rsidRPr="00A7194C">
        <w:rPr>
          <w:rFonts w:ascii="Trebuchet MS" w:hAnsi="Trebuchet MS"/>
          <w:b/>
          <w:bCs/>
          <w:sz w:val="22"/>
          <w:szCs w:val="22"/>
        </w:rPr>
        <w:t xml:space="preserve"> JN</w:t>
      </w:r>
      <w:r w:rsidR="001045CB">
        <w:rPr>
          <w:rFonts w:ascii="Trebuchet MS" w:hAnsi="Trebuchet MS"/>
          <w:b/>
          <w:bCs/>
          <w:sz w:val="22"/>
          <w:szCs w:val="22"/>
        </w:rPr>
        <w:t>MV</w:t>
      </w:r>
      <w:r w:rsidRPr="00A7194C">
        <w:rPr>
          <w:rFonts w:ascii="Trebuchet MS" w:hAnsi="Trebuchet MS"/>
          <w:b/>
          <w:bCs/>
          <w:sz w:val="22"/>
          <w:szCs w:val="22"/>
        </w:rPr>
        <w:t>-</w:t>
      </w:r>
      <w:r w:rsidR="00097C35">
        <w:rPr>
          <w:rFonts w:ascii="Trebuchet MS" w:hAnsi="Trebuchet MS"/>
          <w:b/>
          <w:bCs/>
          <w:sz w:val="22"/>
          <w:szCs w:val="22"/>
        </w:rPr>
        <w:t>015</w:t>
      </w:r>
      <w:r>
        <w:rPr>
          <w:rFonts w:ascii="Trebuchet MS" w:hAnsi="Trebuchet MS"/>
          <w:b/>
          <w:bCs/>
          <w:sz w:val="22"/>
          <w:szCs w:val="22"/>
        </w:rPr>
        <w:t>-</w:t>
      </w:r>
      <w:r w:rsidRPr="00A7194C">
        <w:rPr>
          <w:rFonts w:ascii="Trebuchet MS" w:hAnsi="Trebuchet MS"/>
          <w:b/>
          <w:bCs/>
          <w:sz w:val="22"/>
          <w:szCs w:val="22"/>
        </w:rPr>
        <w:t>202</w:t>
      </w:r>
      <w:r w:rsidR="00B33F6F">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sz w:val="22"/>
          <w:szCs w:val="22"/>
        </w:rPr>
        <w:t>, če bomo izbrani, vključili te podizvajalce:</w:t>
      </w:r>
    </w:p>
    <w:p w14:paraId="50FA1802" w14:textId="77777777" w:rsidR="00460305" w:rsidRPr="00A7194C" w:rsidRDefault="00460305" w:rsidP="00460305">
      <w:pPr>
        <w:jc w:val="both"/>
        <w:rPr>
          <w:rFonts w:ascii="Trebuchet MS" w:hAnsi="Trebuchet MS"/>
          <w:sz w:val="22"/>
          <w:szCs w:val="22"/>
        </w:rPr>
      </w:pPr>
    </w:p>
    <w:tbl>
      <w:tblPr>
        <w:tblW w:w="9639" w:type="dxa"/>
        <w:tblInd w:w="2" w:type="dxa"/>
        <w:tblLayout w:type="fixed"/>
        <w:tblLook w:val="0000" w:firstRow="0" w:lastRow="0" w:firstColumn="0" w:lastColumn="0" w:noHBand="0" w:noVBand="0"/>
      </w:tblPr>
      <w:tblGrid>
        <w:gridCol w:w="2680"/>
        <w:gridCol w:w="1557"/>
        <w:gridCol w:w="1523"/>
        <w:gridCol w:w="3879"/>
      </w:tblGrid>
      <w:tr w:rsidR="00460305" w:rsidRPr="00A7194C" w14:paraId="4954C084" w14:textId="77777777" w:rsidTr="00095B1A">
        <w:tc>
          <w:tcPr>
            <w:tcW w:w="2680" w:type="dxa"/>
            <w:tcBorders>
              <w:top w:val="single" w:sz="4" w:space="0" w:color="000000"/>
              <w:left w:val="single" w:sz="4" w:space="0" w:color="000000"/>
              <w:bottom w:val="single" w:sz="4" w:space="0" w:color="000000"/>
            </w:tcBorders>
            <w:shd w:val="clear" w:color="auto" w:fill="D9D9D9"/>
            <w:vAlign w:val="center"/>
          </w:tcPr>
          <w:p w14:paraId="2577EEE7"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0514D629"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0B6885E4"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E528A3"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opis del, ki jih bo izvedel podizvajalec</w:t>
            </w:r>
          </w:p>
        </w:tc>
      </w:tr>
      <w:tr w:rsidR="00460305" w:rsidRPr="00A7194C" w14:paraId="6CE9708B" w14:textId="77777777" w:rsidTr="00095B1A">
        <w:tc>
          <w:tcPr>
            <w:tcW w:w="2680" w:type="dxa"/>
            <w:tcBorders>
              <w:top w:val="single" w:sz="4" w:space="0" w:color="000000"/>
              <w:left w:val="single" w:sz="4" w:space="0" w:color="000000"/>
              <w:bottom w:val="single" w:sz="4" w:space="0" w:color="000000"/>
            </w:tcBorders>
            <w:vAlign w:val="center"/>
          </w:tcPr>
          <w:p w14:paraId="536A76D9" w14:textId="77777777" w:rsidR="00460305" w:rsidRPr="00A7194C" w:rsidRDefault="00460305" w:rsidP="00095B1A">
            <w:pPr>
              <w:snapToGrid w:val="0"/>
              <w:spacing w:before="60" w:after="40"/>
              <w:rPr>
                <w:rFonts w:ascii="Trebuchet MS" w:hAnsi="Trebuchet MS"/>
                <w:sz w:val="22"/>
                <w:szCs w:val="22"/>
              </w:rPr>
            </w:pPr>
          </w:p>
          <w:p w14:paraId="365E3614" w14:textId="77777777" w:rsidR="00460305" w:rsidRPr="00A7194C" w:rsidRDefault="00460305" w:rsidP="00095B1A">
            <w:pPr>
              <w:snapToGrid w:val="0"/>
              <w:spacing w:before="60" w:after="40"/>
              <w:rPr>
                <w:rFonts w:ascii="Trebuchet MS" w:hAnsi="Trebuchet MS"/>
                <w:sz w:val="22"/>
                <w:szCs w:val="22"/>
              </w:rPr>
            </w:pPr>
          </w:p>
          <w:p w14:paraId="574D6F89" w14:textId="77777777" w:rsidR="00460305" w:rsidRPr="00A7194C" w:rsidRDefault="00460305" w:rsidP="00095B1A">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50BCC58B" w14:textId="77777777" w:rsidR="00460305" w:rsidRPr="00A7194C" w:rsidRDefault="00460305" w:rsidP="00095B1A">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74F3391D" w14:textId="77777777" w:rsidR="00460305" w:rsidRPr="00A7194C" w:rsidRDefault="00460305" w:rsidP="00095B1A">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31E302A6"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514A3905" w14:textId="77777777" w:rsidTr="00095B1A">
        <w:tc>
          <w:tcPr>
            <w:tcW w:w="2680" w:type="dxa"/>
            <w:tcBorders>
              <w:top w:val="single" w:sz="4" w:space="0" w:color="000000"/>
              <w:left w:val="single" w:sz="4" w:space="0" w:color="000000"/>
              <w:bottom w:val="single" w:sz="4" w:space="0" w:color="000000"/>
            </w:tcBorders>
            <w:vAlign w:val="center"/>
          </w:tcPr>
          <w:p w14:paraId="528F8752" w14:textId="77777777" w:rsidR="00460305" w:rsidRPr="00A7194C" w:rsidRDefault="00460305" w:rsidP="00095B1A">
            <w:pPr>
              <w:snapToGrid w:val="0"/>
              <w:spacing w:before="60" w:after="40"/>
              <w:rPr>
                <w:rFonts w:ascii="Trebuchet MS" w:hAnsi="Trebuchet MS"/>
                <w:sz w:val="22"/>
                <w:szCs w:val="22"/>
              </w:rPr>
            </w:pPr>
          </w:p>
          <w:p w14:paraId="67473452" w14:textId="77777777" w:rsidR="00460305" w:rsidRPr="00A7194C" w:rsidRDefault="00460305" w:rsidP="00095B1A">
            <w:pPr>
              <w:snapToGrid w:val="0"/>
              <w:spacing w:before="60" w:after="40"/>
              <w:rPr>
                <w:rFonts w:ascii="Trebuchet MS" w:hAnsi="Trebuchet MS"/>
                <w:sz w:val="22"/>
                <w:szCs w:val="22"/>
              </w:rPr>
            </w:pPr>
          </w:p>
          <w:p w14:paraId="31AF1E55" w14:textId="77777777" w:rsidR="00460305" w:rsidRPr="00A7194C" w:rsidRDefault="00460305" w:rsidP="00095B1A">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262B75FA" w14:textId="77777777" w:rsidR="00460305" w:rsidRPr="00A7194C" w:rsidRDefault="00460305" w:rsidP="00095B1A">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6C59BC27" w14:textId="77777777" w:rsidR="00460305" w:rsidRPr="00A7194C" w:rsidRDefault="00460305" w:rsidP="00095B1A">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4994172F"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641E7CC0" w14:textId="77777777" w:rsidTr="00095B1A">
        <w:tc>
          <w:tcPr>
            <w:tcW w:w="2680" w:type="dxa"/>
            <w:tcBorders>
              <w:top w:val="single" w:sz="4" w:space="0" w:color="000000"/>
              <w:left w:val="single" w:sz="4" w:space="0" w:color="000000"/>
              <w:bottom w:val="single" w:sz="4" w:space="0" w:color="000000"/>
            </w:tcBorders>
            <w:vAlign w:val="center"/>
          </w:tcPr>
          <w:p w14:paraId="277A5194" w14:textId="77777777" w:rsidR="00460305" w:rsidRPr="00A7194C" w:rsidRDefault="00460305" w:rsidP="00095B1A">
            <w:pPr>
              <w:snapToGrid w:val="0"/>
              <w:spacing w:before="60" w:after="40"/>
              <w:rPr>
                <w:rFonts w:ascii="Trebuchet MS" w:hAnsi="Trebuchet MS"/>
                <w:sz w:val="22"/>
                <w:szCs w:val="22"/>
              </w:rPr>
            </w:pPr>
          </w:p>
          <w:p w14:paraId="1A986FA9" w14:textId="77777777" w:rsidR="00460305" w:rsidRPr="00A7194C" w:rsidRDefault="00460305" w:rsidP="00095B1A">
            <w:pPr>
              <w:snapToGrid w:val="0"/>
              <w:spacing w:before="60" w:after="40"/>
              <w:rPr>
                <w:rFonts w:ascii="Trebuchet MS" w:hAnsi="Trebuchet MS"/>
                <w:sz w:val="22"/>
                <w:szCs w:val="22"/>
              </w:rPr>
            </w:pPr>
          </w:p>
          <w:p w14:paraId="65007884" w14:textId="77777777" w:rsidR="00460305" w:rsidRPr="00A7194C" w:rsidRDefault="00460305" w:rsidP="00095B1A">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5E1C3CCA" w14:textId="77777777" w:rsidR="00460305" w:rsidRPr="00A7194C" w:rsidRDefault="00460305" w:rsidP="00095B1A">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7C54ED3E" w14:textId="77777777" w:rsidR="00460305" w:rsidRPr="00A7194C" w:rsidRDefault="00460305" w:rsidP="00095B1A">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611E57E3"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124F142A" w14:textId="77777777" w:rsidTr="00095B1A">
        <w:tc>
          <w:tcPr>
            <w:tcW w:w="2680" w:type="dxa"/>
            <w:tcBorders>
              <w:top w:val="single" w:sz="4" w:space="0" w:color="000000"/>
              <w:left w:val="single" w:sz="4" w:space="0" w:color="000000"/>
              <w:bottom w:val="single" w:sz="4" w:space="0" w:color="000000"/>
            </w:tcBorders>
            <w:vAlign w:val="center"/>
          </w:tcPr>
          <w:p w14:paraId="00A4B110" w14:textId="77777777" w:rsidR="00460305" w:rsidRPr="00A7194C" w:rsidRDefault="00460305" w:rsidP="00095B1A">
            <w:pPr>
              <w:snapToGrid w:val="0"/>
              <w:spacing w:before="60" w:after="40"/>
              <w:rPr>
                <w:rFonts w:ascii="Trebuchet MS" w:hAnsi="Trebuchet MS"/>
                <w:sz w:val="22"/>
                <w:szCs w:val="22"/>
              </w:rPr>
            </w:pPr>
          </w:p>
          <w:p w14:paraId="49296816" w14:textId="77777777" w:rsidR="00460305" w:rsidRPr="00A7194C" w:rsidRDefault="00460305" w:rsidP="00095B1A">
            <w:pPr>
              <w:snapToGrid w:val="0"/>
              <w:spacing w:before="60" w:after="40"/>
              <w:rPr>
                <w:rFonts w:ascii="Trebuchet MS" w:hAnsi="Trebuchet MS"/>
                <w:sz w:val="22"/>
                <w:szCs w:val="22"/>
              </w:rPr>
            </w:pPr>
          </w:p>
          <w:p w14:paraId="548AF373" w14:textId="77777777" w:rsidR="00460305" w:rsidRPr="00A7194C" w:rsidRDefault="00460305" w:rsidP="00095B1A">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71AA77D0" w14:textId="77777777" w:rsidR="00460305" w:rsidRPr="00A7194C" w:rsidRDefault="00460305" w:rsidP="00095B1A">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33C35C20" w14:textId="77777777" w:rsidR="00460305" w:rsidRPr="00A7194C" w:rsidRDefault="00460305" w:rsidP="00095B1A">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68B21150" w14:textId="77777777" w:rsidR="00460305" w:rsidRPr="00A7194C" w:rsidRDefault="00460305" w:rsidP="00095B1A">
            <w:pPr>
              <w:snapToGrid w:val="0"/>
              <w:spacing w:before="60" w:after="40"/>
              <w:rPr>
                <w:rFonts w:ascii="Trebuchet MS" w:hAnsi="Trebuchet MS"/>
                <w:sz w:val="22"/>
                <w:szCs w:val="22"/>
              </w:rPr>
            </w:pPr>
          </w:p>
        </w:tc>
      </w:tr>
    </w:tbl>
    <w:p w14:paraId="7EC54A86" w14:textId="77777777" w:rsidR="00460305" w:rsidRPr="00A7194C" w:rsidRDefault="00460305" w:rsidP="00460305">
      <w:pPr>
        <w:jc w:val="both"/>
        <w:rPr>
          <w:rFonts w:ascii="Trebuchet MS" w:hAnsi="Trebuchet MS"/>
          <w:i/>
          <w:iCs/>
          <w:sz w:val="22"/>
          <w:szCs w:val="22"/>
        </w:rPr>
      </w:pPr>
    </w:p>
    <w:tbl>
      <w:tblPr>
        <w:tblW w:w="9669" w:type="dxa"/>
        <w:tblInd w:w="2" w:type="dxa"/>
        <w:tblLayout w:type="fixed"/>
        <w:tblLook w:val="0000" w:firstRow="0" w:lastRow="0" w:firstColumn="0" w:lastColumn="0" w:noHBand="0" w:noVBand="0"/>
      </w:tblPr>
      <w:tblGrid>
        <w:gridCol w:w="4771"/>
        <w:gridCol w:w="4898"/>
      </w:tblGrid>
      <w:tr w:rsidR="00460305" w:rsidRPr="00A7194C" w14:paraId="2F824803" w14:textId="77777777" w:rsidTr="00095B1A">
        <w:tc>
          <w:tcPr>
            <w:tcW w:w="4771" w:type="dxa"/>
            <w:vAlign w:val="center"/>
          </w:tcPr>
          <w:p w14:paraId="71C8EA84" w14:textId="77777777" w:rsidR="00460305" w:rsidRPr="00A7194C" w:rsidRDefault="00460305" w:rsidP="00095B1A">
            <w:pPr>
              <w:snapToGrid w:val="0"/>
              <w:spacing w:before="60" w:after="40"/>
              <w:rPr>
                <w:rFonts w:ascii="Trebuchet MS" w:hAnsi="Trebuchet MS"/>
                <w:sz w:val="22"/>
                <w:szCs w:val="22"/>
              </w:rPr>
            </w:pPr>
          </w:p>
          <w:p w14:paraId="43D9C343" w14:textId="77777777" w:rsidR="00460305" w:rsidRPr="00A7194C" w:rsidRDefault="00460305" w:rsidP="00095B1A">
            <w:pPr>
              <w:snapToGrid w:val="0"/>
              <w:spacing w:before="60" w:after="40"/>
              <w:rPr>
                <w:rFonts w:ascii="Trebuchet MS" w:hAnsi="Trebuchet MS"/>
                <w:sz w:val="22"/>
                <w:szCs w:val="22"/>
              </w:rPr>
            </w:pPr>
          </w:p>
          <w:p w14:paraId="1424BE2E" w14:textId="77777777" w:rsidR="00460305" w:rsidRPr="00A7194C" w:rsidRDefault="00460305" w:rsidP="00095B1A">
            <w:pPr>
              <w:snapToGrid w:val="0"/>
              <w:spacing w:before="60" w:after="40"/>
              <w:rPr>
                <w:rFonts w:ascii="Trebuchet MS" w:hAnsi="Trebuchet MS"/>
                <w:sz w:val="22"/>
                <w:szCs w:val="22"/>
              </w:rPr>
            </w:pPr>
          </w:p>
          <w:p w14:paraId="60A0A035" w14:textId="77777777" w:rsidR="00460305" w:rsidRPr="00A7194C" w:rsidRDefault="00460305" w:rsidP="00095B1A">
            <w:pPr>
              <w:snapToGrid w:val="0"/>
              <w:spacing w:before="60" w:after="40"/>
              <w:rPr>
                <w:rFonts w:ascii="Trebuchet MS" w:hAnsi="Trebuchet MS"/>
                <w:sz w:val="22"/>
                <w:szCs w:val="22"/>
              </w:rPr>
            </w:pPr>
          </w:p>
          <w:p w14:paraId="0D2F059F"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98" w:type="dxa"/>
            <w:vAlign w:val="center"/>
          </w:tcPr>
          <w:p w14:paraId="5FF75B9C"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0629BF1B" w14:textId="77777777" w:rsidTr="00095B1A">
        <w:tc>
          <w:tcPr>
            <w:tcW w:w="4771" w:type="dxa"/>
            <w:vAlign w:val="center"/>
          </w:tcPr>
          <w:p w14:paraId="34117AD9"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98" w:type="dxa"/>
            <w:vAlign w:val="center"/>
          </w:tcPr>
          <w:p w14:paraId="1DA2B5EB"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 ponudnika:</w:t>
            </w:r>
          </w:p>
        </w:tc>
      </w:tr>
      <w:tr w:rsidR="00460305" w:rsidRPr="00A7194C" w14:paraId="22B6A2F4" w14:textId="77777777" w:rsidTr="00095B1A">
        <w:tc>
          <w:tcPr>
            <w:tcW w:w="4771" w:type="dxa"/>
            <w:vAlign w:val="center"/>
          </w:tcPr>
          <w:p w14:paraId="0A953445"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1902FD28"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53961FB0" w14:textId="77777777" w:rsidR="00460305" w:rsidRPr="00A7194C" w:rsidRDefault="00460305" w:rsidP="00460305">
      <w:pPr>
        <w:pageBreakBefore/>
        <w:tabs>
          <w:tab w:val="left" w:pos="284"/>
        </w:tabs>
        <w:autoSpaceDE w:val="0"/>
        <w:ind w:hanging="15"/>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Obr_4a</w:t>
      </w:r>
    </w:p>
    <w:p w14:paraId="414A93DB" w14:textId="77777777" w:rsidR="00460305" w:rsidRPr="00A7194C" w:rsidRDefault="00460305" w:rsidP="00460305">
      <w:pPr>
        <w:rPr>
          <w:rFonts w:ascii="Trebuchet MS" w:hAnsi="Trebuchet MS"/>
          <w:b/>
          <w:bCs/>
          <w:sz w:val="22"/>
          <w:szCs w:val="22"/>
        </w:rPr>
      </w:pPr>
    </w:p>
    <w:p w14:paraId="65170821" w14:textId="77777777" w:rsidR="00460305" w:rsidRPr="00A7194C" w:rsidRDefault="00460305" w:rsidP="00460305">
      <w:pPr>
        <w:rPr>
          <w:rFonts w:ascii="Trebuchet MS" w:hAnsi="Trebuchet MS"/>
          <w:b/>
          <w:bCs/>
          <w:sz w:val="22"/>
          <w:szCs w:val="22"/>
        </w:rPr>
      </w:pPr>
    </w:p>
    <w:p w14:paraId="3F9FD672" w14:textId="77777777" w:rsidR="00460305" w:rsidRPr="00A7194C" w:rsidRDefault="00460305" w:rsidP="00460305">
      <w:pPr>
        <w:pStyle w:val="Default"/>
        <w:jc w:val="center"/>
        <w:rPr>
          <w:rFonts w:ascii="Trebuchet MS" w:hAnsi="Trebuchet MS" w:cs="Trebuchet MS"/>
          <w:b/>
          <w:bCs/>
          <w:color w:val="auto"/>
          <w:sz w:val="22"/>
          <w:szCs w:val="22"/>
        </w:rPr>
      </w:pPr>
      <w:r w:rsidRPr="00A7194C">
        <w:rPr>
          <w:rFonts w:ascii="Trebuchet MS" w:hAnsi="Trebuchet MS" w:cs="Trebuchet MS"/>
          <w:b/>
          <w:bCs/>
          <w:color w:val="auto"/>
          <w:sz w:val="22"/>
          <w:szCs w:val="22"/>
        </w:rPr>
        <w:t xml:space="preserve">IZJAVA PODIZVAJALCA O NEPOSREDNEM PLAČILU NAROČNIKA </w:t>
      </w:r>
    </w:p>
    <w:p w14:paraId="71F2A1F0" w14:textId="77777777" w:rsidR="00460305" w:rsidRPr="00A7194C" w:rsidRDefault="00460305" w:rsidP="00460305">
      <w:pPr>
        <w:pStyle w:val="Default"/>
        <w:rPr>
          <w:rFonts w:ascii="Trebuchet MS" w:hAnsi="Trebuchet MS" w:cs="Trebuchet MS"/>
          <w:b/>
          <w:bCs/>
          <w:color w:val="auto"/>
          <w:sz w:val="22"/>
          <w:szCs w:val="22"/>
        </w:rPr>
      </w:pPr>
    </w:p>
    <w:p w14:paraId="043B5BD1" w14:textId="77777777" w:rsidR="00460305" w:rsidRPr="00A7194C" w:rsidRDefault="00460305" w:rsidP="00460305">
      <w:pPr>
        <w:pStyle w:val="Default"/>
        <w:rPr>
          <w:rFonts w:ascii="Trebuchet MS" w:hAnsi="Trebuchet MS" w:cs="Trebuchet MS"/>
          <w:b/>
          <w:bCs/>
          <w:color w:val="auto"/>
          <w:sz w:val="22"/>
          <w:szCs w:val="22"/>
        </w:rPr>
      </w:pPr>
    </w:p>
    <w:p w14:paraId="743E1C7E" w14:textId="77777777" w:rsidR="00460305" w:rsidRPr="00A7194C" w:rsidRDefault="00460305" w:rsidP="00460305">
      <w:pPr>
        <w:pStyle w:val="Default"/>
        <w:rPr>
          <w:rFonts w:ascii="Trebuchet MS" w:hAnsi="Trebuchet MS" w:cs="Trebuchet MS"/>
          <w:b/>
          <w:bCs/>
          <w:color w:val="auto"/>
          <w:sz w:val="22"/>
          <w:szCs w:val="22"/>
        </w:rPr>
      </w:pPr>
    </w:p>
    <w:p w14:paraId="0DD7F720" w14:textId="77777777" w:rsidR="00460305" w:rsidRPr="00A7194C" w:rsidRDefault="00460305" w:rsidP="00460305">
      <w:pPr>
        <w:pStyle w:val="Default"/>
        <w:rPr>
          <w:rFonts w:ascii="Trebuchet MS" w:hAnsi="Trebuchet MS" w:cs="Trebuchet MS"/>
          <w:b/>
          <w:bCs/>
          <w:color w:val="auto"/>
          <w:sz w:val="22"/>
          <w:szCs w:val="22"/>
        </w:rPr>
      </w:pPr>
    </w:p>
    <w:p w14:paraId="31304916" w14:textId="77777777" w:rsidR="00460305" w:rsidRPr="00A7194C" w:rsidRDefault="00460305" w:rsidP="00460305">
      <w:pPr>
        <w:pStyle w:val="Default"/>
        <w:ind w:firstLine="15"/>
        <w:rPr>
          <w:rFonts w:ascii="Trebuchet MS" w:hAnsi="Trebuchet MS" w:cs="Trebuchet MS"/>
          <w:color w:val="auto"/>
          <w:sz w:val="22"/>
          <w:szCs w:val="22"/>
        </w:rPr>
      </w:pPr>
      <w:r w:rsidRPr="00A7194C">
        <w:rPr>
          <w:rFonts w:ascii="Trebuchet MS" w:hAnsi="Trebuchet MS" w:cs="Trebuchet MS"/>
          <w:color w:val="auto"/>
          <w:sz w:val="22"/>
          <w:szCs w:val="22"/>
        </w:rPr>
        <w:t xml:space="preserve">Podizvajalec: _______________________________________________________________________ </w:t>
      </w:r>
    </w:p>
    <w:p w14:paraId="2470AF41" w14:textId="77777777" w:rsidR="00460305" w:rsidRPr="00A7194C" w:rsidRDefault="00460305" w:rsidP="00460305">
      <w:pPr>
        <w:pStyle w:val="Default"/>
        <w:rPr>
          <w:rFonts w:ascii="Trebuchet MS" w:hAnsi="Trebuchet MS" w:cs="Trebuchet MS"/>
          <w:i/>
          <w:iCs/>
          <w:color w:val="auto"/>
          <w:sz w:val="22"/>
          <w:szCs w:val="22"/>
        </w:rPr>
      </w:pP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t xml:space="preserve">             </w:t>
      </w:r>
      <w:r w:rsidRPr="00A7194C">
        <w:rPr>
          <w:rFonts w:ascii="Trebuchet MS" w:hAnsi="Trebuchet MS" w:cs="Trebuchet MS"/>
          <w:i/>
          <w:iCs/>
          <w:color w:val="auto"/>
          <w:sz w:val="22"/>
          <w:szCs w:val="22"/>
        </w:rPr>
        <w:t xml:space="preserve">(firma in sedež podizvajalca) </w:t>
      </w:r>
    </w:p>
    <w:p w14:paraId="1200176C" w14:textId="77777777" w:rsidR="00460305" w:rsidRPr="00A7194C" w:rsidRDefault="00460305" w:rsidP="00460305">
      <w:pPr>
        <w:pStyle w:val="Default"/>
        <w:rPr>
          <w:rFonts w:ascii="Trebuchet MS" w:hAnsi="Trebuchet MS" w:cs="Trebuchet MS"/>
          <w:color w:val="auto"/>
          <w:sz w:val="22"/>
          <w:szCs w:val="22"/>
        </w:rPr>
      </w:pPr>
    </w:p>
    <w:p w14:paraId="288F56AA" w14:textId="77777777" w:rsidR="00460305" w:rsidRPr="00A7194C" w:rsidRDefault="00460305" w:rsidP="00460305">
      <w:pPr>
        <w:pStyle w:val="Default"/>
        <w:rPr>
          <w:rFonts w:ascii="Trebuchet MS" w:hAnsi="Trebuchet MS" w:cs="Trebuchet MS"/>
          <w:color w:val="auto"/>
          <w:sz w:val="22"/>
          <w:szCs w:val="22"/>
        </w:rPr>
      </w:pPr>
    </w:p>
    <w:p w14:paraId="1DFC75BA" w14:textId="77777777" w:rsidR="00460305" w:rsidRPr="00A7194C" w:rsidRDefault="00460305" w:rsidP="00460305">
      <w:pPr>
        <w:pStyle w:val="Default"/>
        <w:rPr>
          <w:rFonts w:ascii="Trebuchet MS" w:hAnsi="Trebuchet MS" w:cs="Trebuchet MS"/>
          <w:color w:val="auto"/>
          <w:sz w:val="22"/>
          <w:szCs w:val="22"/>
        </w:rPr>
      </w:pPr>
    </w:p>
    <w:p w14:paraId="793D1C5C"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3875F3AD" w14:textId="77777777" w:rsidR="00460305" w:rsidRPr="00A7194C" w:rsidRDefault="00460305" w:rsidP="00460305">
      <w:pPr>
        <w:pStyle w:val="Default"/>
        <w:jc w:val="both"/>
        <w:rPr>
          <w:rFonts w:ascii="Trebuchet MS" w:hAnsi="Trebuchet MS" w:cs="Trebuchet MS"/>
          <w:color w:val="auto"/>
          <w:sz w:val="22"/>
          <w:szCs w:val="22"/>
        </w:rPr>
      </w:pPr>
    </w:p>
    <w:p w14:paraId="2012103D" w14:textId="39554BBD" w:rsidR="00460305" w:rsidRPr="00981A64" w:rsidRDefault="00460305" w:rsidP="00460305">
      <w:pPr>
        <w:pStyle w:val="Default"/>
        <w:jc w:val="both"/>
        <w:rPr>
          <w:rFonts w:ascii="Trebuchet MS" w:hAnsi="Trebuchet MS" w:cs="Trebuchet MS"/>
          <w:b/>
          <w:bCs/>
          <w:color w:val="auto"/>
          <w:sz w:val="22"/>
          <w:szCs w:val="22"/>
        </w:rPr>
      </w:pPr>
      <w:r w:rsidRPr="00A7194C">
        <w:rPr>
          <w:rFonts w:ascii="Trebuchet MS" w:hAnsi="Trebuchet MS"/>
          <w:sz w:val="22"/>
          <w:szCs w:val="22"/>
        </w:rPr>
        <w:t>Glede na določbo 94. člena ZJN-3 izjavljamo, da pri izvedbi javnega naročila</w:t>
      </w:r>
      <w:r>
        <w:rPr>
          <w:rFonts w:ascii="Trebuchet MS" w:hAnsi="Trebuchet MS"/>
          <w:sz w:val="22"/>
          <w:szCs w:val="22"/>
        </w:rPr>
        <w:t xml:space="preserve"> </w:t>
      </w:r>
      <w:r w:rsidR="00B33F6F" w:rsidRPr="00341907">
        <w:rPr>
          <w:rFonts w:ascii="Trebuchet MS" w:hAnsi="Trebuchet MS"/>
          <w:b/>
          <w:sz w:val="22"/>
          <w:szCs w:val="22"/>
        </w:rPr>
        <w:t>»</w:t>
      </w:r>
      <w:r w:rsidR="00FC1465">
        <w:rPr>
          <w:rFonts w:ascii="Trebuchet MS" w:hAnsi="Trebuchet MS"/>
          <w:b/>
          <w:sz w:val="22"/>
          <w:szCs w:val="22"/>
        </w:rPr>
        <w:t xml:space="preserve">Dobava in montaža razstavne opreme za objekt Stara grofija – </w:t>
      </w:r>
      <w:proofErr w:type="spellStart"/>
      <w:r w:rsidR="00FC1465">
        <w:rPr>
          <w:rFonts w:ascii="Trebuchet MS" w:hAnsi="Trebuchet MS"/>
          <w:b/>
          <w:sz w:val="22"/>
          <w:szCs w:val="22"/>
        </w:rPr>
        <w:t>Celeia</w:t>
      </w:r>
      <w:proofErr w:type="spellEnd"/>
      <w:r w:rsidR="00FC1465">
        <w:rPr>
          <w:rFonts w:ascii="Trebuchet MS" w:hAnsi="Trebuchet MS"/>
          <w:b/>
          <w:sz w:val="22"/>
          <w:szCs w:val="22"/>
        </w:rPr>
        <w:t xml:space="preserve"> </w:t>
      </w:r>
      <w:proofErr w:type="spellStart"/>
      <w:r w:rsidR="00FC1465">
        <w:rPr>
          <w:rFonts w:ascii="Trebuchet MS" w:hAnsi="Trebuchet MS"/>
          <w:b/>
          <w:sz w:val="22"/>
          <w:szCs w:val="22"/>
        </w:rPr>
        <w:t>Antiqua</w:t>
      </w:r>
      <w:proofErr w:type="spellEnd"/>
      <w:r w:rsidR="00FC1465">
        <w:rPr>
          <w:rFonts w:ascii="Trebuchet MS" w:hAnsi="Trebuchet MS"/>
          <w:b/>
          <w:sz w:val="22"/>
          <w:szCs w:val="22"/>
        </w:rPr>
        <w:t xml:space="preserve"> – vila s freskami</w:t>
      </w:r>
      <w:r>
        <w:rPr>
          <w:rFonts w:ascii="Trebuchet MS" w:hAnsi="Trebuchet MS"/>
          <w:b/>
          <w:sz w:val="22"/>
          <w:szCs w:val="22"/>
        </w:rPr>
        <w:t>«</w:t>
      </w:r>
      <w:r w:rsidRPr="00A7194C">
        <w:rPr>
          <w:rFonts w:ascii="Trebuchet MS" w:hAnsi="Trebuchet MS"/>
          <w:caps/>
          <w:sz w:val="22"/>
          <w:szCs w:val="22"/>
        </w:rPr>
        <w:t xml:space="preserve"> </w:t>
      </w:r>
      <w:r w:rsidRPr="00A7194C">
        <w:rPr>
          <w:rFonts w:ascii="Trebuchet MS" w:hAnsi="Trebuchet MS"/>
          <w:b/>
          <w:bCs/>
          <w:sz w:val="22"/>
          <w:szCs w:val="22"/>
        </w:rPr>
        <w:t>(JN</w:t>
      </w:r>
      <w:r w:rsidR="001045CB">
        <w:rPr>
          <w:rFonts w:ascii="Trebuchet MS" w:hAnsi="Trebuchet MS"/>
          <w:b/>
          <w:bCs/>
          <w:sz w:val="22"/>
          <w:szCs w:val="22"/>
        </w:rPr>
        <w:t>MV</w:t>
      </w:r>
      <w:r w:rsidRPr="00A7194C">
        <w:rPr>
          <w:rFonts w:ascii="Trebuchet MS" w:hAnsi="Trebuchet MS"/>
          <w:b/>
          <w:bCs/>
          <w:sz w:val="22"/>
          <w:szCs w:val="22"/>
        </w:rPr>
        <w:t>-0</w:t>
      </w:r>
      <w:r w:rsidR="00097C35">
        <w:rPr>
          <w:rFonts w:ascii="Trebuchet MS" w:hAnsi="Trebuchet MS"/>
          <w:b/>
          <w:bCs/>
          <w:sz w:val="22"/>
          <w:szCs w:val="22"/>
        </w:rPr>
        <w:t>15</w:t>
      </w:r>
      <w:r w:rsidRPr="00A7194C">
        <w:rPr>
          <w:rFonts w:ascii="Trebuchet MS" w:hAnsi="Trebuchet MS"/>
          <w:b/>
          <w:bCs/>
          <w:sz w:val="22"/>
          <w:szCs w:val="22"/>
        </w:rPr>
        <w:t>-202</w:t>
      </w:r>
      <w:r w:rsidR="00B33F6F">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b/>
          <w:bCs/>
          <w:sz w:val="22"/>
          <w:szCs w:val="22"/>
        </w:rPr>
        <w:t>)</w:t>
      </w:r>
      <w:r>
        <w:rPr>
          <w:rFonts w:ascii="Trebuchet MS" w:hAnsi="Trebuchet MS"/>
          <w:sz w:val="22"/>
          <w:szCs w:val="22"/>
        </w:rPr>
        <w:t xml:space="preserve">, </w:t>
      </w:r>
      <w:r w:rsidRPr="00A7194C">
        <w:rPr>
          <w:rFonts w:ascii="Trebuchet MS" w:hAnsi="Trebuchet MS"/>
          <w:sz w:val="22"/>
          <w:szCs w:val="22"/>
        </w:rPr>
        <w:t>v katerem bomo dela izvajali kot podizvajalec:</w:t>
      </w:r>
    </w:p>
    <w:p w14:paraId="7005A636" w14:textId="77777777" w:rsidR="00460305" w:rsidRPr="00A7194C" w:rsidRDefault="00460305" w:rsidP="00460305">
      <w:pPr>
        <w:pStyle w:val="Default"/>
        <w:jc w:val="both"/>
        <w:rPr>
          <w:rFonts w:ascii="Trebuchet MS" w:hAnsi="Trebuchet MS" w:cs="Trebuchet MS"/>
          <w:color w:val="auto"/>
          <w:sz w:val="22"/>
          <w:szCs w:val="22"/>
        </w:rPr>
      </w:pPr>
    </w:p>
    <w:p w14:paraId="23C64C59" w14:textId="77777777" w:rsidR="00460305" w:rsidRPr="00A7194C" w:rsidRDefault="00460305" w:rsidP="00460305">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zahtevamo neposredno plačilo:</w:t>
      </w:r>
    </w:p>
    <w:p w14:paraId="096BA703" w14:textId="77777777" w:rsidR="00460305" w:rsidRPr="00A7194C" w:rsidRDefault="00460305" w:rsidP="00460305">
      <w:pPr>
        <w:pStyle w:val="Default"/>
        <w:jc w:val="both"/>
        <w:rPr>
          <w:rFonts w:ascii="Trebuchet MS" w:hAnsi="Trebuchet MS" w:cs="Trebuchet MS"/>
          <w:b/>
          <w:i/>
          <w:color w:val="auto"/>
          <w:sz w:val="22"/>
          <w:szCs w:val="22"/>
        </w:rPr>
      </w:pPr>
      <w:r w:rsidRPr="00A7194C">
        <w:rPr>
          <w:rFonts w:ascii="Trebuchet MS" w:hAnsi="Trebuchet MS" w:cs="Trebuchet MS"/>
          <w:b/>
          <w:i/>
          <w:color w:val="auto"/>
          <w:sz w:val="22"/>
          <w:szCs w:val="22"/>
        </w:rPr>
        <w:t>(obvezno ustrezno obkrožiti)</w:t>
      </w:r>
    </w:p>
    <w:p w14:paraId="01F2C5CE" w14:textId="77777777" w:rsidR="00460305" w:rsidRPr="00A7194C" w:rsidRDefault="00460305" w:rsidP="00460305">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 xml:space="preserve"> </w:t>
      </w:r>
    </w:p>
    <w:p w14:paraId="599B2DA7" w14:textId="77777777" w:rsidR="00460305" w:rsidRPr="00A7194C" w:rsidRDefault="00460305" w:rsidP="00460305">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DA, </w:t>
      </w:r>
      <w:r w:rsidRPr="00A7194C">
        <w:rPr>
          <w:rFonts w:ascii="Trebuchet MS" w:hAnsi="Trebuchet MS" w:cs="Trebuchet MS"/>
          <w:color w:val="auto"/>
          <w:sz w:val="22"/>
          <w:szCs w:val="22"/>
        </w:rPr>
        <w:t>v tem primeru</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313333E4" w14:textId="77777777" w:rsidR="00460305" w:rsidRPr="00A7194C" w:rsidRDefault="00460305" w:rsidP="00460305">
      <w:pPr>
        <w:pStyle w:val="Default"/>
        <w:jc w:val="both"/>
        <w:rPr>
          <w:rFonts w:ascii="Trebuchet MS" w:hAnsi="Trebuchet MS" w:cs="Trebuchet MS"/>
          <w:b/>
          <w:color w:val="auto"/>
          <w:sz w:val="22"/>
          <w:szCs w:val="22"/>
        </w:rPr>
      </w:pPr>
    </w:p>
    <w:p w14:paraId="145A829B" w14:textId="77777777" w:rsidR="00460305" w:rsidRPr="00A7194C" w:rsidRDefault="00460305" w:rsidP="00460305">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NE, </w:t>
      </w:r>
      <w:r w:rsidRPr="00A7194C">
        <w:rPr>
          <w:rFonts w:ascii="Trebuchet MS" w:hAnsi="Trebuchet MS" w:cs="Trebuchet MS"/>
          <w:color w:val="auto"/>
          <w:sz w:val="22"/>
          <w:szCs w:val="22"/>
        </w:rPr>
        <w:t>v tem primeru bomo</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6F512070" w14:textId="77777777" w:rsidR="00460305" w:rsidRPr="00A7194C" w:rsidRDefault="00460305" w:rsidP="00460305">
      <w:pPr>
        <w:pStyle w:val="Default"/>
        <w:rPr>
          <w:rFonts w:ascii="Trebuchet MS" w:hAnsi="Trebuchet MS" w:cs="Trebuchet MS"/>
          <w:color w:val="auto"/>
          <w:sz w:val="22"/>
          <w:szCs w:val="22"/>
        </w:rPr>
      </w:pPr>
    </w:p>
    <w:p w14:paraId="1656685E" w14:textId="77777777" w:rsidR="00460305" w:rsidRPr="00A7194C" w:rsidRDefault="00460305" w:rsidP="00460305">
      <w:pPr>
        <w:pStyle w:val="Default"/>
        <w:rPr>
          <w:rFonts w:ascii="Trebuchet MS" w:hAnsi="Trebuchet MS" w:cs="Trebuchet MS"/>
          <w:color w:val="auto"/>
          <w:sz w:val="22"/>
          <w:szCs w:val="22"/>
        </w:rPr>
      </w:pPr>
    </w:p>
    <w:p w14:paraId="0BEEA569" w14:textId="77777777" w:rsidR="00460305" w:rsidRPr="00A7194C" w:rsidRDefault="00460305" w:rsidP="00460305">
      <w:pPr>
        <w:pStyle w:val="Default"/>
        <w:rPr>
          <w:rFonts w:ascii="Trebuchet MS" w:hAnsi="Trebuchet MS" w:cs="Trebuchet MS"/>
          <w:color w:val="auto"/>
          <w:sz w:val="22"/>
          <w:szCs w:val="22"/>
        </w:rPr>
      </w:pPr>
    </w:p>
    <w:p w14:paraId="5D4C56A7" w14:textId="77777777" w:rsidR="00460305" w:rsidRPr="00A7194C" w:rsidRDefault="00460305" w:rsidP="00460305">
      <w:pPr>
        <w:pStyle w:val="Default"/>
        <w:rPr>
          <w:rFonts w:ascii="Trebuchet MS" w:hAnsi="Trebuchet MS" w:cs="Trebuchet MS"/>
          <w:color w:val="auto"/>
          <w:sz w:val="22"/>
          <w:szCs w:val="22"/>
        </w:rPr>
      </w:pPr>
    </w:p>
    <w:p w14:paraId="54A536A2" w14:textId="77777777" w:rsidR="00460305" w:rsidRPr="00A7194C" w:rsidRDefault="00460305" w:rsidP="00460305">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460305" w:rsidRPr="00A7194C" w14:paraId="605F456E" w14:textId="77777777" w:rsidTr="00095B1A">
        <w:tc>
          <w:tcPr>
            <w:tcW w:w="4789" w:type="dxa"/>
            <w:vAlign w:val="center"/>
          </w:tcPr>
          <w:p w14:paraId="612DC94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31" w:type="dxa"/>
            <w:vAlign w:val="center"/>
          </w:tcPr>
          <w:p w14:paraId="348EABBD"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 podizvajalca:</w:t>
            </w:r>
          </w:p>
        </w:tc>
      </w:tr>
      <w:tr w:rsidR="00460305" w:rsidRPr="00A7194C" w14:paraId="5A6054AD" w14:textId="77777777" w:rsidTr="00095B1A">
        <w:tc>
          <w:tcPr>
            <w:tcW w:w="4789" w:type="dxa"/>
            <w:vAlign w:val="center"/>
          </w:tcPr>
          <w:p w14:paraId="41F769A6"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31" w:type="dxa"/>
            <w:vAlign w:val="center"/>
          </w:tcPr>
          <w:p w14:paraId="4B9CD33B"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________________________________________</w:t>
            </w:r>
          </w:p>
        </w:tc>
      </w:tr>
      <w:tr w:rsidR="00460305" w:rsidRPr="00A7194C" w14:paraId="4A689B3C" w14:textId="77777777" w:rsidTr="00095B1A">
        <w:tc>
          <w:tcPr>
            <w:tcW w:w="4789" w:type="dxa"/>
            <w:vAlign w:val="center"/>
          </w:tcPr>
          <w:p w14:paraId="3C9D4D4F" w14:textId="77777777" w:rsidR="00460305" w:rsidRPr="00A7194C" w:rsidRDefault="00460305" w:rsidP="00095B1A">
            <w:pPr>
              <w:snapToGrid w:val="0"/>
              <w:spacing w:before="60" w:after="40"/>
              <w:rPr>
                <w:rFonts w:ascii="Trebuchet MS" w:hAnsi="Trebuchet MS"/>
                <w:sz w:val="22"/>
                <w:szCs w:val="22"/>
              </w:rPr>
            </w:pPr>
          </w:p>
        </w:tc>
        <w:tc>
          <w:tcPr>
            <w:tcW w:w="4831" w:type="dxa"/>
            <w:vAlign w:val="center"/>
          </w:tcPr>
          <w:p w14:paraId="79ABAF14" w14:textId="77777777" w:rsidR="00460305" w:rsidRPr="00A7194C" w:rsidRDefault="00460305" w:rsidP="00095B1A">
            <w:pPr>
              <w:snapToGrid w:val="0"/>
              <w:spacing w:before="60" w:after="40"/>
              <w:jc w:val="center"/>
              <w:rPr>
                <w:rFonts w:ascii="Trebuchet MS" w:hAnsi="Trebuchet MS"/>
                <w:sz w:val="22"/>
                <w:szCs w:val="22"/>
              </w:rPr>
            </w:pPr>
          </w:p>
        </w:tc>
      </w:tr>
      <w:tr w:rsidR="00460305" w:rsidRPr="00A7194C" w14:paraId="576E7FAB" w14:textId="77777777" w:rsidTr="00095B1A">
        <w:tc>
          <w:tcPr>
            <w:tcW w:w="4789" w:type="dxa"/>
            <w:vAlign w:val="center"/>
          </w:tcPr>
          <w:p w14:paraId="2A182823" w14:textId="77777777" w:rsidR="00460305" w:rsidRPr="00A7194C" w:rsidRDefault="00460305" w:rsidP="00095B1A">
            <w:pPr>
              <w:snapToGrid w:val="0"/>
              <w:spacing w:before="60" w:after="40"/>
              <w:rPr>
                <w:rFonts w:ascii="Trebuchet MS" w:hAnsi="Trebuchet MS"/>
                <w:sz w:val="22"/>
                <w:szCs w:val="22"/>
              </w:rPr>
            </w:pPr>
          </w:p>
        </w:tc>
        <w:tc>
          <w:tcPr>
            <w:tcW w:w="4831" w:type="dxa"/>
            <w:vAlign w:val="center"/>
          </w:tcPr>
          <w:p w14:paraId="7BC88A4C"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podizvajalca in žig podizvajalca:</w:t>
            </w:r>
          </w:p>
        </w:tc>
      </w:tr>
      <w:tr w:rsidR="00460305" w:rsidRPr="00A7194C" w14:paraId="4E2511ED" w14:textId="77777777" w:rsidTr="00095B1A">
        <w:tc>
          <w:tcPr>
            <w:tcW w:w="4789" w:type="dxa"/>
            <w:vAlign w:val="center"/>
          </w:tcPr>
          <w:p w14:paraId="452498EA" w14:textId="77777777" w:rsidR="00460305" w:rsidRPr="00A7194C" w:rsidRDefault="00460305" w:rsidP="00095B1A">
            <w:pPr>
              <w:snapToGrid w:val="0"/>
              <w:spacing w:before="60" w:after="40"/>
              <w:rPr>
                <w:rFonts w:ascii="Trebuchet MS" w:hAnsi="Trebuchet MS"/>
                <w:sz w:val="22"/>
                <w:szCs w:val="22"/>
              </w:rPr>
            </w:pPr>
          </w:p>
        </w:tc>
        <w:tc>
          <w:tcPr>
            <w:tcW w:w="4831" w:type="dxa"/>
            <w:vAlign w:val="center"/>
          </w:tcPr>
          <w:p w14:paraId="280B2206"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7F2D9174" w14:textId="77777777" w:rsidR="00460305" w:rsidRPr="00A7194C" w:rsidRDefault="00460305" w:rsidP="00460305">
      <w:pPr>
        <w:rPr>
          <w:rFonts w:ascii="Trebuchet MS" w:hAnsi="Trebuchet MS"/>
          <w:sz w:val="22"/>
          <w:szCs w:val="22"/>
        </w:rPr>
      </w:pPr>
    </w:p>
    <w:p w14:paraId="1231FF9C" w14:textId="77777777" w:rsidR="00460305" w:rsidRPr="00A7194C" w:rsidRDefault="00460305" w:rsidP="00460305">
      <w:pPr>
        <w:rPr>
          <w:rFonts w:ascii="Trebuchet MS" w:hAnsi="Trebuchet MS"/>
          <w:sz w:val="22"/>
          <w:szCs w:val="22"/>
        </w:rPr>
      </w:pPr>
    </w:p>
    <w:p w14:paraId="2327CFE0" w14:textId="77777777" w:rsidR="00460305" w:rsidRPr="00A7194C" w:rsidRDefault="00460305" w:rsidP="00460305">
      <w:pPr>
        <w:rPr>
          <w:rFonts w:ascii="Trebuchet MS" w:hAnsi="Trebuchet MS"/>
          <w:sz w:val="22"/>
          <w:szCs w:val="22"/>
        </w:rPr>
      </w:pPr>
    </w:p>
    <w:p w14:paraId="495E93CC" w14:textId="77777777" w:rsidR="00460305" w:rsidRPr="00A7194C" w:rsidRDefault="00460305" w:rsidP="00460305">
      <w:pPr>
        <w:rPr>
          <w:rFonts w:ascii="Trebuchet MS" w:hAnsi="Trebuchet MS"/>
          <w:sz w:val="22"/>
          <w:szCs w:val="22"/>
        </w:rPr>
      </w:pPr>
    </w:p>
    <w:p w14:paraId="4C58E7A1" w14:textId="77777777" w:rsidR="00460305" w:rsidRPr="00A7194C" w:rsidRDefault="00460305" w:rsidP="00460305">
      <w:pPr>
        <w:pageBreakBefore/>
        <w:autoSpaceDE w:val="0"/>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Obr_5</w:t>
      </w:r>
    </w:p>
    <w:p w14:paraId="09BAE242" w14:textId="77777777" w:rsidR="00460305" w:rsidRDefault="00460305" w:rsidP="00460305">
      <w:pPr>
        <w:jc w:val="center"/>
        <w:rPr>
          <w:rFonts w:ascii="Trebuchet MS" w:hAnsi="Trebuchet MS"/>
          <w:b/>
          <w:bCs/>
          <w:sz w:val="22"/>
          <w:szCs w:val="22"/>
        </w:rPr>
      </w:pPr>
    </w:p>
    <w:p w14:paraId="6186BE7D"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SKUPNA PONUDBA</w:t>
      </w:r>
    </w:p>
    <w:p w14:paraId="0946AA50" w14:textId="77777777" w:rsidR="00460305" w:rsidRPr="00A7194C" w:rsidRDefault="00460305" w:rsidP="00460305">
      <w:pPr>
        <w:rPr>
          <w:rFonts w:ascii="Trebuchet MS" w:hAnsi="Trebuchet MS"/>
          <w:sz w:val="22"/>
          <w:szCs w:val="22"/>
        </w:rPr>
      </w:pPr>
    </w:p>
    <w:p w14:paraId="77007DED"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__________________________________________________________________________</w:t>
      </w:r>
    </w:p>
    <w:p w14:paraId="68EBD625"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3A833CC2" w14:textId="77777777" w:rsidR="00460305" w:rsidRPr="00A7194C" w:rsidRDefault="00460305" w:rsidP="00460305">
      <w:pPr>
        <w:rPr>
          <w:rFonts w:ascii="Trebuchet MS" w:hAnsi="Trebuchet MS"/>
          <w:sz w:val="22"/>
          <w:szCs w:val="22"/>
        </w:rPr>
      </w:pPr>
    </w:p>
    <w:p w14:paraId="57BEA6DB" w14:textId="77777777" w:rsidR="00460305" w:rsidRPr="00A7194C" w:rsidRDefault="00460305" w:rsidP="00460305">
      <w:pPr>
        <w:jc w:val="both"/>
        <w:rPr>
          <w:rFonts w:ascii="Trebuchet MS" w:hAnsi="Trebuchet MS"/>
          <w:sz w:val="22"/>
          <w:szCs w:val="22"/>
        </w:rPr>
      </w:pPr>
    </w:p>
    <w:p w14:paraId="48140B3B" w14:textId="1FD6EC43" w:rsidR="00460305" w:rsidRPr="00A7194C" w:rsidRDefault="00460305" w:rsidP="00460305">
      <w:pPr>
        <w:jc w:val="both"/>
        <w:rPr>
          <w:rFonts w:ascii="Trebuchet MS" w:hAnsi="Trebuchet MS"/>
          <w:sz w:val="22"/>
          <w:szCs w:val="22"/>
        </w:rPr>
      </w:pPr>
      <w:r w:rsidRPr="00A7194C">
        <w:rPr>
          <w:rFonts w:ascii="Trebuchet MS" w:hAnsi="Trebuchet MS"/>
          <w:sz w:val="22"/>
          <w:szCs w:val="22"/>
        </w:rPr>
        <w:t>V okviru javnega naročila</w:t>
      </w:r>
      <w:r w:rsidRPr="00A7194C">
        <w:rPr>
          <w:rFonts w:ascii="Trebuchet MS" w:hAnsi="Trebuchet MS"/>
          <w:b/>
          <w:bCs/>
          <w:sz w:val="22"/>
          <w:szCs w:val="22"/>
        </w:rPr>
        <w:t xml:space="preserve"> JN</w:t>
      </w:r>
      <w:r w:rsidR="001045CB">
        <w:rPr>
          <w:rFonts w:ascii="Trebuchet MS" w:hAnsi="Trebuchet MS"/>
          <w:b/>
          <w:bCs/>
          <w:sz w:val="22"/>
          <w:szCs w:val="22"/>
        </w:rPr>
        <w:t>MV</w:t>
      </w:r>
      <w:r w:rsidRPr="00A7194C">
        <w:rPr>
          <w:rFonts w:ascii="Trebuchet MS" w:hAnsi="Trebuchet MS"/>
          <w:b/>
          <w:bCs/>
          <w:sz w:val="22"/>
          <w:szCs w:val="22"/>
        </w:rPr>
        <w:t>-0</w:t>
      </w:r>
      <w:r w:rsidR="00097C35">
        <w:rPr>
          <w:rFonts w:ascii="Trebuchet MS" w:hAnsi="Trebuchet MS"/>
          <w:b/>
          <w:bCs/>
          <w:sz w:val="22"/>
          <w:szCs w:val="22"/>
        </w:rPr>
        <w:t>15</w:t>
      </w:r>
      <w:r w:rsidRPr="00A7194C">
        <w:rPr>
          <w:rFonts w:ascii="Trebuchet MS" w:hAnsi="Trebuchet MS"/>
          <w:b/>
          <w:bCs/>
          <w:sz w:val="22"/>
          <w:szCs w:val="22"/>
        </w:rPr>
        <w:t>-202</w:t>
      </w:r>
      <w:r w:rsidR="00B33F6F">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sz w:val="22"/>
          <w:szCs w:val="22"/>
        </w:rPr>
        <w:t xml:space="preserve"> kot vodilni partner izjavljamo, da ponudbo kot skupno ponudbo dajejo ti partnerji:</w:t>
      </w:r>
    </w:p>
    <w:p w14:paraId="43FFB0F2" w14:textId="77777777" w:rsidR="00460305" w:rsidRPr="00A7194C" w:rsidRDefault="00460305" w:rsidP="00460305">
      <w:pPr>
        <w:jc w:val="both"/>
        <w:rPr>
          <w:rFonts w:ascii="Trebuchet MS" w:hAnsi="Trebuchet MS"/>
          <w:sz w:val="22"/>
          <w:szCs w:val="22"/>
        </w:rPr>
      </w:pPr>
    </w:p>
    <w:p w14:paraId="43341DF0" w14:textId="77777777" w:rsidR="00460305" w:rsidRPr="00A7194C" w:rsidRDefault="00460305" w:rsidP="00460305">
      <w:pPr>
        <w:rPr>
          <w:rFonts w:ascii="Trebuchet MS" w:hAnsi="Trebuchet MS"/>
          <w:sz w:val="22"/>
          <w:szCs w:val="22"/>
        </w:rPr>
      </w:pPr>
    </w:p>
    <w:tbl>
      <w:tblPr>
        <w:tblW w:w="9632" w:type="dxa"/>
        <w:tblInd w:w="2" w:type="dxa"/>
        <w:tblLayout w:type="fixed"/>
        <w:tblLook w:val="0000" w:firstRow="0" w:lastRow="0" w:firstColumn="0" w:lastColumn="0" w:noHBand="0" w:noVBand="0"/>
      </w:tblPr>
      <w:tblGrid>
        <w:gridCol w:w="2687"/>
        <w:gridCol w:w="1296"/>
        <w:gridCol w:w="1440"/>
        <w:gridCol w:w="4209"/>
      </w:tblGrid>
      <w:tr w:rsidR="00460305" w:rsidRPr="00A7194C" w14:paraId="3F1CE08C" w14:textId="77777777" w:rsidTr="00095B1A">
        <w:tc>
          <w:tcPr>
            <w:tcW w:w="2687" w:type="dxa"/>
            <w:tcBorders>
              <w:top w:val="single" w:sz="4" w:space="0" w:color="000000"/>
              <w:left w:val="single" w:sz="4" w:space="0" w:color="000000"/>
              <w:bottom w:val="single" w:sz="4" w:space="0" w:color="000000"/>
            </w:tcBorders>
            <w:shd w:val="clear" w:color="auto" w:fill="D9D9D9"/>
            <w:vAlign w:val="center"/>
          </w:tcPr>
          <w:p w14:paraId="416D5ADA"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1B432ECB"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7B66F42A"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7B1E7F8"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opis del, ki jih bo izvedel partner</w:t>
            </w:r>
          </w:p>
        </w:tc>
      </w:tr>
      <w:tr w:rsidR="00460305" w:rsidRPr="00A7194C" w14:paraId="4541578D" w14:textId="77777777" w:rsidTr="00095B1A">
        <w:tc>
          <w:tcPr>
            <w:tcW w:w="2687" w:type="dxa"/>
            <w:tcBorders>
              <w:top w:val="single" w:sz="4" w:space="0" w:color="000000"/>
              <w:left w:val="single" w:sz="4" w:space="0" w:color="000000"/>
              <w:bottom w:val="single" w:sz="4" w:space="0" w:color="000000"/>
            </w:tcBorders>
            <w:vAlign w:val="center"/>
          </w:tcPr>
          <w:p w14:paraId="51DF3153" w14:textId="77777777" w:rsidR="00460305" w:rsidRPr="00A7194C" w:rsidRDefault="00460305" w:rsidP="00095B1A">
            <w:pPr>
              <w:snapToGrid w:val="0"/>
              <w:spacing w:before="60" w:after="40"/>
              <w:rPr>
                <w:rFonts w:ascii="Trebuchet MS" w:hAnsi="Trebuchet MS"/>
                <w:sz w:val="22"/>
                <w:szCs w:val="22"/>
              </w:rPr>
            </w:pPr>
          </w:p>
          <w:p w14:paraId="7A742E84" w14:textId="77777777" w:rsidR="00460305" w:rsidRPr="00A7194C" w:rsidRDefault="00460305" w:rsidP="00095B1A">
            <w:pPr>
              <w:snapToGrid w:val="0"/>
              <w:spacing w:before="60" w:after="40"/>
              <w:rPr>
                <w:rFonts w:ascii="Trebuchet MS" w:hAnsi="Trebuchet MS"/>
                <w:sz w:val="22"/>
                <w:szCs w:val="22"/>
              </w:rPr>
            </w:pPr>
          </w:p>
          <w:p w14:paraId="56297756" w14:textId="77777777" w:rsidR="00460305" w:rsidRPr="00A7194C" w:rsidRDefault="00460305" w:rsidP="00095B1A">
            <w:pPr>
              <w:snapToGrid w:val="0"/>
              <w:spacing w:before="60" w:after="40"/>
              <w:rPr>
                <w:rFonts w:ascii="Trebuchet MS" w:hAnsi="Trebuchet MS"/>
                <w:sz w:val="22"/>
                <w:szCs w:val="22"/>
              </w:rPr>
            </w:pPr>
          </w:p>
          <w:p w14:paraId="0FD401FA" w14:textId="77777777" w:rsidR="00460305" w:rsidRPr="00A7194C" w:rsidRDefault="00460305" w:rsidP="00095B1A">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535C7E3B" w14:textId="77777777" w:rsidR="00460305" w:rsidRPr="00A7194C" w:rsidRDefault="00460305" w:rsidP="00095B1A">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1E636FEF" w14:textId="77777777" w:rsidR="00460305" w:rsidRPr="00A7194C" w:rsidRDefault="00460305" w:rsidP="00095B1A">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67C9D6C6"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5FF4D8DA" w14:textId="77777777" w:rsidTr="00095B1A">
        <w:tc>
          <w:tcPr>
            <w:tcW w:w="2687" w:type="dxa"/>
            <w:tcBorders>
              <w:top w:val="single" w:sz="4" w:space="0" w:color="000000"/>
              <w:left w:val="single" w:sz="4" w:space="0" w:color="000000"/>
              <w:bottom w:val="single" w:sz="4" w:space="0" w:color="000000"/>
            </w:tcBorders>
            <w:vAlign w:val="center"/>
          </w:tcPr>
          <w:p w14:paraId="76C88C18" w14:textId="77777777" w:rsidR="00460305" w:rsidRPr="00A7194C" w:rsidRDefault="00460305" w:rsidP="00095B1A">
            <w:pPr>
              <w:snapToGrid w:val="0"/>
              <w:spacing w:before="60" w:after="40"/>
              <w:rPr>
                <w:rFonts w:ascii="Trebuchet MS" w:hAnsi="Trebuchet MS"/>
                <w:sz w:val="22"/>
                <w:szCs w:val="22"/>
              </w:rPr>
            </w:pPr>
          </w:p>
          <w:p w14:paraId="06B366B0" w14:textId="77777777" w:rsidR="00460305" w:rsidRPr="00A7194C" w:rsidRDefault="00460305" w:rsidP="00095B1A">
            <w:pPr>
              <w:snapToGrid w:val="0"/>
              <w:spacing w:before="60" w:after="40"/>
              <w:rPr>
                <w:rFonts w:ascii="Trebuchet MS" w:hAnsi="Trebuchet MS"/>
                <w:sz w:val="22"/>
                <w:szCs w:val="22"/>
              </w:rPr>
            </w:pPr>
          </w:p>
          <w:p w14:paraId="2B772C0E" w14:textId="77777777" w:rsidR="00460305" w:rsidRPr="00A7194C" w:rsidRDefault="00460305" w:rsidP="00095B1A">
            <w:pPr>
              <w:snapToGrid w:val="0"/>
              <w:spacing w:before="60" w:after="40"/>
              <w:rPr>
                <w:rFonts w:ascii="Trebuchet MS" w:hAnsi="Trebuchet MS"/>
                <w:sz w:val="22"/>
                <w:szCs w:val="22"/>
              </w:rPr>
            </w:pPr>
          </w:p>
          <w:p w14:paraId="15E1DED1" w14:textId="77777777" w:rsidR="00460305" w:rsidRPr="00A7194C" w:rsidRDefault="00460305" w:rsidP="00095B1A">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152DC794" w14:textId="77777777" w:rsidR="00460305" w:rsidRPr="00A7194C" w:rsidRDefault="00460305" w:rsidP="00095B1A">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184E2F77" w14:textId="77777777" w:rsidR="00460305" w:rsidRPr="00A7194C" w:rsidRDefault="00460305" w:rsidP="00095B1A">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0A7FB2A3"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3BC314E6" w14:textId="77777777" w:rsidTr="00095B1A">
        <w:tc>
          <w:tcPr>
            <w:tcW w:w="2687" w:type="dxa"/>
            <w:tcBorders>
              <w:top w:val="single" w:sz="4" w:space="0" w:color="000000"/>
              <w:left w:val="single" w:sz="4" w:space="0" w:color="000000"/>
              <w:bottom w:val="single" w:sz="4" w:space="0" w:color="000000"/>
            </w:tcBorders>
            <w:vAlign w:val="center"/>
          </w:tcPr>
          <w:p w14:paraId="4F300188" w14:textId="77777777" w:rsidR="00460305" w:rsidRPr="00A7194C" w:rsidRDefault="00460305" w:rsidP="00095B1A">
            <w:pPr>
              <w:snapToGrid w:val="0"/>
              <w:spacing w:before="60" w:after="40"/>
              <w:rPr>
                <w:rFonts w:ascii="Trebuchet MS" w:hAnsi="Trebuchet MS"/>
                <w:sz w:val="22"/>
                <w:szCs w:val="22"/>
              </w:rPr>
            </w:pPr>
          </w:p>
          <w:p w14:paraId="7FB78C2E" w14:textId="77777777" w:rsidR="00460305" w:rsidRPr="00A7194C" w:rsidRDefault="00460305" w:rsidP="00095B1A">
            <w:pPr>
              <w:snapToGrid w:val="0"/>
              <w:spacing w:before="60" w:after="40"/>
              <w:rPr>
                <w:rFonts w:ascii="Trebuchet MS" w:hAnsi="Trebuchet MS"/>
                <w:sz w:val="22"/>
                <w:szCs w:val="22"/>
              </w:rPr>
            </w:pPr>
          </w:p>
          <w:p w14:paraId="3F89AF61" w14:textId="77777777" w:rsidR="00460305" w:rsidRPr="00A7194C" w:rsidRDefault="00460305" w:rsidP="00095B1A">
            <w:pPr>
              <w:snapToGrid w:val="0"/>
              <w:spacing w:before="60" w:after="40"/>
              <w:rPr>
                <w:rFonts w:ascii="Trebuchet MS" w:hAnsi="Trebuchet MS"/>
                <w:sz w:val="22"/>
                <w:szCs w:val="22"/>
              </w:rPr>
            </w:pPr>
          </w:p>
          <w:p w14:paraId="201A0105" w14:textId="77777777" w:rsidR="00460305" w:rsidRPr="00A7194C" w:rsidRDefault="00460305" w:rsidP="00095B1A">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20A5DC0F" w14:textId="77777777" w:rsidR="00460305" w:rsidRPr="00A7194C" w:rsidRDefault="00460305" w:rsidP="00095B1A">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15F7EA9E" w14:textId="77777777" w:rsidR="00460305" w:rsidRPr="00A7194C" w:rsidRDefault="00460305" w:rsidP="00095B1A">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62F06798"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52EAEE27" w14:textId="77777777" w:rsidTr="00095B1A">
        <w:tc>
          <w:tcPr>
            <w:tcW w:w="2687" w:type="dxa"/>
            <w:tcBorders>
              <w:top w:val="single" w:sz="4" w:space="0" w:color="000000"/>
              <w:left w:val="single" w:sz="4" w:space="0" w:color="000000"/>
              <w:bottom w:val="single" w:sz="4" w:space="0" w:color="000000"/>
            </w:tcBorders>
            <w:vAlign w:val="center"/>
          </w:tcPr>
          <w:p w14:paraId="46059DDC" w14:textId="77777777" w:rsidR="00460305" w:rsidRPr="00A7194C" w:rsidRDefault="00460305" w:rsidP="00095B1A">
            <w:pPr>
              <w:snapToGrid w:val="0"/>
              <w:spacing w:before="60" w:after="40"/>
              <w:rPr>
                <w:rFonts w:ascii="Trebuchet MS" w:hAnsi="Trebuchet MS"/>
                <w:sz w:val="22"/>
                <w:szCs w:val="22"/>
              </w:rPr>
            </w:pPr>
          </w:p>
          <w:p w14:paraId="6085E6BF" w14:textId="77777777" w:rsidR="00460305" w:rsidRPr="00A7194C" w:rsidRDefault="00460305" w:rsidP="00095B1A">
            <w:pPr>
              <w:snapToGrid w:val="0"/>
              <w:spacing w:before="60" w:after="40"/>
              <w:rPr>
                <w:rFonts w:ascii="Trebuchet MS" w:hAnsi="Trebuchet MS"/>
                <w:sz w:val="22"/>
                <w:szCs w:val="22"/>
              </w:rPr>
            </w:pPr>
          </w:p>
          <w:p w14:paraId="0BF227D3" w14:textId="77777777" w:rsidR="00460305" w:rsidRPr="00A7194C" w:rsidRDefault="00460305" w:rsidP="00095B1A">
            <w:pPr>
              <w:snapToGrid w:val="0"/>
              <w:spacing w:before="60" w:after="40"/>
              <w:rPr>
                <w:rFonts w:ascii="Trebuchet MS" w:hAnsi="Trebuchet MS"/>
                <w:sz w:val="22"/>
                <w:szCs w:val="22"/>
              </w:rPr>
            </w:pPr>
          </w:p>
          <w:p w14:paraId="63EE757C" w14:textId="77777777" w:rsidR="00460305" w:rsidRPr="00A7194C" w:rsidRDefault="00460305" w:rsidP="00095B1A">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4E1DF9DA" w14:textId="77777777" w:rsidR="00460305" w:rsidRPr="00A7194C" w:rsidRDefault="00460305" w:rsidP="00095B1A">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6F06F7EF" w14:textId="77777777" w:rsidR="00460305" w:rsidRPr="00A7194C" w:rsidRDefault="00460305" w:rsidP="00095B1A">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7962808F" w14:textId="77777777" w:rsidR="00460305" w:rsidRPr="00A7194C" w:rsidRDefault="00460305" w:rsidP="00095B1A">
            <w:pPr>
              <w:snapToGrid w:val="0"/>
              <w:spacing w:before="60" w:after="40"/>
              <w:rPr>
                <w:rFonts w:ascii="Trebuchet MS" w:hAnsi="Trebuchet MS"/>
                <w:sz w:val="22"/>
                <w:szCs w:val="22"/>
              </w:rPr>
            </w:pPr>
          </w:p>
        </w:tc>
      </w:tr>
    </w:tbl>
    <w:p w14:paraId="19BF1FEB" w14:textId="77777777" w:rsidR="00460305" w:rsidRPr="00A7194C" w:rsidRDefault="00460305" w:rsidP="00460305">
      <w:pPr>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460305" w:rsidRPr="00A7194C" w14:paraId="5B9EBDBD" w14:textId="77777777" w:rsidTr="00095B1A">
        <w:tc>
          <w:tcPr>
            <w:tcW w:w="4888" w:type="dxa"/>
            <w:vAlign w:val="center"/>
          </w:tcPr>
          <w:p w14:paraId="5438345D"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89" w:type="dxa"/>
            <w:vAlign w:val="center"/>
          </w:tcPr>
          <w:p w14:paraId="0B3DC442"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1C5FDF9E" w14:textId="77777777" w:rsidTr="00095B1A">
        <w:tc>
          <w:tcPr>
            <w:tcW w:w="4888" w:type="dxa"/>
            <w:vAlign w:val="center"/>
          </w:tcPr>
          <w:p w14:paraId="73E1EA7A"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89" w:type="dxa"/>
            <w:vAlign w:val="center"/>
          </w:tcPr>
          <w:p w14:paraId="3CED3CF6" w14:textId="77777777" w:rsidR="00460305" w:rsidRPr="00A7194C" w:rsidRDefault="00460305" w:rsidP="00095B1A">
            <w:pPr>
              <w:snapToGrid w:val="0"/>
              <w:spacing w:before="60" w:after="40"/>
              <w:jc w:val="center"/>
              <w:rPr>
                <w:rFonts w:ascii="Trebuchet MS" w:hAnsi="Trebuchet MS"/>
                <w:sz w:val="22"/>
                <w:szCs w:val="22"/>
              </w:rPr>
            </w:pPr>
          </w:p>
          <w:p w14:paraId="74487FE8"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w:t>
            </w:r>
          </w:p>
        </w:tc>
      </w:tr>
      <w:tr w:rsidR="00460305" w:rsidRPr="00A7194C" w14:paraId="6E598F83" w14:textId="77777777" w:rsidTr="00095B1A">
        <w:tc>
          <w:tcPr>
            <w:tcW w:w="4888" w:type="dxa"/>
            <w:vAlign w:val="center"/>
          </w:tcPr>
          <w:p w14:paraId="25127F73"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51B02A74"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r w:rsidR="00460305" w:rsidRPr="00A7194C" w14:paraId="0CFBE1D6" w14:textId="77777777" w:rsidTr="00095B1A">
        <w:tc>
          <w:tcPr>
            <w:tcW w:w="4888" w:type="dxa"/>
            <w:vAlign w:val="center"/>
          </w:tcPr>
          <w:p w14:paraId="7CE37997" w14:textId="77777777" w:rsidR="00460305" w:rsidRPr="00A7194C" w:rsidRDefault="00460305" w:rsidP="00095B1A">
            <w:pPr>
              <w:snapToGrid w:val="0"/>
              <w:spacing w:before="60" w:after="40"/>
              <w:rPr>
                <w:rFonts w:ascii="Trebuchet MS" w:hAnsi="Trebuchet MS"/>
                <w:sz w:val="22"/>
                <w:szCs w:val="22"/>
              </w:rPr>
            </w:pPr>
          </w:p>
          <w:p w14:paraId="3DBC905D"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05FB1907" w14:textId="77777777" w:rsidR="00460305" w:rsidRPr="00A7194C" w:rsidRDefault="00460305" w:rsidP="00095B1A">
            <w:pPr>
              <w:snapToGrid w:val="0"/>
              <w:spacing w:before="60" w:after="40"/>
              <w:rPr>
                <w:rFonts w:ascii="Trebuchet MS" w:hAnsi="Trebuchet MS"/>
                <w:sz w:val="22"/>
                <w:szCs w:val="22"/>
              </w:rPr>
            </w:pPr>
          </w:p>
        </w:tc>
      </w:tr>
    </w:tbl>
    <w:p w14:paraId="36137C60" w14:textId="77777777" w:rsidR="00460305" w:rsidRPr="00A7194C" w:rsidRDefault="00460305" w:rsidP="00460305">
      <w:pPr>
        <w:tabs>
          <w:tab w:val="left" w:pos="1005"/>
        </w:tabs>
        <w:jc w:val="both"/>
        <w:rPr>
          <w:rFonts w:ascii="Trebuchet MS" w:hAnsi="Trebuchet MS"/>
          <w:b/>
          <w:bCs/>
          <w:sz w:val="22"/>
          <w:szCs w:val="22"/>
        </w:rPr>
      </w:pPr>
    </w:p>
    <w:p w14:paraId="24973A1B" w14:textId="77777777" w:rsidR="00460305" w:rsidRPr="00A7194C" w:rsidRDefault="00460305" w:rsidP="00460305">
      <w:pPr>
        <w:tabs>
          <w:tab w:val="left" w:pos="1005"/>
        </w:tabs>
        <w:jc w:val="both"/>
        <w:rPr>
          <w:rFonts w:ascii="Trebuchet MS" w:hAnsi="Trebuchet MS"/>
          <w:b/>
          <w:bCs/>
          <w:sz w:val="22"/>
          <w:szCs w:val="22"/>
        </w:rPr>
      </w:pPr>
      <w:r w:rsidRPr="00A7194C">
        <w:rPr>
          <w:rFonts w:ascii="Trebuchet MS" w:hAnsi="Trebuchet MS"/>
          <w:b/>
          <w:bCs/>
          <w:sz w:val="22"/>
          <w:szCs w:val="22"/>
        </w:rPr>
        <w:t xml:space="preserve">Ponudnik mora izpolnjen obrazec priložiti ponudbi samo v primeru, če gre za skupno ponudbo. Za vse </w:t>
      </w:r>
      <w:proofErr w:type="spellStart"/>
      <w:r w:rsidRPr="00A7194C">
        <w:rPr>
          <w:rFonts w:ascii="Trebuchet MS" w:hAnsi="Trebuchet MS"/>
          <w:b/>
          <w:bCs/>
          <w:sz w:val="22"/>
          <w:szCs w:val="22"/>
        </w:rPr>
        <w:t>soponudnike</w:t>
      </w:r>
      <w:proofErr w:type="spellEnd"/>
      <w:r w:rsidRPr="00A7194C">
        <w:rPr>
          <w:rFonts w:ascii="Trebuchet MS" w:hAnsi="Trebuchet MS"/>
          <w:b/>
          <w:bCs/>
          <w:sz w:val="22"/>
          <w:szCs w:val="22"/>
        </w:rPr>
        <w:t xml:space="preserve"> se izpolni en obrazec. </w:t>
      </w:r>
    </w:p>
    <w:p w14:paraId="589CDF5F" w14:textId="77777777" w:rsidR="00460305" w:rsidRPr="00A7194C" w:rsidRDefault="00460305" w:rsidP="00460305">
      <w:pPr>
        <w:pageBreakBefore/>
        <w:autoSpaceDE w:val="0"/>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Obr_5a</w:t>
      </w:r>
    </w:p>
    <w:p w14:paraId="153216E2"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POOBLASTILO ZA PODPIS SKUPNE PONUDBE</w:t>
      </w:r>
    </w:p>
    <w:p w14:paraId="3DA487A3" w14:textId="77777777" w:rsidR="00460305" w:rsidRPr="00A7194C" w:rsidRDefault="00460305" w:rsidP="00460305">
      <w:pPr>
        <w:tabs>
          <w:tab w:val="left" w:pos="1005"/>
        </w:tabs>
        <w:jc w:val="both"/>
        <w:rPr>
          <w:rFonts w:ascii="Trebuchet MS" w:hAnsi="Trebuchet MS"/>
          <w:sz w:val="22"/>
          <w:szCs w:val="22"/>
        </w:rPr>
      </w:pPr>
    </w:p>
    <w:p w14:paraId="6BF44025"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w:t>
      </w:r>
    </w:p>
    <w:p w14:paraId="144DB3AB"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03F27414"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katerega zakoniti zastopnik je _________________________________________________________</w:t>
      </w:r>
    </w:p>
    <w:p w14:paraId="075BC549"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 xml:space="preserve">                (ime, priimek in naziv zakonitega zastopnika)</w:t>
      </w:r>
    </w:p>
    <w:p w14:paraId="66AC46D3" w14:textId="77777777" w:rsidR="00460305" w:rsidRPr="00A7194C" w:rsidRDefault="00460305" w:rsidP="00460305">
      <w:pPr>
        <w:pBdr>
          <w:bottom w:val="single" w:sz="12" w:space="1" w:color="auto"/>
        </w:pBdr>
        <w:tabs>
          <w:tab w:val="left" w:pos="1005"/>
        </w:tabs>
        <w:jc w:val="both"/>
        <w:rPr>
          <w:rFonts w:ascii="Trebuchet MS" w:hAnsi="Trebuchet MS"/>
          <w:sz w:val="22"/>
          <w:szCs w:val="22"/>
        </w:rPr>
      </w:pPr>
    </w:p>
    <w:p w14:paraId="7A260D87" w14:textId="77777777" w:rsidR="00460305" w:rsidRPr="00A7194C" w:rsidRDefault="00460305" w:rsidP="00460305">
      <w:pPr>
        <w:rPr>
          <w:rFonts w:ascii="Trebuchet MS" w:hAnsi="Trebuchet MS"/>
          <w:sz w:val="22"/>
          <w:szCs w:val="22"/>
        </w:rPr>
      </w:pPr>
    </w:p>
    <w:p w14:paraId="20E1DE12"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w:t>
      </w:r>
    </w:p>
    <w:p w14:paraId="14110CEB"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6D294592" w14:textId="77777777" w:rsidR="00460305" w:rsidRPr="00A7194C" w:rsidRDefault="00460305" w:rsidP="00460305">
      <w:pPr>
        <w:tabs>
          <w:tab w:val="left" w:pos="1005"/>
        </w:tabs>
        <w:jc w:val="both"/>
        <w:rPr>
          <w:rFonts w:ascii="Trebuchet MS" w:hAnsi="Trebuchet MS"/>
          <w:sz w:val="22"/>
          <w:szCs w:val="22"/>
        </w:rPr>
      </w:pPr>
    </w:p>
    <w:p w14:paraId="635EE6B3" w14:textId="77777777" w:rsidR="00460305" w:rsidRPr="00A7194C" w:rsidRDefault="00460305" w:rsidP="00460305">
      <w:pPr>
        <w:tabs>
          <w:tab w:val="left" w:pos="1005"/>
        </w:tabs>
        <w:rPr>
          <w:rFonts w:ascii="Trebuchet MS" w:hAnsi="Trebuchet MS"/>
          <w:sz w:val="22"/>
          <w:szCs w:val="22"/>
        </w:rPr>
      </w:pPr>
      <w:r w:rsidRPr="00A7194C">
        <w:rPr>
          <w:rFonts w:ascii="Trebuchet MS" w:hAnsi="Trebuchet MS"/>
          <w:sz w:val="22"/>
          <w:szCs w:val="22"/>
        </w:rPr>
        <w:t>katerega zakoniti zastopnik je _________________________________________________________</w:t>
      </w:r>
    </w:p>
    <w:p w14:paraId="4AC55A30"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 xml:space="preserve">                  (ime, priimek in naziv zakonitega zastopnika)</w:t>
      </w:r>
    </w:p>
    <w:p w14:paraId="1021B244" w14:textId="77777777" w:rsidR="00460305" w:rsidRPr="00A7194C" w:rsidRDefault="00460305" w:rsidP="00460305">
      <w:pPr>
        <w:tabs>
          <w:tab w:val="left" w:pos="1005"/>
        </w:tabs>
        <w:jc w:val="both"/>
        <w:rPr>
          <w:rFonts w:ascii="Trebuchet MS" w:hAnsi="Trebuchet MS"/>
          <w:sz w:val="22"/>
          <w:szCs w:val="22"/>
        </w:rPr>
      </w:pPr>
    </w:p>
    <w:p w14:paraId="77C09179"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potrjujemo, da smo zakoniti zastopniki ponudnikov, ki dajejo skupno ponudbo in s tem dokumentom pooblaščamo ZA VODILNEGA PARTNERJA:</w:t>
      </w:r>
    </w:p>
    <w:p w14:paraId="3199C6B2" w14:textId="77777777" w:rsidR="00460305" w:rsidRPr="00A7194C" w:rsidRDefault="00460305" w:rsidP="00460305">
      <w:pPr>
        <w:tabs>
          <w:tab w:val="left" w:pos="1005"/>
        </w:tabs>
        <w:jc w:val="both"/>
        <w:rPr>
          <w:rFonts w:ascii="Trebuchet MS" w:hAnsi="Trebuchet MS"/>
          <w:sz w:val="22"/>
          <w:szCs w:val="22"/>
        </w:rPr>
      </w:pPr>
    </w:p>
    <w:p w14:paraId="73685854"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__________________________________________________________________________________,</w:t>
      </w:r>
    </w:p>
    <w:p w14:paraId="05117B2A"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vodilnega partnerja)</w:t>
      </w:r>
    </w:p>
    <w:p w14:paraId="0AAEBC6C"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in za podpis skupne ponudbe:</w:t>
      </w:r>
    </w:p>
    <w:p w14:paraId="6C7F3D9E"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gospoda/gospo _____________________________________________________________________,</w:t>
      </w:r>
    </w:p>
    <w:p w14:paraId="686BD40D"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 xml:space="preserve">                    (ime, priimek in naziv zakonitega zastopnika)</w:t>
      </w:r>
    </w:p>
    <w:p w14:paraId="0BB2E818" w14:textId="77777777" w:rsidR="00460305" w:rsidRPr="00A7194C" w:rsidRDefault="00460305" w:rsidP="00460305">
      <w:pPr>
        <w:tabs>
          <w:tab w:val="left" w:pos="1005"/>
        </w:tabs>
        <w:jc w:val="both"/>
        <w:rPr>
          <w:rFonts w:ascii="Trebuchet MS" w:hAnsi="Trebuchet MS"/>
          <w:sz w:val="22"/>
          <w:szCs w:val="22"/>
        </w:rPr>
      </w:pPr>
    </w:p>
    <w:p w14:paraId="697E8D60"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ki se podpisuje ________________________ in parafira ________________________________,</w:t>
      </w:r>
    </w:p>
    <w:p w14:paraId="37027F9B" w14:textId="77777777" w:rsidR="00460305" w:rsidRPr="00A7194C" w:rsidRDefault="00460305" w:rsidP="00460305">
      <w:pPr>
        <w:tabs>
          <w:tab w:val="left" w:pos="1005"/>
        </w:tabs>
        <w:jc w:val="both"/>
        <w:rPr>
          <w:rFonts w:ascii="Trebuchet MS" w:hAnsi="Trebuchet MS"/>
          <w:sz w:val="22"/>
          <w:szCs w:val="22"/>
        </w:rPr>
      </w:pPr>
    </w:p>
    <w:p w14:paraId="75E62E14" w14:textId="70B14962" w:rsidR="00460305" w:rsidRPr="00981A64" w:rsidRDefault="00460305" w:rsidP="00460305">
      <w:pPr>
        <w:pStyle w:val="Default"/>
        <w:jc w:val="both"/>
        <w:rPr>
          <w:rFonts w:ascii="Trebuchet MS" w:hAnsi="Trebuchet MS" w:cs="Trebuchet MS"/>
          <w:b/>
          <w:bCs/>
          <w:color w:val="auto"/>
          <w:sz w:val="22"/>
          <w:szCs w:val="22"/>
        </w:rPr>
      </w:pPr>
      <w:r w:rsidRPr="00A7194C">
        <w:rPr>
          <w:rFonts w:ascii="Trebuchet MS" w:hAnsi="Trebuchet MS"/>
          <w:sz w:val="22"/>
          <w:szCs w:val="22"/>
        </w:rPr>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84" w:name="_Hlk71199195"/>
      <w:r w:rsidRPr="00A7194C">
        <w:rPr>
          <w:rFonts w:ascii="Trebuchet MS" w:hAnsi="Trebuchet MS"/>
          <w:sz w:val="22"/>
          <w:szCs w:val="22"/>
        </w:rPr>
        <w:t>naročila</w:t>
      </w:r>
      <w:r>
        <w:rPr>
          <w:rFonts w:ascii="Trebuchet MS" w:hAnsi="Trebuchet MS"/>
          <w:sz w:val="22"/>
          <w:szCs w:val="22"/>
        </w:rPr>
        <w:t xml:space="preserve"> </w:t>
      </w:r>
      <w:bookmarkStart w:id="85" w:name="_Hlk111208558"/>
      <w:r w:rsidR="00B33F6F" w:rsidRPr="00341907">
        <w:rPr>
          <w:rFonts w:ascii="Trebuchet MS" w:hAnsi="Trebuchet MS"/>
          <w:b/>
          <w:sz w:val="22"/>
          <w:szCs w:val="22"/>
        </w:rPr>
        <w:t>»</w:t>
      </w:r>
      <w:r w:rsidR="00FC1465">
        <w:rPr>
          <w:rFonts w:ascii="Trebuchet MS" w:hAnsi="Trebuchet MS"/>
          <w:b/>
          <w:sz w:val="22"/>
          <w:szCs w:val="22"/>
        </w:rPr>
        <w:t xml:space="preserve">Dobava in montaža razstavne opreme za objekt Stara grofija – </w:t>
      </w:r>
      <w:proofErr w:type="spellStart"/>
      <w:r w:rsidR="00FC1465">
        <w:rPr>
          <w:rFonts w:ascii="Trebuchet MS" w:hAnsi="Trebuchet MS"/>
          <w:b/>
          <w:sz w:val="22"/>
          <w:szCs w:val="22"/>
        </w:rPr>
        <w:t>Celeia</w:t>
      </w:r>
      <w:proofErr w:type="spellEnd"/>
      <w:r w:rsidR="00FC1465">
        <w:rPr>
          <w:rFonts w:ascii="Trebuchet MS" w:hAnsi="Trebuchet MS"/>
          <w:b/>
          <w:sz w:val="22"/>
          <w:szCs w:val="22"/>
        </w:rPr>
        <w:t xml:space="preserve"> </w:t>
      </w:r>
      <w:proofErr w:type="spellStart"/>
      <w:r w:rsidR="00FC1465">
        <w:rPr>
          <w:rFonts w:ascii="Trebuchet MS" w:hAnsi="Trebuchet MS"/>
          <w:b/>
          <w:sz w:val="22"/>
          <w:szCs w:val="22"/>
        </w:rPr>
        <w:t>Antiqua</w:t>
      </w:r>
      <w:proofErr w:type="spellEnd"/>
      <w:r w:rsidR="00FC1465">
        <w:rPr>
          <w:rFonts w:ascii="Trebuchet MS" w:hAnsi="Trebuchet MS"/>
          <w:b/>
          <w:sz w:val="22"/>
          <w:szCs w:val="22"/>
        </w:rPr>
        <w:t xml:space="preserve"> – vila s freskami</w:t>
      </w:r>
      <w:r>
        <w:rPr>
          <w:rFonts w:ascii="Trebuchet MS" w:hAnsi="Trebuchet MS"/>
          <w:b/>
          <w:sz w:val="22"/>
          <w:szCs w:val="22"/>
        </w:rPr>
        <w:t xml:space="preserve">« </w:t>
      </w:r>
      <w:r w:rsidRPr="00A7194C">
        <w:rPr>
          <w:rFonts w:ascii="Trebuchet MS" w:hAnsi="Trebuchet MS"/>
          <w:b/>
          <w:bCs/>
          <w:sz w:val="22"/>
          <w:szCs w:val="22"/>
        </w:rPr>
        <w:t>(JN</w:t>
      </w:r>
      <w:r w:rsidR="001045CB">
        <w:rPr>
          <w:rFonts w:ascii="Trebuchet MS" w:hAnsi="Trebuchet MS"/>
          <w:b/>
          <w:bCs/>
          <w:sz w:val="22"/>
          <w:szCs w:val="22"/>
        </w:rPr>
        <w:t>MV</w:t>
      </w:r>
      <w:r w:rsidRPr="00A7194C">
        <w:rPr>
          <w:rFonts w:ascii="Trebuchet MS" w:hAnsi="Trebuchet MS"/>
          <w:b/>
          <w:bCs/>
          <w:sz w:val="22"/>
          <w:szCs w:val="22"/>
        </w:rPr>
        <w:t>-0</w:t>
      </w:r>
      <w:r w:rsidR="00097C35">
        <w:rPr>
          <w:rFonts w:ascii="Trebuchet MS" w:hAnsi="Trebuchet MS"/>
          <w:b/>
          <w:bCs/>
          <w:sz w:val="22"/>
          <w:szCs w:val="22"/>
        </w:rPr>
        <w:t>15</w:t>
      </w:r>
      <w:r w:rsidRPr="00A7194C">
        <w:rPr>
          <w:rFonts w:ascii="Trebuchet MS" w:hAnsi="Trebuchet MS"/>
          <w:b/>
          <w:bCs/>
          <w:sz w:val="22"/>
          <w:szCs w:val="22"/>
        </w:rPr>
        <w:t>-202</w:t>
      </w:r>
      <w:r w:rsidR="00B33F6F">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b/>
          <w:bCs/>
          <w:sz w:val="22"/>
          <w:szCs w:val="22"/>
        </w:rPr>
        <w:t>)</w:t>
      </w:r>
      <w:bookmarkEnd w:id="84"/>
      <w:r>
        <w:rPr>
          <w:rFonts w:ascii="Trebuchet MS" w:hAnsi="Trebuchet MS"/>
          <w:b/>
          <w:bCs/>
          <w:sz w:val="22"/>
          <w:szCs w:val="22"/>
        </w:rPr>
        <w:t xml:space="preserve">, </w:t>
      </w:r>
      <w:bookmarkEnd w:id="85"/>
      <w:r w:rsidRPr="00A7194C">
        <w:rPr>
          <w:rFonts w:ascii="Trebuchet MS" w:hAnsi="Trebuchet MS"/>
          <w:sz w:val="22"/>
          <w:szCs w:val="22"/>
        </w:rPr>
        <w:t>podpiše pogodbo, razen v primeru, da bi v dogovoru (pogodbi) o poslovnem sodelovanju določili, da pogodbo podpišejo vsi partnerji v skupini.</w:t>
      </w:r>
    </w:p>
    <w:p w14:paraId="1A82AE21" w14:textId="77777777" w:rsidR="00460305" w:rsidRPr="00A7194C" w:rsidRDefault="00460305" w:rsidP="00460305">
      <w:pPr>
        <w:tabs>
          <w:tab w:val="left" w:pos="1005"/>
        </w:tabs>
        <w:jc w:val="both"/>
        <w:rPr>
          <w:rFonts w:ascii="Trebuchet MS" w:hAnsi="Trebuchet MS"/>
          <w:sz w:val="22"/>
          <w:szCs w:val="22"/>
        </w:rPr>
      </w:pPr>
    </w:p>
    <w:p w14:paraId="225EDB04"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2C04F6AE"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Za tem obrazcem prilagamo za vsakega od ponudnikov (partnerjev) v skupini:</w:t>
      </w:r>
    </w:p>
    <w:p w14:paraId="55783CF6" w14:textId="77777777" w:rsidR="00460305" w:rsidRPr="00A7194C" w:rsidRDefault="00460305" w:rsidP="00460305">
      <w:pPr>
        <w:autoSpaceDE w:val="0"/>
        <w:autoSpaceDN w:val="0"/>
        <w:adjustRightInd w:val="0"/>
        <w:rPr>
          <w:rFonts w:ascii="Trebuchet MS" w:hAnsi="Trebuchet MS"/>
          <w:sz w:val="22"/>
          <w:szCs w:val="22"/>
        </w:rPr>
      </w:pPr>
      <w:r w:rsidRPr="00A7194C">
        <w:rPr>
          <w:rFonts w:ascii="Trebuchet MS" w:hAnsi="Trebuchet MS"/>
          <w:sz w:val="22"/>
          <w:szCs w:val="22"/>
        </w:rPr>
        <w:t xml:space="preserve">- obrazec Izjava ponudnika o sprejemu pogojev javnega naročila in o posredovanju podatkov (Obr_3) </w:t>
      </w:r>
    </w:p>
    <w:p w14:paraId="00C79BB6"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dokazila o izpolnjevanju pogojev iz 5. točke teh Navodil ponudnikom.</w:t>
      </w:r>
    </w:p>
    <w:p w14:paraId="04AD4FA4" w14:textId="77777777" w:rsidR="00460305" w:rsidRPr="00A7194C" w:rsidRDefault="00460305" w:rsidP="00460305">
      <w:pPr>
        <w:autoSpaceDE w:val="0"/>
        <w:autoSpaceDN w:val="0"/>
        <w:adjustRightInd w:val="0"/>
        <w:jc w:val="both"/>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460305" w:rsidRPr="00A7194C" w14:paraId="50651511" w14:textId="77777777" w:rsidTr="00095B1A">
        <w:tc>
          <w:tcPr>
            <w:tcW w:w="4888" w:type="dxa"/>
            <w:vAlign w:val="center"/>
          </w:tcPr>
          <w:p w14:paraId="07D4F4BD"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89" w:type="dxa"/>
            <w:vAlign w:val="center"/>
          </w:tcPr>
          <w:p w14:paraId="0FBDB17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pooblastitelja:</w:t>
            </w:r>
          </w:p>
          <w:p w14:paraId="7B4CE7C9"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r w:rsidR="00460305" w:rsidRPr="00A7194C" w14:paraId="385C546E" w14:textId="77777777" w:rsidTr="00095B1A">
        <w:tc>
          <w:tcPr>
            <w:tcW w:w="4888" w:type="dxa"/>
            <w:vAlign w:val="center"/>
          </w:tcPr>
          <w:p w14:paraId="50E613C0"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89" w:type="dxa"/>
            <w:vAlign w:val="center"/>
          </w:tcPr>
          <w:p w14:paraId="2590A024"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pooblastitelja in žig:</w:t>
            </w:r>
          </w:p>
        </w:tc>
      </w:tr>
      <w:tr w:rsidR="00460305" w:rsidRPr="00A7194C" w14:paraId="0C17D1CE" w14:textId="77777777" w:rsidTr="00095B1A">
        <w:tc>
          <w:tcPr>
            <w:tcW w:w="4888" w:type="dxa"/>
            <w:vAlign w:val="center"/>
          </w:tcPr>
          <w:p w14:paraId="491FC126"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6241A9B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08D891E6" w14:textId="77777777" w:rsidR="00460305" w:rsidRPr="00A7194C" w:rsidRDefault="00460305" w:rsidP="00460305">
      <w:pPr>
        <w:tabs>
          <w:tab w:val="left" w:pos="1005"/>
        </w:tabs>
        <w:jc w:val="both"/>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460305" w:rsidRPr="00A7194C" w14:paraId="7220F277" w14:textId="77777777" w:rsidTr="00095B1A">
        <w:tc>
          <w:tcPr>
            <w:tcW w:w="4888" w:type="dxa"/>
            <w:vAlign w:val="center"/>
          </w:tcPr>
          <w:p w14:paraId="7761D1A9"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89" w:type="dxa"/>
            <w:vAlign w:val="center"/>
          </w:tcPr>
          <w:p w14:paraId="7EB5279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pooblastitelja:</w:t>
            </w:r>
          </w:p>
          <w:p w14:paraId="06BBEA87"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r w:rsidR="00460305" w:rsidRPr="00A7194C" w14:paraId="0576EDC0" w14:textId="77777777" w:rsidTr="00095B1A">
        <w:tc>
          <w:tcPr>
            <w:tcW w:w="4888" w:type="dxa"/>
            <w:vAlign w:val="center"/>
          </w:tcPr>
          <w:p w14:paraId="7502AC9F"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89" w:type="dxa"/>
            <w:vAlign w:val="center"/>
          </w:tcPr>
          <w:p w14:paraId="02A55776" w14:textId="77777777" w:rsidR="00460305" w:rsidRPr="00A7194C" w:rsidRDefault="00460305" w:rsidP="00095B1A">
            <w:pPr>
              <w:snapToGrid w:val="0"/>
              <w:spacing w:before="60" w:after="40"/>
              <w:jc w:val="center"/>
              <w:rPr>
                <w:rFonts w:ascii="Trebuchet MS" w:hAnsi="Trebuchet MS"/>
                <w:sz w:val="22"/>
                <w:szCs w:val="22"/>
              </w:rPr>
            </w:pPr>
          </w:p>
          <w:p w14:paraId="1C18FB8C"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pooblastitelja in žig:</w:t>
            </w:r>
          </w:p>
        </w:tc>
      </w:tr>
      <w:tr w:rsidR="00460305" w:rsidRPr="00A7194C" w14:paraId="5506571E" w14:textId="77777777" w:rsidTr="00095B1A">
        <w:tc>
          <w:tcPr>
            <w:tcW w:w="4888" w:type="dxa"/>
            <w:vAlign w:val="center"/>
          </w:tcPr>
          <w:p w14:paraId="3E8B9898"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0C69E1C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29B2271D" w14:textId="77777777" w:rsidR="003C7FB9" w:rsidRPr="001045CB" w:rsidRDefault="003C7FB9" w:rsidP="003C7FB9">
      <w:pPr>
        <w:pageBreakBefore/>
        <w:tabs>
          <w:tab w:val="left" w:pos="284"/>
        </w:tabs>
        <w:rPr>
          <w:rFonts w:ascii="Trebuchet MS" w:hAnsi="Trebuchet MS"/>
          <w:b/>
          <w:bCs/>
          <w:sz w:val="22"/>
          <w:szCs w:val="22"/>
          <w:shd w:val="clear" w:color="auto" w:fill="D9D9D9"/>
        </w:rPr>
      </w:pPr>
      <w:r w:rsidRPr="001045CB">
        <w:rPr>
          <w:rFonts w:ascii="Trebuchet MS" w:hAnsi="Trebuchet MS"/>
          <w:b/>
          <w:bCs/>
          <w:sz w:val="22"/>
          <w:szCs w:val="22"/>
          <w:shd w:val="clear" w:color="auto" w:fill="D9D9D9"/>
        </w:rPr>
        <w:lastRenderedPageBreak/>
        <w:t>Obr_6</w:t>
      </w:r>
    </w:p>
    <w:p w14:paraId="3293567B" w14:textId="77777777" w:rsidR="003C7FB9" w:rsidRPr="001045CB" w:rsidRDefault="003C7FB9" w:rsidP="003C7FB9">
      <w:pPr>
        <w:jc w:val="center"/>
        <w:rPr>
          <w:rFonts w:ascii="Trebuchet MS" w:hAnsi="Trebuchet MS"/>
          <w:b/>
          <w:bCs/>
          <w:sz w:val="22"/>
          <w:szCs w:val="22"/>
        </w:rPr>
      </w:pPr>
    </w:p>
    <w:p w14:paraId="59698972" w14:textId="77777777" w:rsidR="003C7FB9" w:rsidRPr="001045CB" w:rsidRDefault="003C7FB9" w:rsidP="003C7FB9">
      <w:pPr>
        <w:jc w:val="center"/>
        <w:rPr>
          <w:rFonts w:ascii="Trebuchet MS" w:hAnsi="Trebuchet MS"/>
          <w:b/>
          <w:bCs/>
          <w:sz w:val="22"/>
          <w:szCs w:val="22"/>
        </w:rPr>
      </w:pPr>
      <w:r w:rsidRPr="001045CB">
        <w:rPr>
          <w:rFonts w:ascii="Trebuchet MS" w:hAnsi="Trebuchet MS"/>
          <w:b/>
          <w:bCs/>
          <w:sz w:val="22"/>
          <w:szCs w:val="22"/>
        </w:rPr>
        <w:t>IZJAVA PONUDNIKA/PODIZVAJALCA/SOPONUDNIKA O IZPOLNJEVANJU</w:t>
      </w:r>
      <w:r w:rsidRPr="001045CB">
        <w:rPr>
          <w:rFonts w:ascii="Trebuchet MS" w:hAnsi="Trebuchet MS"/>
          <w:sz w:val="22"/>
          <w:szCs w:val="22"/>
        </w:rPr>
        <w:t xml:space="preserve"> </w:t>
      </w:r>
      <w:r w:rsidRPr="001045CB">
        <w:rPr>
          <w:rFonts w:ascii="Trebuchet MS" w:hAnsi="Trebuchet MS"/>
          <w:b/>
          <w:bCs/>
          <w:sz w:val="22"/>
          <w:szCs w:val="22"/>
        </w:rPr>
        <w:t xml:space="preserve">POGOJEV S POOBLASTILOM </w:t>
      </w:r>
    </w:p>
    <w:p w14:paraId="40CAAF4F" w14:textId="77777777" w:rsidR="003C7FB9" w:rsidRPr="001045CB" w:rsidRDefault="003C7FB9" w:rsidP="003C7FB9">
      <w:pPr>
        <w:rPr>
          <w:rFonts w:ascii="Trebuchet MS" w:hAnsi="Trebuchet MS"/>
          <w:sz w:val="22"/>
          <w:szCs w:val="22"/>
        </w:rPr>
      </w:pPr>
    </w:p>
    <w:p w14:paraId="3AB43BD2" w14:textId="77777777" w:rsidR="003C7FB9" w:rsidRPr="001045CB" w:rsidRDefault="003C7FB9" w:rsidP="003C7FB9">
      <w:pPr>
        <w:rPr>
          <w:rFonts w:ascii="Trebuchet MS" w:hAnsi="Trebuchet MS"/>
          <w:sz w:val="22"/>
          <w:szCs w:val="22"/>
        </w:rPr>
      </w:pPr>
    </w:p>
    <w:p w14:paraId="2F67C420" w14:textId="77777777" w:rsidR="003C7FB9" w:rsidRPr="001045CB" w:rsidRDefault="003C7FB9" w:rsidP="003C7FB9">
      <w:pPr>
        <w:rPr>
          <w:rFonts w:ascii="Trebuchet MS" w:hAnsi="Trebuchet MS"/>
          <w:sz w:val="22"/>
          <w:szCs w:val="22"/>
        </w:rPr>
      </w:pPr>
      <w:r w:rsidRPr="001045CB">
        <w:rPr>
          <w:rFonts w:ascii="Trebuchet MS" w:hAnsi="Trebuchet MS"/>
          <w:sz w:val="22"/>
          <w:szCs w:val="22"/>
        </w:rPr>
        <w:t>Ponudnik/podizvajalec/soponudnik:______________________________________________</w:t>
      </w:r>
    </w:p>
    <w:p w14:paraId="3ADBDB7D" w14:textId="77777777" w:rsidR="003C7FB9" w:rsidRPr="001045CB" w:rsidRDefault="003C7FB9" w:rsidP="003C7FB9">
      <w:pPr>
        <w:ind w:left="2124" w:firstLine="708"/>
        <w:jc w:val="center"/>
        <w:rPr>
          <w:rFonts w:ascii="Trebuchet MS" w:hAnsi="Trebuchet MS"/>
          <w:i/>
          <w:iCs/>
          <w:sz w:val="22"/>
          <w:szCs w:val="22"/>
        </w:rPr>
      </w:pPr>
      <w:r w:rsidRPr="001045CB">
        <w:rPr>
          <w:rFonts w:ascii="Trebuchet MS" w:hAnsi="Trebuchet MS"/>
          <w:i/>
          <w:iCs/>
          <w:sz w:val="22"/>
          <w:szCs w:val="22"/>
        </w:rPr>
        <w:t>(firma in sedež ponudnika)</w:t>
      </w:r>
    </w:p>
    <w:p w14:paraId="1F80186A" w14:textId="77777777" w:rsidR="003C7FB9" w:rsidRPr="001045CB" w:rsidRDefault="003C7FB9" w:rsidP="003C7FB9">
      <w:pPr>
        <w:rPr>
          <w:rFonts w:ascii="Trebuchet MS" w:hAnsi="Trebuchet MS"/>
          <w:b/>
          <w:bCs/>
          <w:sz w:val="22"/>
          <w:szCs w:val="22"/>
        </w:rPr>
      </w:pPr>
    </w:p>
    <w:p w14:paraId="1035515C" w14:textId="77777777" w:rsidR="003C7FB9" w:rsidRPr="001045CB" w:rsidRDefault="003C7FB9" w:rsidP="003C7FB9">
      <w:pPr>
        <w:rPr>
          <w:rFonts w:ascii="Trebuchet MS" w:hAnsi="Trebuchet MS"/>
          <w:b/>
          <w:bCs/>
          <w:sz w:val="22"/>
          <w:szCs w:val="22"/>
        </w:rPr>
      </w:pPr>
    </w:p>
    <w:p w14:paraId="687EE866" w14:textId="77777777" w:rsidR="003C7FB9" w:rsidRPr="001045CB" w:rsidRDefault="003C7FB9" w:rsidP="003C7FB9">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b/>
          <w:bCs/>
          <w:sz w:val="22"/>
          <w:szCs w:val="22"/>
        </w:rPr>
      </w:pPr>
      <w:r w:rsidRPr="001045CB">
        <w:rPr>
          <w:rFonts w:ascii="Trebuchet MS" w:hAnsi="Trebuchet MS"/>
          <w:b/>
          <w:bCs/>
          <w:sz w:val="22"/>
          <w:szCs w:val="22"/>
        </w:rPr>
        <w:t>S podpisom te izjave pod kazensko in materialno odgovornostjo izjavljamo, da izpolnjujemo naslednje pogoje:</w:t>
      </w:r>
    </w:p>
    <w:p w14:paraId="67A670D0" w14:textId="77777777" w:rsidR="003C7FB9" w:rsidRPr="001045CB" w:rsidRDefault="003C7FB9" w:rsidP="003C7FB9">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sz w:val="22"/>
          <w:szCs w:val="22"/>
        </w:rPr>
      </w:pPr>
    </w:p>
    <w:p w14:paraId="7742BAA5"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sz w:val="22"/>
          <w:szCs w:val="22"/>
        </w:rPr>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Zakona o javnem naročanju (Uradni list RS, št. 91/2015 s spremembami; v nadaljnjem besedilu: ZJN-3);</w:t>
      </w:r>
    </w:p>
    <w:p w14:paraId="55FF3909"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sz w:val="22"/>
          <w:szCs w:val="22"/>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oddajamo ponudbo nimamo neplačanih zapadlih obveznosti 50 evrov ali več ter imamo predložene vse obračune davčnih odtegljajev za dohodke iz delovnega razmerja za obdobje zadnjih pet let;</w:t>
      </w:r>
    </w:p>
    <w:p w14:paraId="3B3BFA18"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bCs/>
          <w:iCs/>
          <w:sz w:val="22"/>
          <w:szCs w:val="22"/>
        </w:rPr>
        <w:t>na dan, ko poteče rok za oddajo ponudbe, nismo izločeni iz postopkov oddaje javnih naročil zaradi uvrstitve v evidenco gospodarskih subjektov z izrečenimi stranskimi sankcijami izločitve iz postopkov javnega naročanja;</w:t>
      </w:r>
    </w:p>
    <w:p w14:paraId="06F62CCF"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bCs/>
          <w:iCs/>
          <w:sz w:val="22"/>
          <w:szCs w:val="22"/>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21BC9E"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bCs/>
          <w:iCs/>
          <w:sz w:val="22"/>
          <w:szCs w:val="22"/>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024DD4D1"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bCs/>
          <w:iCs/>
          <w:sz w:val="22"/>
          <w:szCs w:val="22"/>
        </w:rPr>
        <w:t>smo v Republiki Sloveniji upravičen izvajati storitve, ki so predmet tega javnega naročila, kar pomeni, da smo za opravljanje dejavnosti, ki je predmet tega javnega naročila, vpisani v enega od poklicnih ali poslovnih registrov, ki se vodijo v državi članici, v kateri ima ponudnik sedež;</w:t>
      </w:r>
    </w:p>
    <w:p w14:paraId="712D2079"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bCs/>
          <w:iCs/>
          <w:sz w:val="22"/>
          <w:szCs w:val="22"/>
        </w:rPr>
        <w:t xml:space="preserve">da se </w:t>
      </w:r>
      <w:r w:rsidRPr="001045CB">
        <w:rPr>
          <w:rFonts w:ascii="Trebuchet MS" w:hAnsi="Trebuchet MS"/>
          <w:sz w:val="22"/>
          <w:szCs w:val="22"/>
        </w:rPr>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6B43AF20"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sz w:val="22"/>
          <w:szCs w:val="22"/>
          <w:lang w:eastAsia="ar-SA"/>
        </w:rPr>
        <w:t xml:space="preserve">da skladno s 35. členom Zakona o integriteti in preprečevanju korupcije (Uradni list RS, št. 69/2011 – uradno prečiščeno besedilo; v nadaljnjem besedilu: </w:t>
      </w:r>
      <w:proofErr w:type="spellStart"/>
      <w:r w:rsidRPr="001045CB">
        <w:rPr>
          <w:rFonts w:ascii="Trebuchet MS" w:hAnsi="Trebuchet MS"/>
          <w:sz w:val="22"/>
          <w:szCs w:val="22"/>
          <w:lang w:eastAsia="ar-SA"/>
        </w:rPr>
        <w:t>ZIntPK</w:t>
      </w:r>
      <w:proofErr w:type="spellEnd"/>
      <w:r w:rsidRPr="001045CB">
        <w:rPr>
          <w:rFonts w:ascii="Trebuchet MS" w:hAnsi="Trebuchet MS"/>
          <w:sz w:val="22"/>
          <w:szCs w:val="22"/>
          <w:lang w:eastAsia="ar-SA"/>
        </w:rPr>
        <w:t>),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p>
    <w:p w14:paraId="1EA2517E" w14:textId="77777777" w:rsidR="003C7FB9" w:rsidRPr="001045CB" w:rsidRDefault="003C7FB9" w:rsidP="003C7FB9">
      <w:pPr>
        <w:widowControl w:val="0"/>
        <w:numPr>
          <w:ilvl w:val="0"/>
          <w:numId w:val="4"/>
        </w:numPr>
        <w:tabs>
          <w:tab w:val="left" w:pos="720"/>
        </w:tabs>
        <w:suppressAutoHyphens/>
        <w:autoSpaceDE w:val="0"/>
        <w:autoSpaceDN w:val="0"/>
        <w:adjustRightInd w:val="0"/>
        <w:jc w:val="both"/>
        <w:rPr>
          <w:rFonts w:ascii="Trebuchet MS" w:eastAsia="Times New Roman" w:hAnsi="Trebuchet MS"/>
          <w:sz w:val="22"/>
          <w:szCs w:val="22"/>
          <w:lang w:eastAsia="sl-SI"/>
        </w:rPr>
      </w:pPr>
      <w:r w:rsidRPr="001045CB">
        <w:rPr>
          <w:rFonts w:ascii="Trebuchet MS" w:eastAsia="Times New Roman" w:hAnsi="Trebuchet MS"/>
          <w:sz w:val="22"/>
          <w:szCs w:val="22"/>
          <w:lang w:eastAsia="sl-SI"/>
        </w:rPr>
        <w:t>da imamo</w:t>
      </w:r>
      <w:r w:rsidRPr="001045CB">
        <w:rPr>
          <w:rFonts w:ascii="Trebuchet MS" w:hAnsi="Trebuchet MS"/>
          <w:sz w:val="22"/>
          <w:szCs w:val="22"/>
        </w:rPr>
        <w:t xml:space="preserve"> zavarovano odgovornost za dejavnost, ki je predmet javnega naročila.</w:t>
      </w:r>
    </w:p>
    <w:p w14:paraId="541D13C8" w14:textId="77777777" w:rsidR="003C7FB9" w:rsidRPr="001045CB" w:rsidRDefault="003C7FB9" w:rsidP="003C7FB9">
      <w:pPr>
        <w:widowControl w:val="0"/>
        <w:tabs>
          <w:tab w:val="left" w:pos="720"/>
        </w:tabs>
        <w:suppressAutoHyphens/>
        <w:ind w:left="720"/>
        <w:jc w:val="both"/>
        <w:rPr>
          <w:rFonts w:ascii="Trebuchet MS" w:hAnsi="Trebuchet MS"/>
          <w:sz w:val="22"/>
          <w:szCs w:val="22"/>
        </w:rPr>
      </w:pPr>
    </w:p>
    <w:p w14:paraId="7A8CC4A8" w14:textId="77777777" w:rsidR="003C7FB9" w:rsidRPr="001045CB" w:rsidRDefault="003C7FB9" w:rsidP="003C7FB9">
      <w:pPr>
        <w:widowControl w:val="0"/>
        <w:tabs>
          <w:tab w:val="left" w:pos="720"/>
        </w:tabs>
        <w:suppressAutoHyphens/>
        <w:ind w:left="360"/>
        <w:jc w:val="both"/>
        <w:rPr>
          <w:rFonts w:ascii="Trebuchet MS" w:hAnsi="Trebuchet MS"/>
          <w:sz w:val="22"/>
          <w:szCs w:val="22"/>
        </w:rPr>
      </w:pPr>
    </w:p>
    <w:p w14:paraId="05615B8B" w14:textId="3F191F57" w:rsidR="003C7FB9" w:rsidRPr="001045CB" w:rsidRDefault="003C7FB9" w:rsidP="003C7FB9">
      <w:pPr>
        <w:widowControl w:val="0"/>
        <w:suppressAutoHyphens/>
        <w:jc w:val="both"/>
        <w:rPr>
          <w:rFonts w:ascii="Trebuchet MS" w:hAnsi="Trebuchet MS"/>
          <w:bCs/>
          <w:sz w:val="22"/>
          <w:szCs w:val="22"/>
          <w:lang w:eastAsia="ar-SA"/>
        </w:rPr>
      </w:pPr>
      <w:r w:rsidRPr="001045CB">
        <w:rPr>
          <w:rFonts w:ascii="Trebuchet MS" w:hAnsi="Trebuchet MS"/>
          <w:bCs/>
          <w:sz w:val="22"/>
          <w:szCs w:val="22"/>
          <w:lang w:eastAsia="ar-SA"/>
        </w:rPr>
        <w:lastRenderedPageBreak/>
        <w:t xml:space="preserve">Soglašamo, da naročnik za potrebe tega javnega naročila pridobi podatke iz uradnih evidenc in POOBLAŠČAMO naročnika Mestno občino Celje, Trg celjskih knezov 9, 3000 Celje, da v postopku javnega naročila </w:t>
      </w:r>
      <w:r w:rsidRPr="001045CB">
        <w:rPr>
          <w:rFonts w:ascii="Trebuchet MS" w:hAnsi="Trebuchet MS"/>
          <w:sz w:val="22"/>
          <w:szCs w:val="22"/>
        </w:rPr>
        <w:t>»</w:t>
      </w:r>
      <w:r w:rsidR="00FC1465">
        <w:rPr>
          <w:rFonts w:ascii="Trebuchet MS" w:hAnsi="Trebuchet MS"/>
          <w:b/>
          <w:sz w:val="22"/>
          <w:szCs w:val="22"/>
        </w:rPr>
        <w:t xml:space="preserve">Dobava in montaža razstavne opreme za objekt Stara grofija – </w:t>
      </w:r>
      <w:proofErr w:type="spellStart"/>
      <w:r w:rsidR="00FC1465">
        <w:rPr>
          <w:rFonts w:ascii="Trebuchet MS" w:hAnsi="Trebuchet MS"/>
          <w:b/>
          <w:sz w:val="22"/>
          <w:szCs w:val="22"/>
        </w:rPr>
        <w:t>Celeia</w:t>
      </w:r>
      <w:proofErr w:type="spellEnd"/>
      <w:r w:rsidR="00FC1465">
        <w:rPr>
          <w:rFonts w:ascii="Trebuchet MS" w:hAnsi="Trebuchet MS"/>
          <w:b/>
          <w:sz w:val="22"/>
          <w:szCs w:val="22"/>
        </w:rPr>
        <w:t xml:space="preserve"> </w:t>
      </w:r>
      <w:proofErr w:type="spellStart"/>
      <w:r w:rsidR="00FC1465">
        <w:rPr>
          <w:rFonts w:ascii="Trebuchet MS" w:hAnsi="Trebuchet MS"/>
          <w:b/>
          <w:sz w:val="22"/>
          <w:szCs w:val="22"/>
        </w:rPr>
        <w:t>Antiqua</w:t>
      </w:r>
      <w:proofErr w:type="spellEnd"/>
      <w:r w:rsidR="00FC1465">
        <w:rPr>
          <w:rFonts w:ascii="Trebuchet MS" w:hAnsi="Trebuchet MS"/>
          <w:b/>
          <w:sz w:val="22"/>
          <w:szCs w:val="22"/>
        </w:rPr>
        <w:t xml:space="preserve"> – vila s freskami</w:t>
      </w:r>
      <w:r w:rsidRPr="001045CB">
        <w:rPr>
          <w:rFonts w:ascii="Trebuchet MS" w:hAnsi="Trebuchet MS"/>
          <w:b/>
          <w:bCs/>
          <w:sz w:val="22"/>
          <w:szCs w:val="22"/>
        </w:rPr>
        <w:t xml:space="preserve">«, </w:t>
      </w:r>
      <w:r w:rsidRPr="001045CB">
        <w:rPr>
          <w:rFonts w:ascii="Trebuchet MS" w:hAnsi="Trebuchet MS"/>
          <w:sz w:val="22"/>
          <w:szCs w:val="22"/>
        </w:rPr>
        <w:t xml:space="preserve">z oznako </w:t>
      </w:r>
      <w:r w:rsidRPr="001045CB">
        <w:rPr>
          <w:rFonts w:ascii="Trebuchet MS" w:hAnsi="Trebuchet MS"/>
          <w:b/>
          <w:bCs/>
          <w:sz w:val="22"/>
          <w:szCs w:val="22"/>
        </w:rPr>
        <w:t>JNMV- 0</w:t>
      </w:r>
      <w:r w:rsidR="00097C35">
        <w:rPr>
          <w:rFonts w:ascii="Trebuchet MS" w:hAnsi="Trebuchet MS"/>
          <w:b/>
          <w:bCs/>
          <w:sz w:val="22"/>
          <w:szCs w:val="22"/>
        </w:rPr>
        <w:t>15</w:t>
      </w:r>
      <w:r w:rsidRPr="001045CB">
        <w:rPr>
          <w:rFonts w:ascii="Trebuchet MS" w:hAnsi="Trebuchet MS"/>
          <w:b/>
          <w:bCs/>
          <w:sz w:val="22"/>
          <w:szCs w:val="22"/>
        </w:rPr>
        <w:t>-202</w:t>
      </w:r>
      <w:r w:rsidR="00B33F6F">
        <w:rPr>
          <w:rFonts w:ascii="Trebuchet MS" w:hAnsi="Trebuchet MS"/>
          <w:b/>
          <w:bCs/>
          <w:sz w:val="22"/>
          <w:szCs w:val="22"/>
        </w:rPr>
        <w:t>6</w:t>
      </w:r>
      <w:r w:rsidRPr="001045CB">
        <w:rPr>
          <w:rFonts w:ascii="Trebuchet MS" w:hAnsi="Trebuchet MS"/>
          <w:b/>
          <w:bCs/>
          <w:sz w:val="22"/>
          <w:szCs w:val="22"/>
        </w:rPr>
        <w:t>-</w:t>
      </w:r>
      <w:r w:rsidR="001045CB">
        <w:rPr>
          <w:rFonts w:ascii="Trebuchet MS" w:hAnsi="Trebuchet MS"/>
          <w:b/>
          <w:bCs/>
          <w:sz w:val="22"/>
          <w:szCs w:val="22"/>
        </w:rPr>
        <w:t>S</w:t>
      </w:r>
      <w:r w:rsidRPr="001045CB">
        <w:rPr>
          <w:rFonts w:ascii="Trebuchet MS" w:hAnsi="Trebuchet MS"/>
          <w:b/>
          <w:bCs/>
          <w:sz w:val="22"/>
          <w:szCs w:val="22"/>
        </w:rPr>
        <w:t xml:space="preserve">, </w:t>
      </w:r>
      <w:r w:rsidRPr="001045CB">
        <w:rPr>
          <w:rFonts w:ascii="Trebuchet MS" w:hAnsi="Trebuchet MS"/>
          <w:bCs/>
          <w:sz w:val="22"/>
          <w:szCs w:val="22"/>
          <w:lang w:eastAsia="ar-SA"/>
        </w:rPr>
        <w:t xml:space="preserve">pridobi potrdilo: </w:t>
      </w:r>
    </w:p>
    <w:p w14:paraId="03019660" w14:textId="77777777" w:rsidR="003C7FB9" w:rsidRPr="001045CB" w:rsidRDefault="003C7FB9" w:rsidP="003C7FB9">
      <w:pPr>
        <w:pStyle w:val="Odstavekseznama"/>
        <w:widowControl w:val="0"/>
        <w:numPr>
          <w:ilvl w:val="0"/>
          <w:numId w:val="1"/>
        </w:numPr>
        <w:suppressAutoHyphens/>
        <w:jc w:val="both"/>
        <w:rPr>
          <w:rFonts w:ascii="Trebuchet MS" w:hAnsi="Trebuchet MS"/>
          <w:bCs/>
          <w:sz w:val="22"/>
          <w:szCs w:val="22"/>
          <w:lang w:eastAsia="ar-SA"/>
        </w:rPr>
      </w:pPr>
      <w:r w:rsidRPr="001045CB">
        <w:rPr>
          <w:rFonts w:ascii="Trebuchet MS" w:hAnsi="Trebuchet MS"/>
          <w:bCs/>
          <w:sz w:val="22"/>
          <w:szCs w:val="22"/>
          <w:lang w:eastAsia="ar-SA"/>
        </w:rPr>
        <w:t xml:space="preserve">iz kazenske evidence pravnih oseb Ministrstva za pravosodje, da kot ponudniki/skupni partner/podizvajalec nismo bili pravnomočno obsojeni zaradi kaznivih dejanj, naštetih </w:t>
      </w:r>
      <w:r w:rsidRPr="001045CB">
        <w:rPr>
          <w:rFonts w:ascii="Trebuchet MS" w:hAnsi="Trebuchet MS"/>
          <w:bCs/>
          <w:sz w:val="22"/>
          <w:szCs w:val="22"/>
        </w:rPr>
        <w:t xml:space="preserve">v prvem odstavku 75. člena ZJN-3; </w:t>
      </w:r>
    </w:p>
    <w:p w14:paraId="6EF2A129" w14:textId="77777777" w:rsidR="003C7FB9" w:rsidRPr="001045CB" w:rsidRDefault="003C7FB9" w:rsidP="003C7FB9">
      <w:pPr>
        <w:pStyle w:val="Odstavekseznama"/>
        <w:widowControl w:val="0"/>
        <w:numPr>
          <w:ilvl w:val="0"/>
          <w:numId w:val="1"/>
        </w:numPr>
        <w:suppressAutoHyphens/>
        <w:jc w:val="both"/>
        <w:rPr>
          <w:rFonts w:ascii="Trebuchet MS" w:hAnsi="Trebuchet MS"/>
          <w:bCs/>
          <w:sz w:val="22"/>
          <w:szCs w:val="22"/>
          <w:lang w:eastAsia="ar-SA"/>
        </w:rPr>
      </w:pPr>
      <w:r w:rsidRPr="001045CB">
        <w:rPr>
          <w:rFonts w:ascii="Trebuchet MS" w:hAnsi="Trebuchet MS"/>
          <w:bCs/>
          <w:sz w:val="22"/>
          <w:szCs w:val="22"/>
        </w:rPr>
        <w:t xml:space="preserve">od pristojnega Okrožnega sodišča (stečajne pisarne), da nismo v stečajnem postopku; pridobi </w:t>
      </w:r>
    </w:p>
    <w:p w14:paraId="6D1D9C41" w14:textId="77777777" w:rsidR="003C7FB9" w:rsidRPr="001045CB" w:rsidRDefault="003C7FB9" w:rsidP="003C7FB9">
      <w:pPr>
        <w:pStyle w:val="Odstavekseznama"/>
        <w:widowControl w:val="0"/>
        <w:numPr>
          <w:ilvl w:val="0"/>
          <w:numId w:val="1"/>
        </w:numPr>
        <w:suppressAutoHyphens/>
        <w:jc w:val="both"/>
        <w:rPr>
          <w:rFonts w:ascii="Trebuchet MS" w:hAnsi="Trebuchet MS"/>
          <w:bCs/>
          <w:sz w:val="22"/>
          <w:szCs w:val="22"/>
          <w:lang w:eastAsia="ar-SA"/>
        </w:rPr>
      </w:pPr>
      <w:r w:rsidRPr="001045CB">
        <w:rPr>
          <w:rFonts w:ascii="Trebuchet MS" w:hAnsi="Trebuchet MS"/>
          <w:bCs/>
          <w:sz w:val="22"/>
          <w:szCs w:val="22"/>
        </w:rPr>
        <w:t xml:space="preserve">od Finančne uprave RS oz. pristojnega organa izven RS podatke o izpolnjevanju davčnih obveznosti, skladno z drugim odstavkom 75. člena ZJN-3 in </w:t>
      </w:r>
    </w:p>
    <w:p w14:paraId="24004BD9" w14:textId="77777777" w:rsidR="003C7FB9" w:rsidRPr="001045CB" w:rsidRDefault="003C7FB9" w:rsidP="003C7FB9">
      <w:pPr>
        <w:pStyle w:val="Odstavekseznama"/>
        <w:widowControl w:val="0"/>
        <w:numPr>
          <w:ilvl w:val="0"/>
          <w:numId w:val="1"/>
        </w:numPr>
        <w:suppressAutoHyphens/>
        <w:jc w:val="both"/>
        <w:rPr>
          <w:rFonts w:ascii="Trebuchet MS" w:hAnsi="Trebuchet MS"/>
          <w:bCs/>
          <w:sz w:val="22"/>
          <w:szCs w:val="22"/>
          <w:lang w:eastAsia="ar-SA"/>
        </w:rPr>
      </w:pPr>
      <w:r w:rsidRPr="001045CB">
        <w:rPr>
          <w:rFonts w:ascii="Trebuchet MS" w:hAnsi="Trebuchet MS"/>
          <w:bCs/>
          <w:sz w:val="22"/>
          <w:szCs w:val="22"/>
        </w:rPr>
        <w:t>podatke za preveritev ponudbe v skladu z 89. členom ZJN-3 v enotnem informacijskem sistemu E-dosje iz devetega odstavka 77. člena ZJN-3.</w:t>
      </w:r>
    </w:p>
    <w:p w14:paraId="3A6A7C67" w14:textId="77777777" w:rsidR="003C7FB9" w:rsidRPr="001045CB" w:rsidRDefault="003C7FB9" w:rsidP="003C7FB9">
      <w:pPr>
        <w:widowControl w:val="0"/>
        <w:tabs>
          <w:tab w:val="left" w:pos="720"/>
        </w:tabs>
        <w:suppressAutoHyphens/>
        <w:jc w:val="both"/>
        <w:rPr>
          <w:rFonts w:ascii="Trebuchet MS" w:hAnsi="Trebuchet MS"/>
          <w:sz w:val="22"/>
          <w:szCs w:val="22"/>
          <w:lang w:eastAsia="ar-SA"/>
        </w:rPr>
      </w:pPr>
      <w:r w:rsidRPr="001045CB">
        <w:rPr>
          <w:rFonts w:ascii="Trebuchet MS" w:hAnsi="Trebuchet MS"/>
          <w:sz w:val="22"/>
          <w:szCs w:val="22"/>
          <w:lang w:eastAsia="ar-SA"/>
        </w:rPr>
        <w:t xml:space="preserve"> </w:t>
      </w:r>
    </w:p>
    <w:p w14:paraId="22335A94" w14:textId="77777777" w:rsidR="003C7FB9" w:rsidRPr="001045CB" w:rsidRDefault="003C7FB9" w:rsidP="003C7FB9">
      <w:pPr>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3C7FB9" w:rsidRPr="001045CB" w14:paraId="6359B449" w14:textId="77777777" w:rsidTr="00E33B3A">
        <w:tc>
          <w:tcPr>
            <w:tcW w:w="4888" w:type="dxa"/>
            <w:vAlign w:val="center"/>
          </w:tcPr>
          <w:p w14:paraId="2726AD78" w14:textId="77777777" w:rsidR="003C7FB9" w:rsidRPr="001045CB" w:rsidRDefault="003C7FB9" w:rsidP="00E33B3A">
            <w:pPr>
              <w:snapToGrid w:val="0"/>
              <w:spacing w:before="60" w:after="40"/>
              <w:rPr>
                <w:rFonts w:ascii="Trebuchet MS" w:hAnsi="Trebuchet MS"/>
                <w:sz w:val="22"/>
                <w:szCs w:val="22"/>
              </w:rPr>
            </w:pPr>
            <w:r w:rsidRPr="001045CB">
              <w:rPr>
                <w:rFonts w:ascii="Trebuchet MS" w:hAnsi="Trebuchet MS"/>
                <w:sz w:val="22"/>
                <w:szCs w:val="22"/>
              </w:rPr>
              <w:t>Kraj in datum:</w:t>
            </w:r>
          </w:p>
        </w:tc>
        <w:tc>
          <w:tcPr>
            <w:tcW w:w="4889" w:type="dxa"/>
            <w:vAlign w:val="center"/>
          </w:tcPr>
          <w:p w14:paraId="11D995EF" w14:textId="77777777" w:rsidR="003C7FB9" w:rsidRPr="001045CB" w:rsidRDefault="003C7FB9" w:rsidP="00E33B3A">
            <w:pPr>
              <w:snapToGrid w:val="0"/>
              <w:spacing w:before="60" w:after="40"/>
              <w:rPr>
                <w:rFonts w:ascii="Trebuchet MS" w:hAnsi="Trebuchet MS"/>
                <w:sz w:val="22"/>
                <w:szCs w:val="22"/>
              </w:rPr>
            </w:pPr>
            <w:r w:rsidRPr="001045CB">
              <w:rPr>
                <w:rFonts w:ascii="Trebuchet MS" w:hAnsi="Trebuchet MS"/>
                <w:sz w:val="22"/>
                <w:szCs w:val="22"/>
              </w:rPr>
              <w:t>Ime in priimek zakonitega zastopnika:</w:t>
            </w:r>
          </w:p>
        </w:tc>
      </w:tr>
      <w:tr w:rsidR="003C7FB9" w:rsidRPr="001045CB" w14:paraId="03CE7F5E" w14:textId="77777777" w:rsidTr="00E33B3A">
        <w:tc>
          <w:tcPr>
            <w:tcW w:w="4888" w:type="dxa"/>
            <w:vAlign w:val="center"/>
          </w:tcPr>
          <w:p w14:paraId="036632C9" w14:textId="77777777" w:rsidR="003C7FB9" w:rsidRPr="001045CB" w:rsidRDefault="003C7FB9" w:rsidP="00E33B3A">
            <w:pPr>
              <w:snapToGrid w:val="0"/>
              <w:spacing w:before="60" w:after="40"/>
              <w:rPr>
                <w:rFonts w:ascii="Trebuchet MS" w:hAnsi="Trebuchet MS"/>
                <w:sz w:val="22"/>
                <w:szCs w:val="22"/>
              </w:rPr>
            </w:pPr>
            <w:r w:rsidRPr="001045CB">
              <w:rPr>
                <w:rFonts w:ascii="Trebuchet MS" w:hAnsi="Trebuchet MS"/>
                <w:sz w:val="22"/>
                <w:szCs w:val="22"/>
              </w:rPr>
              <w:t>____________________________</w:t>
            </w:r>
          </w:p>
        </w:tc>
        <w:tc>
          <w:tcPr>
            <w:tcW w:w="4889" w:type="dxa"/>
            <w:vAlign w:val="center"/>
          </w:tcPr>
          <w:p w14:paraId="02B6E978" w14:textId="77777777" w:rsidR="003C7FB9" w:rsidRPr="001045CB" w:rsidRDefault="003C7FB9" w:rsidP="00E33B3A">
            <w:pPr>
              <w:snapToGrid w:val="0"/>
              <w:spacing w:before="60" w:after="40"/>
              <w:jc w:val="center"/>
              <w:rPr>
                <w:rFonts w:ascii="Trebuchet MS" w:hAnsi="Trebuchet MS"/>
                <w:sz w:val="22"/>
                <w:szCs w:val="22"/>
              </w:rPr>
            </w:pPr>
          </w:p>
          <w:p w14:paraId="3E2746A8" w14:textId="77777777" w:rsidR="003C7FB9" w:rsidRPr="001045CB" w:rsidRDefault="003C7FB9" w:rsidP="00E33B3A">
            <w:pPr>
              <w:snapToGrid w:val="0"/>
              <w:spacing w:before="60" w:after="40"/>
              <w:rPr>
                <w:rFonts w:ascii="Trebuchet MS" w:hAnsi="Trebuchet MS"/>
                <w:sz w:val="22"/>
                <w:szCs w:val="22"/>
              </w:rPr>
            </w:pPr>
            <w:r w:rsidRPr="001045CB">
              <w:rPr>
                <w:rFonts w:ascii="Trebuchet MS" w:hAnsi="Trebuchet MS"/>
                <w:sz w:val="22"/>
                <w:szCs w:val="22"/>
              </w:rPr>
              <w:t>podpis zakonitega zastopnika in žig</w:t>
            </w:r>
          </w:p>
        </w:tc>
      </w:tr>
      <w:tr w:rsidR="003C7FB9" w:rsidRPr="001045CB" w14:paraId="087D94C8" w14:textId="77777777" w:rsidTr="00E33B3A">
        <w:tc>
          <w:tcPr>
            <w:tcW w:w="4888" w:type="dxa"/>
            <w:vAlign w:val="center"/>
          </w:tcPr>
          <w:p w14:paraId="23F8E595" w14:textId="77777777" w:rsidR="003C7FB9" w:rsidRPr="001045CB" w:rsidRDefault="003C7FB9" w:rsidP="00E33B3A">
            <w:pPr>
              <w:snapToGrid w:val="0"/>
              <w:spacing w:before="60" w:after="40"/>
              <w:rPr>
                <w:rFonts w:ascii="Trebuchet MS" w:hAnsi="Trebuchet MS"/>
                <w:sz w:val="22"/>
                <w:szCs w:val="22"/>
              </w:rPr>
            </w:pPr>
          </w:p>
        </w:tc>
        <w:tc>
          <w:tcPr>
            <w:tcW w:w="4889" w:type="dxa"/>
            <w:vAlign w:val="center"/>
          </w:tcPr>
          <w:p w14:paraId="1E8C53F5" w14:textId="77777777" w:rsidR="003C7FB9" w:rsidRPr="001045CB" w:rsidRDefault="003C7FB9" w:rsidP="00E33B3A">
            <w:pPr>
              <w:snapToGrid w:val="0"/>
              <w:spacing w:before="60" w:after="40"/>
              <w:rPr>
                <w:rFonts w:ascii="Trebuchet MS" w:hAnsi="Trebuchet MS"/>
                <w:sz w:val="22"/>
                <w:szCs w:val="22"/>
              </w:rPr>
            </w:pPr>
            <w:r w:rsidRPr="001045CB">
              <w:rPr>
                <w:rFonts w:ascii="Trebuchet MS" w:hAnsi="Trebuchet MS"/>
                <w:sz w:val="22"/>
                <w:szCs w:val="22"/>
              </w:rPr>
              <w:t>______________________________</w:t>
            </w:r>
          </w:p>
        </w:tc>
      </w:tr>
      <w:tr w:rsidR="003C7FB9" w:rsidRPr="001045CB" w14:paraId="2CE5955A" w14:textId="77777777" w:rsidTr="00E33B3A">
        <w:tc>
          <w:tcPr>
            <w:tcW w:w="4888" w:type="dxa"/>
            <w:vAlign w:val="center"/>
          </w:tcPr>
          <w:p w14:paraId="54C167AA" w14:textId="77777777" w:rsidR="003C7FB9" w:rsidRPr="001045CB" w:rsidRDefault="003C7FB9" w:rsidP="00E33B3A">
            <w:pPr>
              <w:snapToGrid w:val="0"/>
              <w:spacing w:before="60" w:after="40"/>
              <w:rPr>
                <w:rFonts w:ascii="Trebuchet MS" w:hAnsi="Trebuchet MS"/>
                <w:sz w:val="22"/>
                <w:szCs w:val="22"/>
              </w:rPr>
            </w:pPr>
          </w:p>
          <w:p w14:paraId="1AB2C8A4" w14:textId="77777777" w:rsidR="003C7FB9" w:rsidRPr="001045CB" w:rsidRDefault="003C7FB9" w:rsidP="00E33B3A">
            <w:pPr>
              <w:snapToGrid w:val="0"/>
              <w:spacing w:before="60" w:after="40"/>
              <w:rPr>
                <w:rFonts w:ascii="Trebuchet MS" w:hAnsi="Trebuchet MS"/>
                <w:sz w:val="22"/>
                <w:szCs w:val="22"/>
              </w:rPr>
            </w:pPr>
          </w:p>
        </w:tc>
        <w:tc>
          <w:tcPr>
            <w:tcW w:w="4889" w:type="dxa"/>
            <w:vAlign w:val="center"/>
          </w:tcPr>
          <w:p w14:paraId="57C7F3EC" w14:textId="77777777" w:rsidR="003C7FB9" w:rsidRPr="001045CB" w:rsidRDefault="003C7FB9" w:rsidP="00E33B3A">
            <w:pPr>
              <w:snapToGrid w:val="0"/>
              <w:spacing w:before="60" w:after="40"/>
              <w:rPr>
                <w:rFonts w:ascii="Trebuchet MS" w:hAnsi="Trebuchet MS"/>
                <w:sz w:val="22"/>
                <w:szCs w:val="22"/>
              </w:rPr>
            </w:pPr>
          </w:p>
        </w:tc>
      </w:tr>
    </w:tbl>
    <w:p w14:paraId="7E9F77C1" w14:textId="77777777" w:rsidR="003C7FB9" w:rsidRDefault="003C7FB9" w:rsidP="003C7FB9">
      <w:pPr>
        <w:rPr>
          <w:b/>
          <w:bCs/>
        </w:rPr>
      </w:pPr>
      <w:r>
        <w:rPr>
          <w:b/>
          <w:bCs/>
        </w:rPr>
        <w:br w:type="page"/>
      </w:r>
    </w:p>
    <w:p w14:paraId="0AA0640F" w14:textId="039FF2EF" w:rsidR="00460305" w:rsidRPr="00A7194C" w:rsidRDefault="00460305" w:rsidP="00460305">
      <w:pPr>
        <w:pageBreakBefore/>
        <w:tabs>
          <w:tab w:val="left" w:pos="284"/>
        </w:tabs>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Obr_6</w:t>
      </w:r>
      <w:r w:rsidR="003C7FB9">
        <w:rPr>
          <w:rFonts w:ascii="Trebuchet MS" w:hAnsi="Trebuchet MS"/>
          <w:b/>
          <w:bCs/>
          <w:sz w:val="22"/>
          <w:szCs w:val="22"/>
          <w:shd w:val="clear" w:color="auto" w:fill="D9D9D9"/>
        </w:rPr>
        <w:t>a</w:t>
      </w:r>
    </w:p>
    <w:p w14:paraId="462B414E" w14:textId="77777777" w:rsidR="00460305" w:rsidRPr="00A7194C" w:rsidRDefault="00460305" w:rsidP="00460305">
      <w:pPr>
        <w:jc w:val="center"/>
        <w:rPr>
          <w:rFonts w:ascii="Trebuchet MS" w:hAnsi="Trebuchet MS"/>
          <w:b/>
          <w:bCs/>
          <w:sz w:val="22"/>
          <w:szCs w:val="22"/>
        </w:rPr>
      </w:pPr>
    </w:p>
    <w:p w14:paraId="04752D79" w14:textId="77777777" w:rsidR="00460305" w:rsidRPr="00A7194C" w:rsidRDefault="00460305" w:rsidP="00460305">
      <w:pPr>
        <w:jc w:val="center"/>
        <w:rPr>
          <w:rFonts w:ascii="Trebuchet MS" w:hAnsi="Trebuchet MS"/>
          <w:b/>
          <w:bCs/>
          <w:sz w:val="22"/>
          <w:szCs w:val="22"/>
        </w:rPr>
      </w:pPr>
    </w:p>
    <w:p w14:paraId="1E5E3029"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 xml:space="preserve">IZJAVA IN POOBLASTILO OSEBE, KI JE ČLANICA UPRAVNEGA, VODSTVENEGA </w:t>
      </w:r>
    </w:p>
    <w:p w14:paraId="1E6A4706"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ALI NADZORNEGA ORGANA PONUDNIKA/PODIZVAJALCA/SOPONUDNIKA ALI KI IMA POOBLASTILO ZA ZASTOPANJE ALI ODLOČANJE ALI NADZOR V NJEM</w:t>
      </w:r>
    </w:p>
    <w:p w14:paraId="6E337882" w14:textId="77777777" w:rsidR="00460305" w:rsidRPr="00A7194C" w:rsidRDefault="00460305" w:rsidP="00460305">
      <w:pPr>
        <w:tabs>
          <w:tab w:val="left" w:pos="46"/>
        </w:tabs>
        <w:rPr>
          <w:rFonts w:ascii="Trebuchet MS" w:hAnsi="Trebuchet MS"/>
          <w:sz w:val="22"/>
          <w:szCs w:val="22"/>
        </w:rPr>
      </w:pPr>
    </w:p>
    <w:p w14:paraId="47A3106E" w14:textId="77777777" w:rsidR="00460305" w:rsidRPr="00A7194C" w:rsidRDefault="00460305" w:rsidP="00460305">
      <w:pPr>
        <w:tabs>
          <w:tab w:val="left" w:pos="46"/>
        </w:tabs>
        <w:rPr>
          <w:rFonts w:ascii="Trebuchet MS" w:hAnsi="Trebuchet MS"/>
          <w:sz w:val="22"/>
          <w:szCs w:val="22"/>
        </w:rPr>
      </w:pPr>
    </w:p>
    <w:p w14:paraId="55BA39E1" w14:textId="77777777" w:rsidR="00460305" w:rsidRPr="00A7194C" w:rsidRDefault="00460305" w:rsidP="00460305">
      <w:pPr>
        <w:tabs>
          <w:tab w:val="left" w:pos="46"/>
        </w:tabs>
        <w:rPr>
          <w:rFonts w:ascii="Trebuchet MS" w:hAnsi="Trebuchet MS"/>
          <w:sz w:val="22"/>
          <w:szCs w:val="22"/>
        </w:rPr>
      </w:pPr>
    </w:p>
    <w:p w14:paraId="644B587C" w14:textId="77777777" w:rsidR="00460305" w:rsidRPr="00A7194C" w:rsidRDefault="00460305" w:rsidP="00460305">
      <w:pPr>
        <w:tabs>
          <w:tab w:val="left" w:pos="46"/>
        </w:tabs>
        <w:rPr>
          <w:rFonts w:ascii="Trebuchet MS" w:hAnsi="Trebuchet MS"/>
          <w:sz w:val="22"/>
          <w:szCs w:val="22"/>
        </w:rPr>
      </w:pPr>
      <w:r w:rsidRPr="00A7194C">
        <w:rPr>
          <w:rFonts w:ascii="Trebuchet MS" w:hAnsi="Trebuchet MS"/>
          <w:sz w:val="22"/>
          <w:szCs w:val="22"/>
        </w:rPr>
        <w:t>___________________________________________________________________________________</w:t>
      </w:r>
    </w:p>
    <w:p w14:paraId="398E6E88" w14:textId="77777777" w:rsidR="00460305" w:rsidRPr="00A7194C" w:rsidRDefault="00460305" w:rsidP="00460305">
      <w:pPr>
        <w:spacing w:before="60"/>
        <w:jc w:val="center"/>
        <w:rPr>
          <w:rFonts w:ascii="Trebuchet MS" w:hAnsi="Trebuchet MS"/>
          <w:i/>
          <w:iCs/>
          <w:sz w:val="22"/>
          <w:szCs w:val="22"/>
          <w:vertAlign w:val="superscript"/>
        </w:rPr>
      </w:pPr>
      <w:r w:rsidRPr="00A7194C">
        <w:rPr>
          <w:rFonts w:ascii="Trebuchet MS" w:hAnsi="Trebuchet MS"/>
          <w:i/>
          <w:iCs/>
          <w:sz w:val="22"/>
          <w:szCs w:val="22"/>
          <w:vertAlign w:val="superscript"/>
        </w:rPr>
        <w:t>(ime in priimek)</w:t>
      </w:r>
    </w:p>
    <w:p w14:paraId="283316F2" w14:textId="77777777" w:rsidR="00460305" w:rsidRPr="00A7194C" w:rsidRDefault="00460305" w:rsidP="00460305">
      <w:pPr>
        <w:tabs>
          <w:tab w:val="left" w:pos="46"/>
        </w:tabs>
        <w:spacing w:before="60"/>
        <w:rPr>
          <w:rFonts w:ascii="Trebuchet MS" w:hAnsi="Trebuchet MS"/>
          <w:sz w:val="22"/>
          <w:szCs w:val="22"/>
        </w:rPr>
      </w:pPr>
      <w:r w:rsidRPr="00A7194C">
        <w:rPr>
          <w:rFonts w:ascii="Trebuchet MS" w:hAnsi="Trebuchet MS"/>
          <w:sz w:val="22"/>
          <w:szCs w:val="22"/>
        </w:rPr>
        <w:t>EMŠO: _____________________________________________________________________</w:t>
      </w:r>
    </w:p>
    <w:p w14:paraId="4B041CF4" w14:textId="77777777" w:rsidR="00460305" w:rsidRPr="00A7194C" w:rsidRDefault="00460305" w:rsidP="00460305">
      <w:pPr>
        <w:tabs>
          <w:tab w:val="left" w:pos="284"/>
        </w:tabs>
        <w:spacing w:before="60"/>
        <w:ind w:left="238" w:hanging="238"/>
        <w:rPr>
          <w:rFonts w:ascii="Trebuchet MS" w:hAnsi="Trebuchet MS"/>
          <w:sz w:val="22"/>
          <w:szCs w:val="22"/>
        </w:rPr>
      </w:pPr>
    </w:p>
    <w:p w14:paraId="77D78AB6" w14:textId="77777777" w:rsidR="00460305" w:rsidRPr="00A7194C" w:rsidRDefault="00460305" w:rsidP="00460305">
      <w:pPr>
        <w:tabs>
          <w:tab w:val="left" w:pos="284"/>
        </w:tabs>
        <w:spacing w:before="60"/>
        <w:ind w:left="238" w:hanging="238"/>
        <w:rPr>
          <w:rFonts w:ascii="Trebuchet MS" w:hAnsi="Trebuchet MS"/>
          <w:sz w:val="22"/>
          <w:szCs w:val="22"/>
        </w:rPr>
      </w:pPr>
      <w:r w:rsidRPr="00A7194C">
        <w:rPr>
          <w:rFonts w:ascii="Trebuchet MS" w:hAnsi="Trebuchet MS"/>
          <w:sz w:val="22"/>
          <w:szCs w:val="22"/>
        </w:rPr>
        <w:t>Rojen: ______________________________________________________________________</w:t>
      </w:r>
    </w:p>
    <w:p w14:paraId="22F172A9" w14:textId="77777777" w:rsidR="00460305" w:rsidRPr="00A7194C" w:rsidRDefault="00460305" w:rsidP="00460305">
      <w:pPr>
        <w:spacing w:before="60"/>
        <w:jc w:val="center"/>
        <w:rPr>
          <w:rFonts w:ascii="Trebuchet MS" w:hAnsi="Trebuchet MS"/>
          <w:i/>
          <w:iCs/>
          <w:sz w:val="22"/>
          <w:szCs w:val="22"/>
          <w:vertAlign w:val="superscript"/>
        </w:rPr>
      </w:pPr>
      <w:r w:rsidRPr="00A7194C">
        <w:rPr>
          <w:rFonts w:ascii="Trebuchet MS" w:hAnsi="Trebuchet MS"/>
          <w:i/>
          <w:iCs/>
          <w:sz w:val="22"/>
          <w:szCs w:val="22"/>
          <w:vertAlign w:val="superscript"/>
        </w:rPr>
        <w:t>(datum, kraj, občina in država rojstva)</w:t>
      </w:r>
    </w:p>
    <w:p w14:paraId="23C891B1" w14:textId="77777777" w:rsidR="00460305" w:rsidRPr="00A7194C" w:rsidRDefault="00460305" w:rsidP="00460305">
      <w:pPr>
        <w:tabs>
          <w:tab w:val="left" w:pos="46"/>
        </w:tabs>
        <w:spacing w:before="60"/>
        <w:rPr>
          <w:rFonts w:ascii="Trebuchet MS" w:hAnsi="Trebuchet MS"/>
          <w:sz w:val="22"/>
          <w:szCs w:val="22"/>
        </w:rPr>
      </w:pPr>
      <w:r w:rsidRPr="00A7194C">
        <w:rPr>
          <w:rFonts w:ascii="Trebuchet MS" w:hAnsi="Trebuchet MS"/>
          <w:sz w:val="22"/>
          <w:szCs w:val="22"/>
        </w:rPr>
        <w:t>Naslov prebivališča: ___________________________________________________________</w:t>
      </w:r>
    </w:p>
    <w:p w14:paraId="6089F40A" w14:textId="77777777" w:rsidR="00460305" w:rsidRPr="00A7194C" w:rsidRDefault="00460305" w:rsidP="00460305">
      <w:pPr>
        <w:spacing w:before="60"/>
        <w:jc w:val="center"/>
        <w:rPr>
          <w:rFonts w:ascii="Trebuchet MS" w:hAnsi="Trebuchet MS"/>
          <w:i/>
          <w:iCs/>
          <w:sz w:val="22"/>
          <w:szCs w:val="22"/>
        </w:rPr>
      </w:pPr>
    </w:p>
    <w:p w14:paraId="2763FB13" w14:textId="77777777" w:rsidR="00460305" w:rsidRPr="00A7194C" w:rsidRDefault="00460305" w:rsidP="00460305">
      <w:pPr>
        <w:tabs>
          <w:tab w:val="left" w:pos="46"/>
        </w:tabs>
        <w:rPr>
          <w:rFonts w:ascii="Trebuchet MS" w:hAnsi="Trebuchet MS"/>
          <w:sz w:val="22"/>
          <w:szCs w:val="22"/>
        </w:rPr>
      </w:pPr>
      <w:r w:rsidRPr="00A7194C">
        <w:rPr>
          <w:rFonts w:ascii="Trebuchet MS" w:hAnsi="Trebuchet MS"/>
          <w:sz w:val="22"/>
          <w:szCs w:val="22"/>
        </w:rPr>
        <w:t>Državljanstvo: ________________________________________________________________</w:t>
      </w:r>
    </w:p>
    <w:p w14:paraId="41A3E0C4" w14:textId="77777777" w:rsidR="00460305" w:rsidRPr="00A7194C" w:rsidRDefault="00460305" w:rsidP="00460305">
      <w:pPr>
        <w:tabs>
          <w:tab w:val="left" w:pos="46"/>
        </w:tabs>
        <w:rPr>
          <w:rFonts w:ascii="Trebuchet MS" w:hAnsi="Trebuchet MS"/>
          <w:sz w:val="22"/>
          <w:szCs w:val="22"/>
        </w:rPr>
      </w:pPr>
    </w:p>
    <w:p w14:paraId="46F2A960" w14:textId="77777777" w:rsidR="00460305" w:rsidRPr="00A7194C" w:rsidRDefault="00460305" w:rsidP="00460305">
      <w:pPr>
        <w:tabs>
          <w:tab w:val="left" w:pos="46"/>
        </w:tabs>
        <w:rPr>
          <w:rFonts w:ascii="Trebuchet MS" w:hAnsi="Trebuchet MS"/>
          <w:sz w:val="22"/>
          <w:szCs w:val="22"/>
        </w:rPr>
      </w:pPr>
      <w:r w:rsidRPr="00A7194C">
        <w:rPr>
          <w:rFonts w:ascii="Trebuchet MS" w:hAnsi="Trebuchet MS"/>
          <w:sz w:val="22"/>
          <w:szCs w:val="22"/>
        </w:rPr>
        <w:t xml:space="preserve">Moj prejšnji priimek: _______________________________________________________izjavljam, da sem: </w:t>
      </w:r>
    </w:p>
    <w:p w14:paraId="6658B079" w14:textId="77777777" w:rsidR="00460305" w:rsidRPr="00A7194C" w:rsidRDefault="00460305" w:rsidP="00460305">
      <w:pPr>
        <w:tabs>
          <w:tab w:val="left" w:pos="46"/>
        </w:tabs>
        <w:rPr>
          <w:rFonts w:ascii="Trebuchet MS" w:hAnsi="Trebuchet MS"/>
          <w:b/>
          <w:i/>
          <w:sz w:val="22"/>
          <w:szCs w:val="22"/>
        </w:rPr>
      </w:pPr>
    </w:p>
    <w:p w14:paraId="737701AC" w14:textId="77777777" w:rsidR="00460305" w:rsidRPr="00A7194C" w:rsidRDefault="00460305" w:rsidP="00460305">
      <w:pPr>
        <w:tabs>
          <w:tab w:val="left" w:pos="46"/>
        </w:tabs>
        <w:rPr>
          <w:rFonts w:ascii="Trebuchet MS" w:hAnsi="Trebuchet MS"/>
          <w:b/>
          <w:i/>
          <w:sz w:val="22"/>
          <w:szCs w:val="22"/>
        </w:rPr>
      </w:pPr>
    </w:p>
    <w:p w14:paraId="37881D05" w14:textId="77777777" w:rsidR="00460305" w:rsidRPr="00A7194C" w:rsidRDefault="00460305" w:rsidP="00460305">
      <w:pPr>
        <w:tabs>
          <w:tab w:val="left" w:pos="46"/>
        </w:tabs>
        <w:rPr>
          <w:rFonts w:ascii="Trebuchet MS" w:hAnsi="Trebuchet MS"/>
          <w:sz w:val="22"/>
          <w:szCs w:val="22"/>
        </w:rPr>
      </w:pPr>
      <w:r w:rsidRPr="00A7194C">
        <w:rPr>
          <w:rFonts w:ascii="Trebuchet MS" w:hAnsi="Trebuchet MS"/>
          <w:b/>
          <w:i/>
          <w:sz w:val="22"/>
          <w:szCs w:val="22"/>
        </w:rPr>
        <w:t>(ustrezno obkrožite)</w:t>
      </w:r>
    </w:p>
    <w:p w14:paraId="7BCE1444" w14:textId="77777777" w:rsidR="00460305" w:rsidRPr="00A7194C" w:rsidRDefault="00460305" w:rsidP="00460305">
      <w:pPr>
        <w:tabs>
          <w:tab w:val="left" w:pos="46"/>
        </w:tabs>
        <w:rPr>
          <w:rFonts w:ascii="Trebuchet MS" w:hAnsi="Trebuchet MS"/>
          <w:b/>
          <w:i/>
          <w:sz w:val="22"/>
          <w:szCs w:val="22"/>
        </w:rPr>
      </w:pPr>
    </w:p>
    <w:p w14:paraId="2BEC7189"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član upravnega organa ponudnika/podizvajalca/</w:t>
      </w:r>
      <w:proofErr w:type="spellStart"/>
      <w:r w:rsidRPr="00A7194C">
        <w:rPr>
          <w:rFonts w:ascii="Trebuchet MS" w:eastAsia="Times New Roman" w:hAnsi="Trebuchet MS"/>
          <w:sz w:val="22"/>
          <w:szCs w:val="22"/>
          <w:lang w:eastAsia="sl-SI"/>
        </w:rPr>
        <w:t>soponudnika</w:t>
      </w:r>
      <w:proofErr w:type="spellEnd"/>
    </w:p>
    <w:p w14:paraId="28CC5FED"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_____________________________________________________________________________</w:t>
      </w:r>
    </w:p>
    <w:p w14:paraId="4388C1B1" w14:textId="77777777" w:rsidR="00460305" w:rsidRPr="00A7194C" w:rsidRDefault="00460305" w:rsidP="00460305">
      <w:pPr>
        <w:tabs>
          <w:tab w:val="left" w:pos="46"/>
        </w:tabs>
        <w:rPr>
          <w:rFonts w:ascii="Trebuchet MS" w:hAnsi="Trebuchet MS"/>
          <w:i/>
          <w:sz w:val="22"/>
          <w:szCs w:val="22"/>
        </w:rPr>
      </w:pPr>
      <w:r w:rsidRPr="00A7194C">
        <w:rPr>
          <w:rFonts w:ascii="Trebuchet MS" w:hAnsi="Trebuchet MS"/>
          <w:i/>
          <w:sz w:val="22"/>
          <w:szCs w:val="22"/>
        </w:rPr>
        <w:t xml:space="preserve">            (naziv ponudnika/podizvajalca/</w:t>
      </w:r>
      <w:proofErr w:type="spellStart"/>
      <w:r w:rsidRPr="00A7194C">
        <w:rPr>
          <w:rFonts w:ascii="Trebuchet MS" w:hAnsi="Trebuchet MS"/>
          <w:i/>
          <w:sz w:val="22"/>
          <w:szCs w:val="22"/>
        </w:rPr>
        <w:t>soponudnika</w:t>
      </w:r>
      <w:proofErr w:type="spellEnd"/>
      <w:r w:rsidRPr="00A7194C">
        <w:rPr>
          <w:rFonts w:ascii="Trebuchet MS" w:hAnsi="Trebuchet MS"/>
          <w:i/>
          <w:sz w:val="22"/>
          <w:szCs w:val="22"/>
        </w:rPr>
        <w:t>)</w:t>
      </w:r>
    </w:p>
    <w:p w14:paraId="707B7EC9" w14:textId="77777777" w:rsidR="00460305" w:rsidRPr="00A7194C" w:rsidRDefault="00460305" w:rsidP="00460305">
      <w:pPr>
        <w:tabs>
          <w:tab w:val="left" w:pos="46"/>
        </w:tabs>
        <w:ind w:left="720"/>
        <w:rPr>
          <w:rFonts w:ascii="Trebuchet MS" w:eastAsia="Times New Roman" w:hAnsi="Trebuchet MS"/>
          <w:i/>
          <w:sz w:val="22"/>
          <w:szCs w:val="22"/>
          <w:lang w:eastAsia="sl-SI"/>
        </w:rPr>
      </w:pPr>
    </w:p>
    <w:p w14:paraId="4CBBDCE8"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član vodstvenega organa ponudnika/podizvajalca/</w:t>
      </w:r>
      <w:proofErr w:type="spellStart"/>
      <w:r w:rsidRPr="00A7194C">
        <w:rPr>
          <w:rFonts w:ascii="Trebuchet MS" w:eastAsia="Times New Roman" w:hAnsi="Trebuchet MS"/>
          <w:sz w:val="22"/>
          <w:szCs w:val="22"/>
          <w:lang w:eastAsia="sl-SI"/>
        </w:rPr>
        <w:t>soponudnika</w:t>
      </w:r>
      <w:proofErr w:type="spellEnd"/>
    </w:p>
    <w:p w14:paraId="5E167BBC"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_____________________________________________________________________________</w:t>
      </w:r>
    </w:p>
    <w:p w14:paraId="1F95B1C4" w14:textId="77777777" w:rsidR="00460305" w:rsidRPr="00A7194C" w:rsidRDefault="00460305" w:rsidP="00460305">
      <w:pPr>
        <w:tabs>
          <w:tab w:val="left" w:pos="46"/>
        </w:tabs>
        <w:rPr>
          <w:rFonts w:ascii="Trebuchet MS" w:hAnsi="Trebuchet MS"/>
          <w:i/>
          <w:sz w:val="22"/>
          <w:szCs w:val="22"/>
        </w:rPr>
      </w:pPr>
      <w:r w:rsidRPr="00A7194C">
        <w:rPr>
          <w:rFonts w:ascii="Trebuchet MS" w:hAnsi="Trebuchet MS"/>
          <w:i/>
          <w:sz w:val="22"/>
          <w:szCs w:val="22"/>
        </w:rPr>
        <w:t xml:space="preserve">            (naziv ponudnika/podizvajalca/</w:t>
      </w:r>
      <w:proofErr w:type="spellStart"/>
      <w:r w:rsidRPr="00A7194C">
        <w:rPr>
          <w:rFonts w:ascii="Trebuchet MS" w:hAnsi="Trebuchet MS"/>
          <w:i/>
          <w:sz w:val="22"/>
          <w:szCs w:val="22"/>
        </w:rPr>
        <w:t>soponudnika</w:t>
      </w:r>
      <w:proofErr w:type="spellEnd"/>
      <w:r w:rsidRPr="00A7194C">
        <w:rPr>
          <w:rFonts w:ascii="Trebuchet MS" w:hAnsi="Trebuchet MS"/>
          <w:i/>
          <w:sz w:val="22"/>
          <w:szCs w:val="22"/>
        </w:rPr>
        <w:t>)</w:t>
      </w:r>
    </w:p>
    <w:p w14:paraId="4CD17735" w14:textId="77777777" w:rsidR="00460305" w:rsidRPr="00A7194C" w:rsidRDefault="00460305" w:rsidP="00460305">
      <w:pPr>
        <w:tabs>
          <w:tab w:val="left" w:pos="46"/>
        </w:tabs>
        <w:ind w:left="720"/>
        <w:rPr>
          <w:rFonts w:ascii="Trebuchet MS" w:eastAsia="Times New Roman" w:hAnsi="Trebuchet MS"/>
          <w:sz w:val="22"/>
          <w:szCs w:val="22"/>
          <w:lang w:eastAsia="sl-SI"/>
        </w:rPr>
      </w:pPr>
    </w:p>
    <w:p w14:paraId="1AD6FF47"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član nadzornega organa/podizvajalca/</w:t>
      </w:r>
      <w:proofErr w:type="spellStart"/>
      <w:r w:rsidRPr="00A7194C">
        <w:rPr>
          <w:rFonts w:ascii="Trebuchet MS" w:eastAsia="Times New Roman" w:hAnsi="Trebuchet MS"/>
          <w:sz w:val="22"/>
          <w:szCs w:val="22"/>
          <w:lang w:eastAsia="sl-SI"/>
        </w:rPr>
        <w:t>soponudnika</w:t>
      </w:r>
      <w:proofErr w:type="spellEnd"/>
    </w:p>
    <w:p w14:paraId="450C0429"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 xml:space="preserve"> _____________________________________________________________________________</w:t>
      </w:r>
    </w:p>
    <w:p w14:paraId="790869AA" w14:textId="77777777" w:rsidR="00460305" w:rsidRPr="00A7194C" w:rsidRDefault="00460305" w:rsidP="00460305">
      <w:pPr>
        <w:tabs>
          <w:tab w:val="left" w:pos="46"/>
        </w:tabs>
        <w:ind w:left="720"/>
        <w:rPr>
          <w:rFonts w:ascii="Trebuchet MS" w:eastAsia="Times New Roman" w:hAnsi="Trebuchet MS"/>
          <w:i/>
          <w:sz w:val="22"/>
          <w:szCs w:val="22"/>
          <w:lang w:eastAsia="sl-SI"/>
        </w:rPr>
      </w:pPr>
      <w:r w:rsidRPr="00A7194C">
        <w:rPr>
          <w:rFonts w:ascii="Trebuchet MS" w:eastAsia="Times New Roman" w:hAnsi="Trebuchet MS"/>
          <w:i/>
          <w:sz w:val="22"/>
          <w:szCs w:val="22"/>
          <w:lang w:eastAsia="sl-SI"/>
        </w:rPr>
        <w:t>(naziv ponudnika/podizvajalca/</w:t>
      </w:r>
      <w:proofErr w:type="spellStart"/>
      <w:r w:rsidRPr="00A7194C">
        <w:rPr>
          <w:rFonts w:ascii="Trebuchet MS" w:eastAsia="Times New Roman" w:hAnsi="Trebuchet MS"/>
          <w:i/>
          <w:sz w:val="22"/>
          <w:szCs w:val="22"/>
          <w:lang w:eastAsia="sl-SI"/>
        </w:rPr>
        <w:t>soponudnika</w:t>
      </w:r>
      <w:proofErr w:type="spellEnd"/>
      <w:r w:rsidRPr="00A7194C">
        <w:rPr>
          <w:rFonts w:ascii="Trebuchet MS" w:eastAsia="Times New Roman" w:hAnsi="Trebuchet MS"/>
          <w:i/>
          <w:sz w:val="22"/>
          <w:szCs w:val="22"/>
          <w:lang w:eastAsia="sl-SI"/>
        </w:rPr>
        <w:t>)</w:t>
      </w:r>
    </w:p>
    <w:p w14:paraId="52CA979E" w14:textId="77777777" w:rsidR="00460305" w:rsidRPr="00A7194C" w:rsidRDefault="00460305" w:rsidP="00460305">
      <w:pPr>
        <w:tabs>
          <w:tab w:val="left" w:pos="46"/>
        </w:tabs>
        <w:ind w:left="720"/>
        <w:rPr>
          <w:rFonts w:ascii="Trebuchet MS" w:eastAsia="Times New Roman" w:hAnsi="Trebuchet MS"/>
          <w:sz w:val="22"/>
          <w:szCs w:val="22"/>
          <w:lang w:eastAsia="sl-SI"/>
        </w:rPr>
      </w:pPr>
    </w:p>
    <w:p w14:paraId="412761CA"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oseba, ki ima pooblastilo za zastopanje ponudnika/podizvajalca/</w:t>
      </w:r>
      <w:proofErr w:type="spellStart"/>
      <w:r w:rsidRPr="00A7194C">
        <w:rPr>
          <w:rFonts w:ascii="Trebuchet MS" w:eastAsia="Times New Roman" w:hAnsi="Trebuchet MS"/>
          <w:sz w:val="22"/>
          <w:szCs w:val="22"/>
          <w:lang w:eastAsia="sl-SI"/>
        </w:rPr>
        <w:t>soponudnika</w:t>
      </w:r>
      <w:proofErr w:type="spellEnd"/>
    </w:p>
    <w:p w14:paraId="1EDF509C"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_____________________________________________________________________________</w:t>
      </w:r>
    </w:p>
    <w:p w14:paraId="78243C6C" w14:textId="77777777" w:rsidR="00460305" w:rsidRPr="00A7194C" w:rsidRDefault="00460305" w:rsidP="00460305">
      <w:pPr>
        <w:ind w:left="708"/>
        <w:rPr>
          <w:rFonts w:ascii="Trebuchet MS" w:eastAsia="Times New Roman" w:hAnsi="Trebuchet MS"/>
          <w:sz w:val="22"/>
          <w:szCs w:val="22"/>
          <w:lang w:eastAsia="sl-SI"/>
        </w:rPr>
      </w:pPr>
      <w:r w:rsidRPr="00A7194C">
        <w:rPr>
          <w:rFonts w:ascii="Trebuchet MS" w:eastAsia="Times New Roman" w:hAnsi="Trebuchet MS"/>
          <w:i/>
          <w:sz w:val="22"/>
          <w:szCs w:val="22"/>
          <w:lang w:eastAsia="sl-SI"/>
        </w:rPr>
        <w:t>(naziv ponudnika/podizvajalca/</w:t>
      </w:r>
      <w:proofErr w:type="spellStart"/>
      <w:r w:rsidRPr="00A7194C">
        <w:rPr>
          <w:rFonts w:ascii="Trebuchet MS" w:eastAsia="Times New Roman" w:hAnsi="Trebuchet MS"/>
          <w:i/>
          <w:sz w:val="22"/>
          <w:szCs w:val="22"/>
          <w:lang w:eastAsia="sl-SI"/>
        </w:rPr>
        <w:t>soponudnika</w:t>
      </w:r>
      <w:proofErr w:type="spellEnd"/>
      <w:r w:rsidRPr="00A7194C">
        <w:rPr>
          <w:rFonts w:ascii="Trebuchet MS" w:eastAsia="Times New Roman" w:hAnsi="Trebuchet MS"/>
          <w:i/>
          <w:sz w:val="22"/>
          <w:szCs w:val="22"/>
          <w:lang w:eastAsia="sl-SI"/>
        </w:rPr>
        <w:t>)</w:t>
      </w:r>
    </w:p>
    <w:p w14:paraId="212EED94" w14:textId="77777777" w:rsidR="00460305" w:rsidRPr="00A7194C" w:rsidRDefault="00460305" w:rsidP="00460305">
      <w:pPr>
        <w:tabs>
          <w:tab w:val="left" w:pos="46"/>
        </w:tabs>
        <w:ind w:left="720"/>
        <w:rPr>
          <w:rFonts w:ascii="Trebuchet MS" w:eastAsia="Times New Roman" w:hAnsi="Trebuchet MS"/>
          <w:sz w:val="22"/>
          <w:szCs w:val="22"/>
          <w:lang w:eastAsia="sl-SI"/>
        </w:rPr>
      </w:pPr>
    </w:p>
    <w:p w14:paraId="205D0170"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 xml:space="preserve">oseba, ki ima pooblastilo za odločanje v gospodarskem subjektu ponudnika/podizvajalca/   </w:t>
      </w:r>
      <w:proofErr w:type="spellStart"/>
      <w:r w:rsidRPr="00A7194C">
        <w:rPr>
          <w:rFonts w:ascii="Trebuchet MS" w:eastAsia="Times New Roman" w:hAnsi="Trebuchet MS"/>
          <w:sz w:val="22"/>
          <w:szCs w:val="22"/>
          <w:lang w:eastAsia="sl-SI"/>
        </w:rPr>
        <w:t>soponudnika</w:t>
      </w:r>
      <w:proofErr w:type="spellEnd"/>
      <w:r w:rsidRPr="00A7194C">
        <w:rPr>
          <w:rFonts w:ascii="Trebuchet MS" w:eastAsia="Times New Roman" w:hAnsi="Trebuchet MS"/>
          <w:sz w:val="22"/>
          <w:szCs w:val="22"/>
          <w:lang w:eastAsia="sl-SI"/>
        </w:rPr>
        <w:t xml:space="preserve"> _________________________________________________________________________</w:t>
      </w:r>
    </w:p>
    <w:p w14:paraId="2B0CE1C8"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i/>
          <w:sz w:val="22"/>
          <w:szCs w:val="22"/>
          <w:lang w:eastAsia="sl-SI"/>
        </w:rPr>
        <w:t>(naziv ponudnika/podizvajalca/</w:t>
      </w:r>
      <w:proofErr w:type="spellStart"/>
      <w:r w:rsidRPr="00A7194C">
        <w:rPr>
          <w:rFonts w:ascii="Trebuchet MS" w:eastAsia="Times New Roman" w:hAnsi="Trebuchet MS"/>
          <w:i/>
          <w:sz w:val="22"/>
          <w:szCs w:val="22"/>
          <w:lang w:eastAsia="sl-SI"/>
        </w:rPr>
        <w:t>soponudnika</w:t>
      </w:r>
      <w:proofErr w:type="spellEnd"/>
      <w:r w:rsidRPr="00A7194C">
        <w:rPr>
          <w:rFonts w:ascii="Trebuchet MS" w:eastAsia="Times New Roman" w:hAnsi="Trebuchet MS"/>
          <w:i/>
          <w:sz w:val="22"/>
          <w:szCs w:val="22"/>
          <w:lang w:eastAsia="sl-SI"/>
        </w:rPr>
        <w:t>)</w:t>
      </w:r>
    </w:p>
    <w:p w14:paraId="283E830F" w14:textId="77777777" w:rsidR="00460305" w:rsidRPr="00A7194C" w:rsidRDefault="00460305" w:rsidP="00460305">
      <w:pPr>
        <w:tabs>
          <w:tab w:val="left" w:pos="46"/>
        </w:tabs>
        <w:ind w:left="720"/>
        <w:rPr>
          <w:rFonts w:ascii="Trebuchet MS" w:eastAsia="Times New Roman" w:hAnsi="Trebuchet MS"/>
          <w:sz w:val="22"/>
          <w:szCs w:val="22"/>
          <w:lang w:eastAsia="sl-SI"/>
        </w:rPr>
      </w:pPr>
    </w:p>
    <w:p w14:paraId="0136A248"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oseba, ki ima pooblastilo za nadzor v gospodarskem subjektu ponudnika/podizvajalca/</w:t>
      </w:r>
      <w:proofErr w:type="spellStart"/>
      <w:r w:rsidRPr="00A7194C">
        <w:rPr>
          <w:rFonts w:ascii="Trebuchet MS" w:eastAsia="Times New Roman" w:hAnsi="Trebuchet MS"/>
          <w:sz w:val="22"/>
          <w:szCs w:val="22"/>
          <w:lang w:eastAsia="sl-SI"/>
        </w:rPr>
        <w:t>soponudnika</w:t>
      </w:r>
      <w:proofErr w:type="spellEnd"/>
    </w:p>
    <w:p w14:paraId="27FC50BE"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_____________________________________________________________________________</w:t>
      </w:r>
    </w:p>
    <w:p w14:paraId="15B23F6D"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 xml:space="preserve">          </w:t>
      </w:r>
      <w:r w:rsidRPr="00A7194C">
        <w:rPr>
          <w:rFonts w:ascii="Trebuchet MS" w:hAnsi="Trebuchet MS"/>
          <w:i/>
          <w:sz w:val="22"/>
          <w:szCs w:val="22"/>
        </w:rPr>
        <w:t>(naziv ponudnika/podizvajalca/</w:t>
      </w:r>
      <w:proofErr w:type="spellStart"/>
      <w:r w:rsidRPr="00A7194C">
        <w:rPr>
          <w:rFonts w:ascii="Trebuchet MS" w:hAnsi="Trebuchet MS"/>
          <w:i/>
          <w:sz w:val="22"/>
          <w:szCs w:val="22"/>
        </w:rPr>
        <w:t>soponudnika</w:t>
      </w:r>
      <w:proofErr w:type="spellEnd"/>
      <w:r w:rsidRPr="00A7194C">
        <w:rPr>
          <w:rFonts w:ascii="Trebuchet MS" w:hAnsi="Trebuchet MS"/>
          <w:i/>
          <w:sz w:val="22"/>
          <w:szCs w:val="22"/>
        </w:rPr>
        <w:t>)</w:t>
      </w:r>
    </w:p>
    <w:p w14:paraId="7237F2A0" w14:textId="77777777" w:rsidR="00460305" w:rsidRPr="00A7194C" w:rsidRDefault="00460305" w:rsidP="00460305">
      <w:pPr>
        <w:ind w:firstLine="10"/>
        <w:jc w:val="both"/>
        <w:rPr>
          <w:rFonts w:ascii="Trebuchet MS" w:hAnsi="Trebuchet MS"/>
          <w:b/>
          <w:sz w:val="22"/>
          <w:szCs w:val="22"/>
        </w:rPr>
      </w:pPr>
    </w:p>
    <w:p w14:paraId="6763EB42" w14:textId="77777777" w:rsidR="00460305" w:rsidRPr="00A7194C" w:rsidRDefault="00460305" w:rsidP="00460305">
      <w:pPr>
        <w:ind w:firstLine="10"/>
        <w:jc w:val="both"/>
        <w:rPr>
          <w:rFonts w:ascii="Trebuchet MS" w:hAnsi="Trebuchet MS"/>
          <w:b/>
          <w:sz w:val="22"/>
          <w:szCs w:val="22"/>
        </w:rPr>
      </w:pPr>
    </w:p>
    <w:p w14:paraId="7F452042" w14:textId="77777777" w:rsidR="00460305" w:rsidRPr="00A7194C" w:rsidRDefault="00460305" w:rsidP="00460305">
      <w:pPr>
        <w:ind w:firstLine="10"/>
        <w:jc w:val="both"/>
        <w:rPr>
          <w:rFonts w:ascii="Trebuchet MS" w:hAnsi="Trebuchet MS"/>
          <w:b/>
          <w:sz w:val="22"/>
          <w:szCs w:val="22"/>
        </w:rPr>
      </w:pPr>
    </w:p>
    <w:p w14:paraId="19F389A7" w14:textId="1266744C" w:rsidR="00460305" w:rsidRPr="00EE000A" w:rsidRDefault="00460305" w:rsidP="00460305">
      <w:pPr>
        <w:pStyle w:val="Default"/>
        <w:jc w:val="both"/>
        <w:rPr>
          <w:rFonts w:ascii="Trebuchet MS" w:hAnsi="Trebuchet MS" w:cs="Trebuchet MS"/>
          <w:b/>
          <w:bCs/>
          <w:color w:val="auto"/>
          <w:sz w:val="22"/>
          <w:szCs w:val="22"/>
        </w:rPr>
      </w:pPr>
      <w:r w:rsidRPr="00A7194C">
        <w:rPr>
          <w:rFonts w:ascii="Trebuchet MS" w:hAnsi="Trebuchet MS"/>
          <w:b/>
          <w:sz w:val="22"/>
          <w:szCs w:val="22"/>
        </w:rPr>
        <w:lastRenderedPageBreak/>
        <w:t>in pod kazensko in materialno odgovornostjo izjavljam, da mi ni bila izrečena pravnomočna sodba, ki ima elemente kaznivih dejanj, ki so opredeljena v prvem odstavku 75. člena ZJN-3</w:t>
      </w:r>
      <w:r w:rsidRPr="00A7194C">
        <w:rPr>
          <w:rFonts w:ascii="Trebuchet MS" w:hAnsi="Trebuchet MS"/>
          <w:bCs/>
          <w:sz w:val="22"/>
          <w:szCs w:val="22"/>
        </w:rPr>
        <w:t>, ter pooblaščam</w:t>
      </w:r>
      <w:r w:rsidRPr="00A7194C">
        <w:rPr>
          <w:rFonts w:ascii="Trebuchet MS" w:hAnsi="Trebuchet MS"/>
          <w:sz w:val="22"/>
          <w:szCs w:val="22"/>
        </w:rPr>
        <w:t xml:space="preserve"> naročnika Mestno občino Celje, Trg celjskih knezov 9, 3000 Celje, da za namen preverjanja osnovnih sposobnosti zakonitega zastopnika ponudnika iz prvega in drugega odstavka 75. člena ZJN-3 v okviru postopka oddaje javnega naročila </w:t>
      </w:r>
      <w:r w:rsidRPr="00A7194C">
        <w:rPr>
          <w:rFonts w:ascii="Trebuchet MS" w:hAnsi="Trebuchet MS"/>
          <w:b/>
          <w:sz w:val="22"/>
          <w:szCs w:val="22"/>
        </w:rPr>
        <w:t>»</w:t>
      </w:r>
      <w:r w:rsidR="00FC1465">
        <w:rPr>
          <w:rFonts w:ascii="Trebuchet MS" w:hAnsi="Trebuchet MS"/>
          <w:b/>
          <w:sz w:val="22"/>
          <w:szCs w:val="22"/>
        </w:rPr>
        <w:t xml:space="preserve">Dobava in montaža razstavne opreme za objekt Stara grofija – </w:t>
      </w:r>
      <w:proofErr w:type="spellStart"/>
      <w:r w:rsidR="00FC1465">
        <w:rPr>
          <w:rFonts w:ascii="Trebuchet MS" w:hAnsi="Trebuchet MS"/>
          <w:b/>
          <w:sz w:val="22"/>
          <w:szCs w:val="22"/>
        </w:rPr>
        <w:t>Celeia</w:t>
      </w:r>
      <w:proofErr w:type="spellEnd"/>
      <w:r w:rsidR="00FC1465">
        <w:rPr>
          <w:rFonts w:ascii="Trebuchet MS" w:hAnsi="Trebuchet MS"/>
          <w:b/>
          <w:sz w:val="22"/>
          <w:szCs w:val="22"/>
        </w:rPr>
        <w:t xml:space="preserve"> </w:t>
      </w:r>
      <w:proofErr w:type="spellStart"/>
      <w:r w:rsidR="00FC1465">
        <w:rPr>
          <w:rFonts w:ascii="Trebuchet MS" w:hAnsi="Trebuchet MS"/>
          <w:b/>
          <w:sz w:val="22"/>
          <w:szCs w:val="22"/>
        </w:rPr>
        <w:t>Antiqua</w:t>
      </w:r>
      <w:proofErr w:type="spellEnd"/>
      <w:r w:rsidR="00FC1465">
        <w:rPr>
          <w:rFonts w:ascii="Trebuchet MS" w:hAnsi="Trebuchet MS"/>
          <w:b/>
          <w:sz w:val="22"/>
          <w:szCs w:val="22"/>
        </w:rPr>
        <w:t xml:space="preserve"> – vila s freskami</w:t>
      </w:r>
      <w:r>
        <w:rPr>
          <w:rFonts w:ascii="Trebuchet MS" w:hAnsi="Trebuchet MS"/>
          <w:b/>
          <w:sz w:val="22"/>
          <w:szCs w:val="22"/>
        </w:rPr>
        <w:t xml:space="preserve">« </w:t>
      </w:r>
      <w:r w:rsidRPr="00A7194C">
        <w:rPr>
          <w:rFonts w:ascii="Trebuchet MS" w:hAnsi="Trebuchet MS"/>
          <w:b/>
          <w:bCs/>
          <w:sz w:val="22"/>
          <w:szCs w:val="22"/>
        </w:rPr>
        <w:t>(JN</w:t>
      </w:r>
      <w:r w:rsidR="001045CB">
        <w:rPr>
          <w:rFonts w:ascii="Trebuchet MS" w:hAnsi="Trebuchet MS"/>
          <w:b/>
          <w:bCs/>
          <w:sz w:val="22"/>
          <w:szCs w:val="22"/>
        </w:rPr>
        <w:t>MV</w:t>
      </w:r>
      <w:r w:rsidRPr="00A7194C">
        <w:rPr>
          <w:rFonts w:ascii="Trebuchet MS" w:hAnsi="Trebuchet MS"/>
          <w:b/>
          <w:bCs/>
          <w:sz w:val="22"/>
          <w:szCs w:val="22"/>
        </w:rPr>
        <w:t>-0</w:t>
      </w:r>
      <w:r w:rsidR="00097C35">
        <w:rPr>
          <w:rFonts w:ascii="Trebuchet MS" w:hAnsi="Trebuchet MS"/>
          <w:b/>
          <w:bCs/>
          <w:sz w:val="22"/>
          <w:szCs w:val="22"/>
        </w:rPr>
        <w:t>15</w:t>
      </w:r>
      <w:r w:rsidRPr="00A7194C">
        <w:rPr>
          <w:rFonts w:ascii="Trebuchet MS" w:hAnsi="Trebuchet MS"/>
          <w:b/>
          <w:bCs/>
          <w:sz w:val="22"/>
          <w:szCs w:val="22"/>
        </w:rPr>
        <w:t>-202</w:t>
      </w:r>
      <w:r w:rsidR="00B33F6F">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b/>
          <w:bCs/>
          <w:sz w:val="22"/>
          <w:szCs w:val="22"/>
        </w:rPr>
        <w:t>)</w:t>
      </w:r>
      <w:r w:rsidRPr="00EF54A5">
        <w:rPr>
          <w:rFonts w:ascii="Trebuchet MS" w:hAnsi="Trebuchet MS"/>
          <w:sz w:val="22"/>
          <w:szCs w:val="22"/>
        </w:rPr>
        <w:t>,</w:t>
      </w:r>
      <w:r>
        <w:rPr>
          <w:rFonts w:ascii="Trebuchet MS" w:hAnsi="Trebuchet MS"/>
          <w:b/>
          <w:bCs/>
          <w:sz w:val="22"/>
          <w:szCs w:val="22"/>
        </w:rPr>
        <w:t xml:space="preserve"> </w:t>
      </w:r>
      <w:r w:rsidRPr="00A7194C">
        <w:rPr>
          <w:rFonts w:ascii="Trebuchet MS" w:hAnsi="Trebuchet MS"/>
          <w:sz w:val="22"/>
          <w:szCs w:val="22"/>
        </w:rPr>
        <w:t>pridobi potrdilo iz kazenske evidence fizičnih oseb Ministrstva za pravosodje.</w:t>
      </w:r>
    </w:p>
    <w:p w14:paraId="2EF480F1" w14:textId="77777777" w:rsidR="00460305" w:rsidRPr="00A7194C" w:rsidRDefault="00460305" w:rsidP="00460305">
      <w:pPr>
        <w:rPr>
          <w:rFonts w:ascii="Trebuchet MS" w:hAnsi="Trebuchet MS"/>
          <w:sz w:val="22"/>
          <w:szCs w:val="22"/>
        </w:rPr>
      </w:pPr>
    </w:p>
    <w:p w14:paraId="75037D02" w14:textId="77777777" w:rsidR="00460305" w:rsidRPr="00A7194C" w:rsidRDefault="00460305" w:rsidP="00460305">
      <w:pPr>
        <w:rPr>
          <w:rFonts w:ascii="Trebuchet MS" w:hAnsi="Trebuchet MS"/>
          <w:sz w:val="22"/>
          <w:szCs w:val="22"/>
        </w:rPr>
      </w:pPr>
    </w:p>
    <w:p w14:paraId="21DF9F4D" w14:textId="77777777" w:rsidR="00460305" w:rsidRPr="00A7194C" w:rsidRDefault="00460305" w:rsidP="00460305">
      <w:pPr>
        <w:rPr>
          <w:rFonts w:ascii="Trebuchet MS" w:hAnsi="Trebuchet MS"/>
          <w:sz w:val="22"/>
          <w:szCs w:val="22"/>
        </w:rPr>
      </w:pPr>
    </w:p>
    <w:tbl>
      <w:tblPr>
        <w:tblW w:w="9643" w:type="dxa"/>
        <w:tblInd w:w="2" w:type="dxa"/>
        <w:tblLayout w:type="fixed"/>
        <w:tblLook w:val="0000" w:firstRow="0" w:lastRow="0" w:firstColumn="0" w:lastColumn="0" w:noHBand="0" w:noVBand="0"/>
      </w:tblPr>
      <w:tblGrid>
        <w:gridCol w:w="4759"/>
        <w:gridCol w:w="4884"/>
      </w:tblGrid>
      <w:tr w:rsidR="00460305" w:rsidRPr="00A7194C" w14:paraId="6B1785E7" w14:textId="77777777" w:rsidTr="00095B1A">
        <w:tc>
          <w:tcPr>
            <w:tcW w:w="4759" w:type="dxa"/>
            <w:vAlign w:val="center"/>
          </w:tcPr>
          <w:p w14:paraId="1AEF2444" w14:textId="77777777" w:rsidR="00460305" w:rsidRPr="00A7194C" w:rsidRDefault="00460305" w:rsidP="00095B1A">
            <w:pPr>
              <w:snapToGrid w:val="0"/>
              <w:spacing w:before="60" w:after="40"/>
              <w:ind w:left="-127" w:right="5"/>
              <w:rPr>
                <w:rFonts w:ascii="Trebuchet MS" w:hAnsi="Trebuchet MS"/>
                <w:sz w:val="22"/>
                <w:szCs w:val="22"/>
              </w:rPr>
            </w:pPr>
            <w:r w:rsidRPr="00A7194C">
              <w:rPr>
                <w:rFonts w:ascii="Trebuchet MS" w:hAnsi="Trebuchet MS"/>
                <w:sz w:val="22"/>
                <w:szCs w:val="22"/>
              </w:rPr>
              <w:t>Kraj in datum:</w:t>
            </w:r>
          </w:p>
        </w:tc>
        <w:tc>
          <w:tcPr>
            <w:tcW w:w="4884" w:type="dxa"/>
            <w:vAlign w:val="center"/>
          </w:tcPr>
          <w:p w14:paraId="634F0FA1" w14:textId="77777777" w:rsidR="00460305" w:rsidRPr="00A7194C" w:rsidRDefault="00460305" w:rsidP="00095B1A">
            <w:pPr>
              <w:snapToGrid w:val="0"/>
              <w:spacing w:before="60" w:after="40"/>
              <w:ind w:left="-89" w:right="5"/>
              <w:rPr>
                <w:rFonts w:ascii="Trebuchet MS" w:hAnsi="Trebuchet MS"/>
                <w:sz w:val="22"/>
                <w:szCs w:val="22"/>
              </w:rPr>
            </w:pPr>
            <w:r w:rsidRPr="00A7194C">
              <w:rPr>
                <w:rFonts w:ascii="Trebuchet MS" w:hAnsi="Trebuchet MS"/>
                <w:sz w:val="22"/>
                <w:szCs w:val="22"/>
              </w:rPr>
              <w:t xml:space="preserve">  Ime in priimek:</w:t>
            </w:r>
          </w:p>
        </w:tc>
      </w:tr>
      <w:tr w:rsidR="00460305" w:rsidRPr="00A7194C" w14:paraId="0114807F" w14:textId="77777777" w:rsidTr="00095B1A">
        <w:tc>
          <w:tcPr>
            <w:tcW w:w="4759" w:type="dxa"/>
            <w:vAlign w:val="center"/>
          </w:tcPr>
          <w:p w14:paraId="0078D6C6" w14:textId="77777777" w:rsidR="00460305" w:rsidRPr="00A7194C" w:rsidRDefault="00460305" w:rsidP="00095B1A">
            <w:pPr>
              <w:snapToGrid w:val="0"/>
              <w:spacing w:before="60" w:after="40"/>
              <w:ind w:left="-117" w:right="5"/>
              <w:rPr>
                <w:rFonts w:ascii="Trebuchet MS" w:hAnsi="Trebuchet MS"/>
                <w:sz w:val="22"/>
                <w:szCs w:val="22"/>
              </w:rPr>
            </w:pPr>
            <w:r w:rsidRPr="00A7194C">
              <w:rPr>
                <w:rFonts w:ascii="Trebuchet MS" w:hAnsi="Trebuchet MS"/>
                <w:sz w:val="22"/>
                <w:szCs w:val="22"/>
              </w:rPr>
              <w:t>____________________________</w:t>
            </w:r>
          </w:p>
        </w:tc>
        <w:tc>
          <w:tcPr>
            <w:tcW w:w="4884" w:type="dxa"/>
            <w:vAlign w:val="center"/>
          </w:tcPr>
          <w:p w14:paraId="36D4141D"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_______________________________________</w:t>
            </w:r>
          </w:p>
        </w:tc>
      </w:tr>
      <w:tr w:rsidR="00460305" w:rsidRPr="00A7194C" w14:paraId="0E822BA0" w14:textId="77777777" w:rsidTr="00095B1A">
        <w:tc>
          <w:tcPr>
            <w:tcW w:w="4759" w:type="dxa"/>
            <w:vAlign w:val="center"/>
          </w:tcPr>
          <w:p w14:paraId="0A922C8E" w14:textId="77777777" w:rsidR="00460305" w:rsidRPr="00A7194C" w:rsidRDefault="00460305" w:rsidP="00095B1A">
            <w:pPr>
              <w:snapToGrid w:val="0"/>
              <w:spacing w:before="60" w:after="40"/>
              <w:rPr>
                <w:rFonts w:ascii="Trebuchet MS" w:hAnsi="Trebuchet MS"/>
                <w:sz w:val="22"/>
                <w:szCs w:val="22"/>
              </w:rPr>
            </w:pPr>
          </w:p>
        </w:tc>
        <w:tc>
          <w:tcPr>
            <w:tcW w:w="4884" w:type="dxa"/>
            <w:vAlign w:val="center"/>
          </w:tcPr>
          <w:p w14:paraId="24C401B4" w14:textId="77777777" w:rsidR="00460305" w:rsidRPr="00A7194C" w:rsidRDefault="00460305" w:rsidP="00095B1A">
            <w:pPr>
              <w:snapToGrid w:val="0"/>
              <w:spacing w:before="60" w:after="40"/>
              <w:jc w:val="center"/>
              <w:rPr>
                <w:rFonts w:ascii="Trebuchet MS" w:hAnsi="Trebuchet MS"/>
                <w:sz w:val="22"/>
                <w:szCs w:val="22"/>
              </w:rPr>
            </w:pPr>
          </w:p>
        </w:tc>
      </w:tr>
      <w:tr w:rsidR="00460305" w:rsidRPr="00A7194C" w14:paraId="6F41AEC8" w14:textId="77777777" w:rsidTr="00095B1A">
        <w:tc>
          <w:tcPr>
            <w:tcW w:w="4759" w:type="dxa"/>
            <w:vAlign w:val="center"/>
          </w:tcPr>
          <w:p w14:paraId="32D0510F" w14:textId="77777777" w:rsidR="00460305" w:rsidRPr="00A7194C" w:rsidRDefault="00460305" w:rsidP="00095B1A">
            <w:pPr>
              <w:snapToGrid w:val="0"/>
              <w:spacing w:before="60" w:after="40"/>
              <w:rPr>
                <w:rFonts w:ascii="Trebuchet MS" w:hAnsi="Trebuchet MS"/>
                <w:sz w:val="22"/>
                <w:szCs w:val="22"/>
              </w:rPr>
            </w:pPr>
          </w:p>
          <w:p w14:paraId="7CC289EB" w14:textId="77777777" w:rsidR="00460305" w:rsidRPr="00A7194C" w:rsidRDefault="00460305" w:rsidP="00095B1A">
            <w:pPr>
              <w:snapToGrid w:val="0"/>
              <w:spacing w:before="60" w:after="40"/>
              <w:rPr>
                <w:rFonts w:ascii="Trebuchet MS" w:hAnsi="Trebuchet MS"/>
                <w:sz w:val="22"/>
                <w:szCs w:val="22"/>
              </w:rPr>
            </w:pPr>
          </w:p>
        </w:tc>
        <w:tc>
          <w:tcPr>
            <w:tcW w:w="4884" w:type="dxa"/>
            <w:vAlign w:val="center"/>
          </w:tcPr>
          <w:p w14:paraId="4E320048" w14:textId="77777777" w:rsidR="00460305" w:rsidRPr="00A7194C" w:rsidRDefault="00460305" w:rsidP="00095B1A">
            <w:pPr>
              <w:snapToGrid w:val="0"/>
              <w:spacing w:before="60" w:after="40"/>
              <w:ind w:left="-99" w:right="5"/>
              <w:rPr>
                <w:rFonts w:ascii="Trebuchet MS" w:hAnsi="Trebuchet MS"/>
                <w:sz w:val="22"/>
                <w:szCs w:val="22"/>
              </w:rPr>
            </w:pPr>
            <w:r w:rsidRPr="00A7194C">
              <w:rPr>
                <w:rFonts w:ascii="Trebuchet MS" w:hAnsi="Trebuchet MS"/>
                <w:sz w:val="22"/>
                <w:szCs w:val="22"/>
              </w:rPr>
              <w:t xml:space="preserve">  Podpis: </w:t>
            </w:r>
          </w:p>
        </w:tc>
      </w:tr>
      <w:tr w:rsidR="00460305" w:rsidRPr="00A7194C" w14:paraId="44B48485" w14:textId="77777777" w:rsidTr="00095B1A">
        <w:tc>
          <w:tcPr>
            <w:tcW w:w="4759" w:type="dxa"/>
            <w:vAlign w:val="center"/>
          </w:tcPr>
          <w:p w14:paraId="45DB2CB0" w14:textId="77777777" w:rsidR="00460305" w:rsidRPr="00A7194C" w:rsidRDefault="00460305" w:rsidP="00095B1A">
            <w:pPr>
              <w:snapToGrid w:val="0"/>
              <w:spacing w:before="60" w:after="40"/>
              <w:rPr>
                <w:rFonts w:ascii="Trebuchet MS" w:hAnsi="Trebuchet MS"/>
                <w:sz w:val="22"/>
                <w:szCs w:val="22"/>
              </w:rPr>
            </w:pPr>
          </w:p>
        </w:tc>
        <w:tc>
          <w:tcPr>
            <w:tcW w:w="4884" w:type="dxa"/>
            <w:vAlign w:val="center"/>
          </w:tcPr>
          <w:p w14:paraId="044E237F"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5C4CC3CC" w14:textId="77777777" w:rsidR="00460305" w:rsidRPr="00A7194C" w:rsidRDefault="00460305" w:rsidP="00460305">
      <w:pPr>
        <w:tabs>
          <w:tab w:val="left" w:pos="284"/>
        </w:tabs>
        <w:jc w:val="both"/>
        <w:rPr>
          <w:rFonts w:ascii="Trebuchet MS" w:hAnsi="Trebuchet MS"/>
          <w:b/>
          <w:bCs/>
          <w:i/>
          <w:iCs/>
          <w:sz w:val="22"/>
          <w:szCs w:val="22"/>
        </w:rPr>
      </w:pPr>
    </w:p>
    <w:p w14:paraId="08004F04" w14:textId="77777777" w:rsidR="00460305" w:rsidRPr="00A7194C" w:rsidRDefault="00460305" w:rsidP="00460305">
      <w:pPr>
        <w:tabs>
          <w:tab w:val="left" w:pos="284"/>
        </w:tabs>
        <w:jc w:val="both"/>
        <w:rPr>
          <w:rFonts w:ascii="Trebuchet MS" w:hAnsi="Trebuchet MS"/>
          <w:b/>
          <w:bCs/>
          <w:i/>
          <w:iCs/>
          <w:sz w:val="22"/>
          <w:szCs w:val="22"/>
        </w:rPr>
      </w:pPr>
    </w:p>
    <w:p w14:paraId="0EE40122" w14:textId="77777777" w:rsidR="00460305" w:rsidRDefault="00460305" w:rsidP="00460305">
      <w:pPr>
        <w:tabs>
          <w:tab w:val="left" w:pos="284"/>
        </w:tabs>
        <w:jc w:val="both"/>
        <w:rPr>
          <w:rFonts w:ascii="Trebuchet MS" w:hAnsi="Trebuchet MS"/>
          <w:b/>
          <w:bCs/>
          <w:i/>
          <w:iCs/>
          <w:sz w:val="22"/>
          <w:szCs w:val="22"/>
        </w:rPr>
      </w:pPr>
    </w:p>
    <w:p w14:paraId="5C0C1D10" w14:textId="77777777" w:rsidR="00460305" w:rsidRDefault="00460305" w:rsidP="00460305">
      <w:pPr>
        <w:tabs>
          <w:tab w:val="left" w:pos="284"/>
        </w:tabs>
        <w:jc w:val="both"/>
        <w:rPr>
          <w:rFonts w:ascii="Trebuchet MS" w:hAnsi="Trebuchet MS"/>
          <w:b/>
          <w:bCs/>
          <w:i/>
          <w:iCs/>
          <w:sz w:val="22"/>
          <w:szCs w:val="22"/>
        </w:rPr>
      </w:pPr>
    </w:p>
    <w:p w14:paraId="57C3D2FE" w14:textId="77777777" w:rsidR="00460305" w:rsidRDefault="00460305" w:rsidP="00460305">
      <w:pPr>
        <w:tabs>
          <w:tab w:val="left" w:pos="284"/>
        </w:tabs>
        <w:jc w:val="both"/>
        <w:rPr>
          <w:rFonts w:ascii="Trebuchet MS" w:hAnsi="Trebuchet MS"/>
          <w:b/>
          <w:bCs/>
          <w:i/>
          <w:iCs/>
          <w:sz w:val="22"/>
          <w:szCs w:val="22"/>
        </w:rPr>
      </w:pPr>
    </w:p>
    <w:p w14:paraId="0E822E7F" w14:textId="77777777" w:rsidR="00460305" w:rsidRPr="00A7194C" w:rsidRDefault="00460305" w:rsidP="00460305">
      <w:pPr>
        <w:tabs>
          <w:tab w:val="left" w:pos="284"/>
        </w:tabs>
        <w:jc w:val="both"/>
        <w:rPr>
          <w:rFonts w:ascii="Trebuchet MS" w:hAnsi="Trebuchet MS"/>
          <w:b/>
          <w:bCs/>
          <w:i/>
          <w:iCs/>
          <w:sz w:val="22"/>
          <w:szCs w:val="22"/>
          <w:u w:val="single"/>
        </w:rPr>
      </w:pPr>
      <w:r w:rsidRPr="00A7194C">
        <w:rPr>
          <w:rFonts w:ascii="Trebuchet MS" w:hAnsi="Trebuchet MS"/>
          <w:b/>
          <w:bCs/>
          <w:i/>
          <w:iCs/>
          <w:sz w:val="22"/>
          <w:szCs w:val="22"/>
        </w:rPr>
        <w:t>Opomba: Ponudnik/podizvajalec/</w:t>
      </w:r>
      <w:proofErr w:type="spellStart"/>
      <w:r w:rsidRPr="00A7194C">
        <w:rPr>
          <w:rFonts w:ascii="Trebuchet MS" w:hAnsi="Trebuchet MS"/>
          <w:b/>
          <w:bCs/>
          <w:i/>
          <w:iCs/>
          <w:sz w:val="22"/>
          <w:szCs w:val="22"/>
        </w:rPr>
        <w:t>soponudnik</w:t>
      </w:r>
      <w:proofErr w:type="spellEnd"/>
      <w:r w:rsidRPr="00A7194C">
        <w:rPr>
          <w:rFonts w:ascii="Trebuchet MS" w:hAnsi="Trebuchet MS"/>
          <w:b/>
          <w:bCs/>
          <w:i/>
          <w:iCs/>
          <w:sz w:val="22"/>
          <w:szCs w:val="22"/>
        </w:rPr>
        <w:t xml:space="preserve"> mora priložiti izpolnjeno izjavo </w:t>
      </w:r>
      <w:r w:rsidRPr="00A7194C">
        <w:rPr>
          <w:rFonts w:ascii="Trebuchet MS" w:hAnsi="Trebuchet MS"/>
          <w:b/>
          <w:bCs/>
          <w:i/>
          <w:iCs/>
          <w:sz w:val="22"/>
          <w:szCs w:val="22"/>
          <w:u w:val="single"/>
        </w:rPr>
        <w:t>za vsako v tej  izjavi navedenih oseb posebej.</w:t>
      </w:r>
    </w:p>
    <w:p w14:paraId="333E77E8" w14:textId="77777777" w:rsidR="00460305" w:rsidRPr="00A7194C" w:rsidRDefault="00460305" w:rsidP="00460305">
      <w:pPr>
        <w:rPr>
          <w:rFonts w:ascii="Trebuchet MS" w:hAnsi="Trebuchet MS"/>
          <w:b/>
          <w:bCs/>
          <w:i/>
          <w:iCs/>
          <w:sz w:val="22"/>
          <w:szCs w:val="22"/>
          <w:u w:val="single"/>
        </w:rPr>
      </w:pPr>
      <w:r w:rsidRPr="00A7194C">
        <w:rPr>
          <w:rFonts w:ascii="Trebuchet MS" w:hAnsi="Trebuchet MS"/>
          <w:b/>
          <w:bCs/>
          <w:i/>
          <w:iCs/>
          <w:sz w:val="22"/>
          <w:szCs w:val="22"/>
          <w:u w:val="single"/>
        </w:rPr>
        <w:br w:type="page"/>
      </w:r>
    </w:p>
    <w:p w14:paraId="7E8ADAD7" w14:textId="77777777" w:rsidR="00460305" w:rsidRPr="00A7194C" w:rsidRDefault="00460305" w:rsidP="00460305">
      <w:pPr>
        <w:pageBreakBefore/>
        <w:tabs>
          <w:tab w:val="left" w:pos="284"/>
        </w:tabs>
        <w:autoSpaceDE w:val="0"/>
        <w:ind w:hanging="15"/>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Obr_7</w:t>
      </w:r>
    </w:p>
    <w:p w14:paraId="2FFA68F6" w14:textId="77777777" w:rsidR="00460305" w:rsidRPr="00A7194C" w:rsidRDefault="00460305" w:rsidP="00460305">
      <w:pPr>
        <w:autoSpaceDE w:val="0"/>
        <w:autoSpaceDN w:val="0"/>
        <w:adjustRightInd w:val="0"/>
        <w:jc w:val="center"/>
        <w:rPr>
          <w:rFonts w:ascii="Trebuchet MS" w:eastAsia="Times New Roman" w:hAnsi="Trebuchet MS"/>
          <w:b/>
          <w:sz w:val="22"/>
          <w:szCs w:val="22"/>
          <w:lang w:eastAsia="sl-SI"/>
        </w:rPr>
      </w:pPr>
      <w:r w:rsidRPr="00A7194C">
        <w:rPr>
          <w:rFonts w:ascii="Trebuchet MS" w:eastAsia="Times New Roman" w:hAnsi="Trebuchet MS"/>
          <w:b/>
          <w:sz w:val="22"/>
          <w:szCs w:val="22"/>
          <w:lang w:eastAsia="sl-SI"/>
        </w:rPr>
        <w:t>IZJAVA O IZPOLNJEVANJU TEHNIČNE IN KADROVSKE SPOSOBNOSTI</w:t>
      </w:r>
    </w:p>
    <w:p w14:paraId="34996CC6" w14:textId="77777777" w:rsidR="00460305" w:rsidRPr="00A7194C" w:rsidRDefault="00460305" w:rsidP="00460305">
      <w:pPr>
        <w:autoSpaceDE w:val="0"/>
        <w:autoSpaceDN w:val="0"/>
        <w:adjustRightInd w:val="0"/>
        <w:jc w:val="center"/>
        <w:rPr>
          <w:rFonts w:ascii="Trebuchet MS" w:eastAsia="Times New Roman" w:hAnsi="Trebuchet MS"/>
          <w:sz w:val="22"/>
          <w:szCs w:val="22"/>
          <w:lang w:eastAsia="sl-SI"/>
        </w:rPr>
      </w:pPr>
    </w:p>
    <w:p w14:paraId="7CEEC5BD"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p>
    <w:p w14:paraId="6F24CD62" w14:textId="77777777" w:rsidR="00460305" w:rsidRPr="00A7194C" w:rsidRDefault="00460305" w:rsidP="00460305">
      <w:pPr>
        <w:rPr>
          <w:rFonts w:ascii="Trebuchet MS" w:hAnsi="Trebuchet MS"/>
          <w:bCs/>
          <w:sz w:val="22"/>
          <w:szCs w:val="22"/>
        </w:rPr>
      </w:pPr>
      <w:r w:rsidRPr="00A7194C">
        <w:rPr>
          <w:rFonts w:ascii="Trebuchet MS" w:hAnsi="Trebuchet MS"/>
          <w:bCs/>
          <w:sz w:val="22"/>
          <w:szCs w:val="22"/>
        </w:rPr>
        <w:t>Ponudnik: __________________________________________________________________________</w:t>
      </w:r>
    </w:p>
    <w:p w14:paraId="71E80DD4"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6E676723" w14:textId="77777777" w:rsidR="00460305" w:rsidRPr="00A7194C" w:rsidRDefault="00460305" w:rsidP="00460305">
      <w:pPr>
        <w:autoSpaceDE w:val="0"/>
        <w:autoSpaceDN w:val="0"/>
        <w:adjustRightInd w:val="0"/>
        <w:spacing w:line="276" w:lineRule="auto"/>
        <w:jc w:val="both"/>
        <w:rPr>
          <w:rFonts w:ascii="Trebuchet MS" w:eastAsia="Times New Roman" w:hAnsi="Trebuchet MS"/>
          <w:b/>
          <w:bCs/>
          <w:i/>
          <w:iCs/>
          <w:sz w:val="22"/>
          <w:szCs w:val="22"/>
          <w:lang w:eastAsia="sl-SI"/>
        </w:rPr>
      </w:pPr>
    </w:p>
    <w:p w14:paraId="0FECA3ED" w14:textId="77777777" w:rsidR="00460305" w:rsidRPr="00A7194C" w:rsidRDefault="00460305" w:rsidP="00460305">
      <w:pPr>
        <w:autoSpaceDE w:val="0"/>
        <w:autoSpaceDN w:val="0"/>
        <w:adjustRightInd w:val="0"/>
        <w:jc w:val="both"/>
        <w:rPr>
          <w:rFonts w:ascii="Trebuchet MS" w:eastAsia="Times New Roman" w:hAnsi="Trebuchet MS"/>
          <w:b/>
          <w:color w:val="000000"/>
          <w:sz w:val="22"/>
          <w:szCs w:val="22"/>
          <w:lang w:eastAsia="sl-SI"/>
        </w:rPr>
      </w:pPr>
    </w:p>
    <w:p w14:paraId="04597878" w14:textId="77777777" w:rsidR="00460305" w:rsidRPr="00A7194C" w:rsidRDefault="00460305" w:rsidP="00460305">
      <w:pPr>
        <w:pStyle w:val="Default"/>
        <w:jc w:val="both"/>
        <w:rPr>
          <w:rFonts w:ascii="Trebuchet MS" w:hAnsi="Trebuchet MS"/>
          <w:b/>
          <w:sz w:val="22"/>
          <w:szCs w:val="22"/>
        </w:rPr>
      </w:pPr>
      <w:r w:rsidRPr="00A7194C">
        <w:rPr>
          <w:rFonts w:ascii="Trebuchet MS" w:hAnsi="Trebuchet MS"/>
          <w:b/>
          <w:sz w:val="22"/>
          <w:szCs w:val="22"/>
        </w:rPr>
        <w:t xml:space="preserve">Pod kazensko in materialno odgovornostjo izjavljamo: </w:t>
      </w:r>
    </w:p>
    <w:p w14:paraId="776F3E00" w14:textId="77777777" w:rsidR="00460305" w:rsidRDefault="00460305" w:rsidP="00460305">
      <w:pPr>
        <w:pStyle w:val="Default"/>
        <w:jc w:val="both"/>
        <w:rPr>
          <w:rFonts w:ascii="Trebuchet MS" w:hAnsi="Trebuchet MS"/>
          <w:b/>
          <w:sz w:val="22"/>
          <w:szCs w:val="22"/>
        </w:rPr>
      </w:pPr>
    </w:p>
    <w:p w14:paraId="659B0946" w14:textId="77777777" w:rsidR="00FB7127" w:rsidRPr="00FB7127" w:rsidRDefault="00FB7127" w:rsidP="00FB7127">
      <w:pPr>
        <w:pStyle w:val="Odstavekseznama"/>
        <w:autoSpaceDE w:val="0"/>
        <w:autoSpaceDN w:val="0"/>
        <w:adjustRightInd w:val="0"/>
        <w:ind w:left="720"/>
        <w:jc w:val="both"/>
        <w:rPr>
          <w:rFonts w:ascii="Trebuchet MS" w:hAnsi="Trebuchet MS"/>
          <w:b/>
          <w:bCs/>
          <w:iCs/>
          <w:sz w:val="22"/>
          <w:szCs w:val="22"/>
        </w:rPr>
      </w:pPr>
    </w:p>
    <w:p w14:paraId="01AA7EDD" w14:textId="4C196403" w:rsidR="00460305" w:rsidRPr="0017525C" w:rsidRDefault="00460305" w:rsidP="002B026F">
      <w:pPr>
        <w:pStyle w:val="Odstavekseznama"/>
        <w:numPr>
          <w:ilvl w:val="0"/>
          <w:numId w:val="25"/>
        </w:numPr>
        <w:autoSpaceDE w:val="0"/>
        <w:autoSpaceDN w:val="0"/>
        <w:adjustRightInd w:val="0"/>
        <w:jc w:val="both"/>
        <w:rPr>
          <w:rFonts w:ascii="Trebuchet MS" w:hAnsi="Trebuchet MS"/>
          <w:b/>
          <w:bCs/>
          <w:iCs/>
          <w:sz w:val="22"/>
          <w:szCs w:val="22"/>
        </w:rPr>
      </w:pPr>
      <w:r w:rsidRPr="0017525C">
        <w:rPr>
          <w:rFonts w:ascii="Trebuchet MS" w:hAnsi="Trebuchet MS"/>
          <w:b/>
          <w:i/>
          <w:iCs/>
          <w:sz w:val="22"/>
          <w:szCs w:val="22"/>
        </w:rPr>
        <w:t xml:space="preserve">da smo v zadnjih </w:t>
      </w:r>
      <w:r w:rsidR="00571F41">
        <w:rPr>
          <w:rFonts w:ascii="Trebuchet MS" w:hAnsi="Trebuchet MS"/>
          <w:b/>
          <w:i/>
          <w:iCs/>
          <w:sz w:val="22"/>
          <w:szCs w:val="22"/>
        </w:rPr>
        <w:t>5</w:t>
      </w:r>
      <w:r w:rsidRPr="0017525C">
        <w:rPr>
          <w:rFonts w:ascii="Trebuchet MS" w:hAnsi="Trebuchet MS"/>
          <w:b/>
          <w:i/>
          <w:iCs/>
          <w:sz w:val="22"/>
          <w:szCs w:val="22"/>
        </w:rPr>
        <w:t xml:space="preserve"> (</w:t>
      </w:r>
      <w:r w:rsidR="00571F41">
        <w:rPr>
          <w:rFonts w:ascii="Trebuchet MS" w:hAnsi="Trebuchet MS"/>
          <w:b/>
          <w:i/>
          <w:iCs/>
          <w:sz w:val="22"/>
          <w:szCs w:val="22"/>
        </w:rPr>
        <w:t>petih</w:t>
      </w:r>
      <w:r w:rsidRPr="0017525C">
        <w:rPr>
          <w:rFonts w:ascii="Trebuchet MS" w:hAnsi="Trebuchet MS"/>
          <w:b/>
          <w:i/>
          <w:iCs/>
          <w:sz w:val="22"/>
          <w:szCs w:val="22"/>
        </w:rPr>
        <w:t xml:space="preserve">) letih </w:t>
      </w:r>
      <w:r w:rsidRPr="0017525C">
        <w:rPr>
          <w:rFonts w:ascii="Trebuchet MS" w:hAnsi="Trebuchet MS"/>
          <w:b/>
          <w:bCs/>
          <w:i/>
          <w:iCs/>
          <w:sz w:val="22"/>
          <w:szCs w:val="22"/>
        </w:rPr>
        <w:t>pred objavo predmetnega javnega naročila na Portalu javnih naročil uspešno</w:t>
      </w:r>
      <w:r w:rsidRPr="00C0359E">
        <w:rPr>
          <w:i/>
          <w:vertAlign w:val="superscript"/>
        </w:rPr>
        <w:footnoteReference w:id="3"/>
      </w:r>
      <w:r w:rsidRPr="0017525C">
        <w:rPr>
          <w:rFonts w:ascii="Trebuchet MS" w:hAnsi="Trebuchet MS"/>
          <w:b/>
          <w:bCs/>
          <w:i/>
          <w:iCs/>
          <w:sz w:val="22"/>
          <w:szCs w:val="22"/>
        </w:rPr>
        <w:t xml:space="preserve"> </w:t>
      </w:r>
      <w:r w:rsidR="0017525C" w:rsidRPr="0017525C">
        <w:rPr>
          <w:rFonts w:ascii="Trebuchet MS" w:hAnsi="Trebuchet MS"/>
          <w:b/>
          <w:bCs/>
          <w:iCs/>
          <w:sz w:val="22"/>
          <w:szCs w:val="22"/>
        </w:rPr>
        <w:t>izdelali</w:t>
      </w:r>
      <w:r w:rsidR="00571F41">
        <w:rPr>
          <w:rFonts w:ascii="Trebuchet MS" w:hAnsi="Trebuchet MS"/>
          <w:b/>
          <w:bCs/>
          <w:iCs/>
          <w:sz w:val="22"/>
          <w:szCs w:val="22"/>
        </w:rPr>
        <w:t xml:space="preserve">, dobavili in montirali opremo za muzeje, galerije oz. poljudno – znanstvene parke, vse za javni namen, vsaj v polovični vrednosti, kot jo ponujamo za izvedbo predmetnega javnega naročila. </w:t>
      </w:r>
    </w:p>
    <w:p w14:paraId="04D19751" w14:textId="77777777" w:rsidR="00460305" w:rsidRPr="002A6B95" w:rsidRDefault="00460305" w:rsidP="00460305">
      <w:pPr>
        <w:pStyle w:val="Odstavekseznama"/>
        <w:ind w:left="862"/>
        <w:jc w:val="both"/>
        <w:rPr>
          <w:rFonts w:ascii="Trebuchet MS" w:hAnsi="Trebuchet MS"/>
          <w:b/>
          <w:i/>
          <w:sz w:val="22"/>
          <w:szCs w:val="22"/>
        </w:rPr>
      </w:pP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460305" w:rsidRPr="00A7194C" w14:paraId="07F56577" w14:textId="77777777" w:rsidTr="00095B1A">
        <w:trPr>
          <w:trHeight w:val="812"/>
        </w:trPr>
        <w:tc>
          <w:tcPr>
            <w:tcW w:w="3828" w:type="dxa"/>
            <w:tcBorders>
              <w:top w:val="single" w:sz="2" w:space="0" w:color="000000"/>
              <w:left w:val="single" w:sz="2" w:space="0" w:color="000000"/>
            </w:tcBorders>
            <w:shd w:val="clear" w:color="auto" w:fill="D9D9D9"/>
          </w:tcPr>
          <w:p w14:paraId="77A6A649" w14:textId="77777777" w:rsidR="00460305" w:rsidRPr="00A7194C" w:rsidRDefault="00460305" w:rsidP="00095B1A">
            <w:pPr>
              <w:snapToGrid w:val="0"/>
              <w:spacing w:before="60" w:after="40"/>
              <w:ind w:left="352" w:hanging="352"/>
              <w:jc w:val="center"/>
              <w:rPr>
                <w:rFonts w:ascii="Trebuchet MS" w:hAnsi="Trebuchet MS"/>
                <w:b/>
                <w:sz w:val="22"/>
                <w:szCs w:val="22"/>
              </w:rPr>
            </w:pPr>
            <w:r w:rsidRPr="00A7194C">
              <w:rPr>
                <w:rFonts w:ascii="Trebuchet MS" w:hAnsi="Trebuchet MS"/>
                <w:b/>
                <w:sz w:val="22"/>
                <w:szCs w:val="22"/>
              </w:rPr>
              <w:t>Referenčni naročnik - investitor</w:t>
            </w:r>
          </w:p>
          <w:p w14:paraId="4F4647A1"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(naziv, naslov)</w:t>
            </w:r>
          </w:p>
          <w:p w14:paraId="5636C5A0" w14:textId="77777777" w:rsidR="00460305" w:rsidRPr="00A7194C" w:rsidRDefault="00460305" w:rsidP="00095B1A">
            <w:pPr>
              <w:snapToGrid w:val="0"/>
              <w:spacing w:before="60" w:after="40"/>
              <w:jc w:val="center"/>
              <w:rPr>
                <w:rFonts w:ascii="Trebuchet MS" w:hAnsi="Trebuchet MS"/>
                <w:sz w:val="22"/>
                <w:szCs w:val="22"/>
              </w:rPr>
            </w:pPr>
          </w:p>
          <w:p w14:paraId="0E4878AC" w14:textId="77777777" w:rsidR="00460305" w:rsidRPr="00A7194C" w:rsidRDefault="00460305" w:rsidP="00095B1A">
            <w:pPr>
              <w:spacing w:before="60" w:after="40"/>
              <w:jc w:val="center"/>
              <w:rPr>
                <w:rFonts w:ascii="Trebuchet MS" w:hAnsi="Trebuchet MS"/>
                <w:b/>
                <w:sz w:val="22"/>
                <w:szCs w:val="22"/>
              </w:rPr>
            </w:pPr>
            <w:r w:rsidRPr="00A7194C">
              <w:rPr>
                <w:rFonts w:ascii="Trebuchet MS" w:hAnsi="Trebuchet MS"/>
                <w:b/>
                <w:sz w:val="22"/>
                <w:szCs w:val="22"/>
              </w:rPr>
              <w:t xml:space="preserve"> (kontaktna oseba:</w:t>
            </w:r>
          </w:p>
          <w:p w14:paraId="0D4A2765" w14:textId="77777777" w:rsidR="00460305" w:rsidRPr="00A7194C" w:rsidRDefault="00460305" w:rsidP="00095B1A">
            <w:pPr>
              <w:spacing w:before="60" w:after="40"/>
              <w:jc w:val="center"/>
              <w:rPr>
                <w:rFonts w:ascii="Trebuchet MS" w:hAnsi="Trebuchet MS"/>
                <w:sz w:val="22"/>
                <w:szCs w:val="22"/>
              </w:rPr>
            </w:pPr>
            <w:r w:rsidRPr="00A7194C">
              <w:rPr>
                <w:rFonts w:ascii="Trebuchet MS" w:hAnsi="Trebuchet MS"/>
                <w:sz w:val="22"/>
                <w:szCs w:val="22"/>
              </w:rPr>
              <w:t xml:space="preserve">ime, priimek, e-naslov, </w:t>
            </w:r>
            <w:proofErr w:type="spellStart"/>
            <w:r w:rsidRPr="00A7194C">
              <w:rPr>
                <w:rFonts w:ascii="Trebuchet MS" w:hAnsi="Trebuchet MS"/>
                <w:sz w:val="22"/>
                <w:szCs w:val="22"/>
              </w:rPr>
              <w:t>tel.št</w:t>
            </w:r>
            <w:proofErr w:type="spellEnd"/>
            <w:r w:rsidRPr="00A7194C">
              <w:rPr>
                <w:rFonts w:ascii="Trebuchet MS" w:hAnsi="Trebuchet MS"/>
                <w:sz w:val="22"/>
                <w:szCs w:val="22"/>
              </w:rPr>
              <w:t>.)</w:t>
            </w:r>
          </w:p>
        </w:tc>
        <w:tc>
          <w:tcPr>
            <w:tcW w:w="3544" w:type="dxa"/>
            <w:tcBorders>
              <w:top w:val="single" w:sz="2" w:space="0" w:color="000000"/>
              <w:left w:val="single" w:sz="2" w:space="0" w:color="000000"/>
            </w:tcBorders>
            <w:shd w:val="clear" w:color="auto" w:fill="D9D9D9"/>
          </w:tcPr>
          <w:p w14:paraId="70D5F70D" w14:textId="77777777" w:rsidR="00460305" w:rsidRPr="00A7194C" w:rsidRDefault="00460305" w:rsidP="00095B1A">
            <w:pPr>
              <w:snapToGrid w:val="0"/>
              <w:spacing w:before="60" w:after="40"/>
              <w:jc w:val="center"/>
              <w:rPr>
                <w:rFonts w:ascii="Trebuchet MS" w:hAnsi="Trebuchet MS"/>
                <w:b/>
                <w:sz w:val="22"/>
                <w:szCs w:val="22"/>
              </w:rPr>
            </w:pPr>
            <w:r w:rsidRPr="00A7194C">
              <w:rPr>
                <w:rFonts w:ascii="Trebuchet MS" w:hAnsi="Trebuchet MS"/>
                <w:b/>
                <w:sz w:val="22"/>
                <w:szCs w:val="22"/>
              </w:rPr>
              <w:t>predmet pogodbe in</w:t>
            </w:r>
          </w:p>
          <w:p w14:paraId="5B7391C0" w14:textId="77777777" w:rsidR="00460305" w:rsidRPr="00A7194C" w:rsidRDefault="00460305" w:rsidP="00095B1A">
            <w:pPr>
              <w:snapToGrid w:val="0"/>
              <w:spacing w:before="60" w:after="40"/>
              <w:jc w:val="center"/>
              <w:rPr>
                <w:rFonts w:ascii="Trebuchet MS" w:hAnsi="Trebuchet MS"/>
                <w:b/>
                <w:sz w:val="22"/>
                <w:szCs w:val="22"/>
              </w:rPr>
            </w:pPr>
            <w:r w:rsidRPr="00A7194C">
              <w:rPr>
                <w:rFonts w:ascii="Trebuchet MS" w:hAnsi="Trebuchet MS"/>
                <w:b/>
                <w:sz w:val="22"/>
                <w:szCs w:val="22"/>
              </w:rPr>
              <w:t xml:space="preserve">opis </w:t>
            </w:r>
          </w:p>
          <w:p w14:paraId="7BAB5F78" w14:textId="77777777" w:rsidR="00460305" w:rsidRPr="00A7194C" w:rsidRDefault="00460305" w:rsidP="00095B1A">
            <w:pPr>
              <w:jc w:val="center"/>
              <w:rPr>
                <w:rFonts w:ascii="Trebuchet MS" w:hAnsi="Trebuchet MS"/>
                <w:sz w:val="22"/>
                <w:szCs w:val="22"/>
              </w:rPr>
            </w:pPr>
            <w:r w:rsidRPr="00A7194C">
              <w:rPr>
                <w:rFonts w:ascii="Trebuchet MS" w:hAnsi="Trebuchet MS"/>
                <w:sz w:val="22"/>
                <w:szCs w:val="22"/>
              </w:rPr>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787A6DEF" w14:textId="77777777" w:rsidR="00460305" w:rsidRPr="00A7194C" w:rsidRDefault="00460305" w:rsidP="00095B1A">
            <w:pPr>
              <w:snapToGrid w:val="0"/>
              <w:spacing w:before="60" w:after="40"/>
              <w:jc w:val="center"/>
              <w:rPr>
                <w:rFonts w:ascii="Trebuchet MS" w:hAnsi="Trebuchet MS"/>
                <w:b/>
                <w:sz w:val="22"/>
                <w:szCs w:val="22"/>
              </w:rPr>
            </w:pPr>
            <w:r w:rsidRPr="00A7194C">
              <w:rPr>
                <w:rFonts w:ascii="Trebuchet MS" w:hAnsi="Trebuchet MS"/>
                <w:b/>
                <w:sz w:val="22"/>
                <w:szCs w:val="22"/>
              </w:rPr>
              <w:t>Čas izvedbe</w:t>
            </w:r>
          </w:p>
          <w:p w14:paraId="0BD86708" w14:textId="77777777" w:rsidR="00460305" w:rsidRPr="00A7194C" w:rsidRDefault="00460305" w:rsidP="00095B1A">
            <w:pPr>
              <w:snapToGrid w:val="0"/>
              <w:spacing w:before="60" w:after="40"/>
              <w:jc w:val="center"/>
              <w:rPr>
                <w:rFonts w:ascii="Trebuchet MS" w:hAnsi="Trebuchet MS"/>
                <w:b/>
                <w:sz w:val="22"/>
                <w:szCs w:val="22"/>
              </w:rPr>
            </w:pPr>
            <w:r>
              <w:rPr>
                <w:rFonts w:ascii="Trebuchet MS" w:hAnsi="Trebuchet MS"/>
                <w:b/>
                <w:sz w:val="22"/>
                <w:szCs w:val="22"/>
              </w:rPr>
              <w:t>(mesec, leto)</w:t>
            </w:r>
          </w:p>
        </w:tc>
      </w:tr>
      <w:tr w:rsidR="00460305" w:rsidRPr="00A7194C" w14:paraId="50FE8477" w14:textId="77777777" w:rsidTr="00095B1A">
        <w:trPr>
          <w:trHeight w:val="1193"/>
        </w:trPr>
        <w:tc>
          <w:tcPr>
            <w:tcW w:w="3828" w:type="dxa"/>
            <w:tcBorders>
              <w:top w:val="single" w:sz="2" w:space="0" w:color="000000"/>
              <w:left w:val="single" w:sz="2" w:space="0" w:color="000000"/>
              <w:bottom w:val="single" w:sz="2" w:space="0" w:color="000000"/>
            </w:tcBorders>
          </w:tcPr>
          <w:p w14:paraId="6C424B9D" w14:textId="77777777" w:rsidR="00460305" w:rsidRPr="00A7194C" w:rsidRDefault="00460305" w:rsidP="00095B1A">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465BA784" w14:textId="77777777" w:rsidR="00460305" w:rsidRPr="00A7194C" w:rsidRDefault="00460305" w:rsidP="00095B1A">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453658EE" w14:textId="77777777" w:rsidR="00460305" w:rsidRPr="00A7194C" w:rsidRDefault="00460305" w:rsidP="00095B1A">
            <w:pPr>
              <w:snapToGrid w:val="0"/>
              <w:spacing w:before="60" w:after="40"/>
              <w:rPr>
                <w:rFonts w:ascii="Trebuchet MS" w:hAnsi="Trebuchet MS"/>
                <w:sz w:val="22"/>
                <w:szCs w:val="22"/>
              </w:rPr>
            </w:pPr>
          </w:p>
        </w:tc>
      </w:tr>
    </w:tbl>
    <w:p w14:paraId="41B61460" w14:textId="77777777" w:rsidR="00460305" w:rsidRPr="00A7194C" w:rsidRDefault="00460305" w:rsidP="00460305">
      <w:pPr>
        <w:ind w:right="-566"/>
        <w:jc w:val="both"/>
        <w:rPr>
          <w:rFonts w:ascii="Trebuchet MS" w:hAnsi="Trebuchet MS"/>
          <w:b/>
          <w:i/>
          <w:sz w:val="22"/>
          <w:szCs w:val="22"/>
        </w:rPr>
      </w:pPr>
    </w:p>
    <w:p w14:paraId="01387F85" w14:textId="77777777" w:rsidR="00460305" w:rsidRPr="00A7194C" w:rsidRDefault="00460305" w:rsidP="00460305">
      <w:pPr>
        <w:pBdr>
          <w:top w:val="single" w:sz="4" w:space="1" w:color="auto"/>
          <w:left w:val="single" w:sz="4" w:space="4" w:color="auto"/>
          <w:bottom w:val="single" w:sz="4" w:space="1" w:color="auto"/>
          <w:right w:val="single" w:sz="4" w:space="4" w:color="auto"/>
        </w:pBdr>
        <w:jc w:val="both"/>
        <w:rPr>
          <w:rFonts w:ascii="Trebuchet MS" w:eastAsia="Times New Roman" w:hAnsi="Trebuchet MS"/>
          <w:b/>
          <w:bCs/>
          <w:i/>
          <w:iCs/>
          <w:sz w:val="22"/>
          <w:szCs w:val="22"/>
          <w:lang w:val="it-IT"/>
        </w:rPr>
      </w:pPr>
      <w:r w:rsidRPr="00A7194C">
        <w:rPr>
          <w:rFonts w:ascii="Trebuchet MS" w:eastAsia="Times New Roman" w:hAnsi="Trebuchet MS"/>
          <w:b/>
          <w:bCs/>
          <w:i/>
          <w:iCs/>
          <w:sz w:val="22"/>
          <w:szCs w:val="22"/>
        </w:rPr>
        <w:t xml:space="preserve">Opomba: </w:t>
      </w:r>
      <w:proofErr w:type="spellStart"/>
      <w:r w:rsidRPr="00A7194C">
        <w:rPr>
          <w:rFonts w:ascii="Trebuchet MS" w:eastAsia="Times New Roman" w:hAnsi="Trebuchet MS"/>
          <w:b/>
          <w:bCs/>
          <w:i/>
          <w:iCs/>
          <w:sz w:val="22"/>
          <w:szCs w:val="22"/>
          <w:lang w:val="it-IT"/>
        </w:rPr>
        <w:t>Naročnik</w:t>
      </w:r>
      <w:proofErr w:type="spellEnd"/>
      <w:r w:rsidRPr="00A7194C">
        <w:rPr>
          <w:rFonts w:ascii="Trebuchet MS" w:eastAsia="Times New Roman" w:hAnsi="Trebuchet MS"/>
          <w:b/>
          <w:bCs/>
          <w:i/>
          <w:iCs/>
          <w:sz w:val="22"/>
          <w:szCs w:val="22"/>
          <w:lang w:val="it-IT"/>
        </w:rPr>
        <w:t xml:space="preserve"> si </w:t>
      </w:r>
      <w:proofErr w:type="spellStart"/>
      <w:r w:rsidRPr="00A7194C">
        <w:rPr>
          <w:rFonts w:ascii="Trebuchet MS" w:eastAsia="Times New Roman" w:hAnsi="Trebuchet MS"/>
          <w:b/>
          <w:bCs/>
          <w:i/>
          <w:iCs/>
          <w:sz w:val="22"/>
          <w:szCs w:val="22"/>
          <w:lang w:val="it-IT"/>
        </w:rPr>
        <w:t>pridržuje</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pravico</w:t>
      </w:r>
      <w:proofErr w:type="spellEnd"/>
      <w:r w:rsidRPr="00A7194C">
        <w:rPr>
          <w:rFonts w:ascii="Trebuchet MS" w:eastAsia="Times New Roman" w:hAnsi="Trebuchet MS"/>
          <w:b/>
          <w:bCs/>
          <w:i/>
          <w:iCs/>
          <w:sz w:val="22"/>
          <w:szCs w:val="22"/>
          <w:lang w:val="it-IT"/>
        </w:rPr>
        <w:t xml:space="preserve">, da </w:t>
      </w:r>
      <w:proofErr w:type="spellStart"/>
      <w:r w:rsidRPr="00A7194C">
        <w:rPr>
          <w:rFonts w:ascii="Trebuchet MS" w:eastAsia="Times New Roman" w:hAnsi="Trebuchet MS"/>
          <w:b/>
          <w:bCs/>
          <w:i/>
          <w:iCs/>
          <w:sz w:val="22"/>
          <w:szCs w:val="22"/>
          <w:lang w:val="it-IT"/>
        </w:rPr>
        <w:t>podrobnejšo</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vsebino</w:t>
      </w:r>
      <w:proofErr w:type="spellEnd"/>
      <w:r w:rsidRPr="00A7194C">
        <w:rPr>
          <w:rFonts w:ascii="Trebuchet MS" w:eastAsia="Times New Roman" w:hAnsi="Trebuchet MS"/>
          <w:b/>
          <w:bCs/>
          <w:i/>
          <w:iCs/>
          <w:sz w:val="22"/>
          <w:szCs w:val="22"/>
          <w:lang w:val="it-IT"/>
        </w:rPr>
        <w:t xml:space="preserve"> in </w:t>
      </w:r>
      <w:proofErr w:type="spellStart"/>
      <w:r w:rsidRPr="00A7194C">
        <w:rPr>
          <w:rFonts w:ascii="Trebuchet MS" w:eastAsia="Times New Roman" w:hAnsi="Trebuchet MS"/>
          <w:b/>
          <w:bCs/>
          <w:i/>
          <w:iCs/>
          <w:sz w:val="22"/>
          <w:szCs w:val="22"/>
          <w:lang w:val="it-IT"/>
        </w:rPr>
        <w:t>kvaliteto</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izvedbe</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predmeta</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pogodbe</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preveri</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neposredno</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pri</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referenčnem</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naročniku</w:t>
      </w:r>
      <w:proofErr w:type="spellEnd"/>
      <w:r w:rsidRPr="00A7194C">
        <w:rPr>
          <w:rFonts w:ascii="Trebuchet MS" w:eastAsia="Times New Roman" w:hAnsi="Trebuchet MS"/>
          <w:b/>
          <w:bCs/>
          <w:i/>
          <w:iCs/>
          <w:sz w:val="22"/>
          <w:szCs w:val="22"/>
          <w:lang w:val="it-IT"/>
        </w:rPr>
        <w:t>.</w:t>
      </w:r>
    </w:p>
    <w:p w14:paraId="6F80C038" w14:textId="77777777" w:rsidR="00460305" w:rsidRPr="00A7194C" w:rsidRDefault="00460305" w:rsidP="00460305">
      <w:pPr>
        <w:ind w:right="-566"/>
        <w:jc w:val="both"/>
        <w:rPr>
          <w:rFonts w:ascii="Trebuchet MS" w:hAnsi="Trebuchet MS"/>
          <w:b/>
          <w:i/>
          <w:sz w:val="22"/>
          <w:szCs w:val="22"/>
        </w:rPr>
      </w:pPr>
    </w:p>
    <w:tbl>
      <w:tblPr>
        <w:tblW w:w="9777" w:type="dxa"/>
        <w:tblLayout w:type="fixed"/>
        <w:tblLook w:val="0000" w:firstRow="0" w:lastRow="0" w:firstColumn="0" w:lastColumn="0" w:noHBand="0" w:noVBand="0"/>
      </w:tblPr>
      <w:tblGrid>
        <w:gridCol w:w="4888"/>
        <w:gridCol w:w="4889"/>
      </w:tblGrid>
      <w:tr w:rsidR="00460305" w:rsidRPr="00A7194C" w14:paraId="76AD0449" w14:textId="77777777" w:rsidTr="00095B1A">
        <w:tc>
          <w:tcPr>
            <w:tcW w:w="4888" w:type="dxa"/>
            <w:vAlign w:val="center"/>
          </w:tcPr>
          <w:p w14:paraId="6CE35EFA"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 ________________</w:t>
            </w:r>
          </w:p>
        </w:tc>
        <w:tc>
          <w:tcPr>
            <w:tcW w:w="4889" w:type="dxa"/>
            <w:vAlign w:val="center"/>
          </w:tcPr>
          <w:p w14:paraId="69BF9B13"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5386FCB9" w14:textId="77777777" w:rsidTr="00095B1A">
        <w:tc>
          <w:tcPr>
            <w:tcW w:w="4888" w:type="dxa"/>
            <w:vAlign w:val="center"/>
          </w:tcPr>
          <w:p w14:paraId="668A634C"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66104156" w14:textId="77777777" w:rsidR="00460305" w:rsidRPr="00A7194C" w:rsidRDefault="00460305" w:rsidP="00095B1A">
            <w:pPr>
              <w:snapToGrid w:val="0"/>
              <w:spacing w:before="60" w:after="40"/>
              <w:rPr>
                <w:rFonts w:ascii="Trebuchet MS" w:hAnsi="Trebuchet MS"/>
                <w:sz w:val="22"/>
                <w:szCs w:val="22"/>
              </w:rPr>
            </w:pPr>
          </w:p>
          <w:p w14:paraId="18A75B35" w14:textId="77777777" w:rsidR="00460305" w:rsidRPr="00A7194C" w:rsidRDefault="00460305" w:rsidP="00095B1A">
            <w:pPr>
              <w:snapToGrid w:val="0"/>
              <w:spacing w:before="60" w:after="40"/>
              <w:rPr>
                <w:rFonts w:ascii="Trebuchet MS" w:hAnsi="Trebuchet MS"/>
                <w:sz w:val="22"/>
                <w:szCs w:val="22"/>
              </w:rPr>
            </w:pPr>
          </w:p>
          <w:p w14:paraId="6762C75C"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 ponudnika:  ______________________</w:t>
            </w:r>
          </w:p>
        </w:tc>
      </w:tr>
    </w:tbl>
    <w:p w14:paraId="7C9A190C" w14:textId="77777777" w:rsidR="00460305" w:rsidRPr="00A7194C" w:rsidRDefault="00460305" w:rsidP="00460305">
      <w:pPr>
        <w:rPr>
          <w:rFonts w:ascii="Trebuchet MS" w:hAnsi="Trebuchet MS"/>
          <w:sz w:val="22"/>
          <w:szCs w:val="22"/>
        </w:rPr>
      </w:pPr>
    </w:p>
    <w:p w14:paraId="3EBFEB61" w14:textId="77777777" w:rsidR="00460305" w:rsidRPr="00A7194C" w:rsidRDefault="00460305" w:rsidP="00460305">
      <w:pPr>
        <w:rPr>
          <w:rFonts w:ascii="Trebuchet MS" w:hAnsi="Trebuchet MS"/>
          <w:sz w:val="22"/>
          <w:szCs w:val="22"/>
        </w:rPr>
      </w:pPr>
    </w:p>
    <w:p w14:paraId="63B5B231" w14:textId="77777777" w:rsidR="00460305" w:rsidRPr="00A7194C" w:rsidRDefault="00460305" w:rsidP="00460305">
      <w:pPr>
        <w:rPr>
          <w:rFonts w:ascii="Trebuchet MS" w:hAnsi="Trebuchet MS"/>
          <w:sz w:val="22"/>
          <w:szCs w:val="22"/>
        </w:rPr>
      </w:pPr>
    </w:p>
    <w:p w14:paraId="4C81E65B" w14:textId="41D60537" w:rsidR="00460305" w:rsidRPr="00A7194C" w:rsidRDefault="00460305" w:rsidP="00460305">
      <w:pPr>
        <w:rPr>
          <w:rFonts w:ascii="Trebuchet MS" w:hAnsi="Trebuchet MS"/>
          <w:b/>
          <w:bCs/>
          <w:sz w:val="22"/>
          <w:szCs w:val="22"/>
        </w:rPr>
      </w:pPr>
      <w:r w:rsidRPr="00A7194C">
        <w:rPr>
          <w:rFonts w:ascii="Trebuchet MS" w:hAnsi="Trebuchet MS"/>
          <w:b/>
          <w:bCs/>
          <w:sz w:val="22"/>
          <w:szCs w:val="22"/>
        </w:rPr>
        <w:br w:type="page"/>
      </w:r>
    </w:p>
    <w:p w14:paraId="2E6F01C2" w14:textId="77777777" w:rsidR="00460305" w:rsidRPr="00FE36C2" w:rsidRDefault="00460305" w:rsidP="00460305">
      <w:pPr>
        <w:rPr>
          <w:rFonts w:ascii="Trebuchet MS" w:eastAsia="Times New Roman" w:hAnsi="Trebuchet MS"/>
          <w:b/>
          <w:sz w:val="22"/>
          <w:szCs w:val="22"/>
          <w:lang w:eastAsia="sl-SI"/>
        </w:rPr>
      </w:pPr>
      <w:bookmarkStart w:id="86" w:name="_Hlk497829429"/>
      <w:r w:rsidRPr="00FE36C2">
        <w:rPr>
          <w:rFonts w:ascii="Trebuchet MS" w:eastAsia="Times New Roman" w:hAnsi="Trebuchet MS"/>
          <w:b/>
          <w:sz w:val="22"/>
          <w:szCs w:val="22"/>
          <w:highlight w:val="lightGray"/>
          <w:lang w:eastAsia="sl-SI"/>
        </w:rPr>
        <w:lastRenderedPageBreak/>
        <w:t>Obr_8</w:t>
      </w:r>
    </w:p>
    <w:p w14:paraId="73A33B00" w14:textId="77777777" w:rsidR="00460305" w:rsidRPr="00FE36C2" w:rsidRDefault="00460305" w:rsidP="00460305">
      <w:pPr>
        <w:keepNext/>
        <w:spacing w:before="240" w:after="60"/>
        <w:jc w:val="center"/>
        <w:outlineLvl w:val="1"/>
        <w:rPr>
          <w:rFonts w:ascii="Trebuchet MS" w:eastAsia="Times New Roman" w:hAnsi="Trebuchet MS"/>
          <w:b/>
          <w:bCs/>
          <w:iCs/>
          <w:sz w:val="22"/>
          <w:szCs w:val="22"/>
          <w:lang w:val="it-IT"/>
        </w:rPr>
      </w:pPr>
      <w:bookmarkStart w:id="87" w:name="_Toc335915459"/>
      <w:bookmarkStart w:id="88" w:name="_Toc335915533"/>
      <w:bookmarkStart w:id="89" w:name="_Toc335915570"/>
      <w:bookmarkStart w:id="90" w:name="_Toc335915799"/>
      <w:r w:rsidRPr="00FE36C2">
        <w:rPr>
          <w:rFonts w:ascii="Trebuchet MS" w:eastAsia="Times New Roman" w:hAnsi="Trebuchet MS"/>
          <w:b/>
          <w:bCs/>
          <w:iCs/>
          <w:sz w:val="22"/>
          <w:szCs w:val="22"/>
          <w:lang w:val="it-IT"/>
        </w:rPr>
        <w:t>POTRDILO REFERENČNEGA NAROČNIKA</w:t>
      </w:r>
      <w:bookmarkEnd w:id="87"/>
      <w:bookmarkEnd w:id="88"/>
      <w:bookmarkEnd w:id="89"/>
      <w:bookmarkEnd w:id="90"/>
    </w:p>
    <w:p w14:paraId="581B72CC"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300FE96E"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6D7AFB52" w14:textId="77777777" w:rsidR="00460305" w:rsidRPr="00FE36C2" w:rsidRDefault="00460305" w:rsidP="00460305">
      <w:pPr>
        <w:autoSpaceDE w:val="0"/>
        <w:autoSpaceDN w:val="0"/>
        <w:adjustRightInd w:val="0"/>
        <w:rPr>
          <w:rFonts w:ascii="Trebuchet MS" w:eastAsia="Times New Roman" w:hAnsi="Trebuchet MS"/>
          <w:sz w:val="22"/>
          <w:szCs w:val="22"/>
          <w:lang w:eastAsia="sl-SI"/>
        </w:rPr>
      </w:pPr>
      <w:r>
        <w:rPr>
          <w:rFonts w:ascii="Trebuchet MS" w:eastAsia="Times New Roman" w:hAnsi="Trebuchet MS"/>
          <w:sz w:val="22"/>
          <w:szCs w:val="22"/>
          <w:lang w:eastAsia="sl-SI"/>
        </w:rPr>
        <w:t>Referenčni n</w:t>
      </w:r>
      <w:r w:rsidRPr="00FE36C2">
        <w:rPr>
          <w:rFonts w:ascii="Trebuchet MS" w:eastAsia="Times New Roman" w:hAnsi="Trebuchet MS"/>
          <w:sz w:val="22"/>
          <w:szCs w:val="22"/>
          <w:lang w:eastAsia="sl-SI"/>
        </w:rPr>
        <w:t>aročnik: _______________________________________________</w:t>
      </w:r>
      <w:r>
        <w:rPr>
          <w:rFonts w:ascii="Trebuchet MS" w:eastAsia="Times New Roman" w:hAnsi="Trebuchet MS"/>
          <w:sz w:val="22"/>
          <w:szCs w:val="22"/>
          <w:lang w:eastAsia="sl-SI"/>
        </w:rPr>
        <w:t>________</w:t>
      </w:r>
    </w:p>
    <w:p w14:paraId="22087B3E"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3A6CB624"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odgovorna oseba naročnika:</w:t>
      </w:r>
      <w:r>
        <w:rPr>
          <w:rFonts w:ascii="Trebuchet MS" w:eastAsia="Times New Roman" w:hAnsi="Trebuchet MS"/>
          <w:sz w:val="22"/>
          <w:szCs w:val="22"/>
          <w:lang w:eastAsia="sl-SI"/>
        </w:rPr>
        <w:t xml:space="preserve"> </w:t>
      </w:r>
      <w:r w:rsidRPr="00FE36C2">
        <w:rPr>
          <w:rFonts w:ascii="Trebuchet MS" w:eastAsia="Times New Roman" w:hAnsi="Trebuchet MS"/>
          <w:sz w:val="22"/>
          <w:szCs w:val="22"/>
          <w:lang w:eastAsia="sl-SI"/>
        </w:rPr>
        <w:t>_________________________________________________</w:t>
      </w:r>
    </w:p>
    <w:p w14:paraId="77945AE4" w14:textId="77777777" w:rsidR="00460305" w:rsidRPr="00FE36C2" w:rsidRDefault="00460305" w:rsidP="00460305">
      <w:pPr>
        <w:autoSpaceDE w:val="0"/>
        <w:autoSpaceDN w:val="0"/>
        <w:adjustRightInd w:val="0"/>
        <w:jc w:val="both"/>
        <w:rPr>
          <w:rFonts w:ascii="Trebuchet MS" w:eastAsia="Times New Roman" w:hAnsi="Trebuchet MS"/>
          <w:i/>
          <w:sz w:val="22"/>
          <w:szCs w:val="22"/>
          <w:vertAlign w:val="superscript"/>
          <w:lang w:eastAsia="sl-SI"/>
        </w:rPr>
      </w:pP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i/>
          <w:sz w:val="22"/>
          <w:szCs w:val="22"/>
          <w:vertAlign w:val="superscript"/>
          <w:lang w:eastAsia="sl-SI"/>
        </w:rPr>
        <w:t>(ime in priimek odg. osebe in funkcija)</w:t>
      </w:r>
    </w:p>
    <w:p w14:paraId="116FD88A"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0AD2D56B"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 xml:space="preserve">pod kazensko in materialno odgovornostjo izjavljam(o), da je ponudnik: </w:t>
      </w:r>
    </w:p>
    <w:p w14:paraId="55520E96"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48066A7B"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_________________________________________________________________________</w:t>
      </w:r>
    </w:p>
    <w:p w14:paraId="392FD04B"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7A569E64"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680757AA"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v obdobju od ______________________________ do _____________________________</w:t>
      </w:r>
    </w:p>
    <w:p w14:paraId="7CBAFFFA"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2CFB1740"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00E0AA00" w14:textId="39F37DE6" w:rsidR="00460305" w:rsidRPr="00FE36C2" w:rsidRDefault="001045CB" w:rsidP="0046030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Pr>
          <w:rFonts w:ascii="Trebuchet MS" w:eastAsia="Times New Roman" w:hAnsi="Trebuchet MS"/>
          <w:sz w:val="22"/>
          <w:szCs w:val="22"/>
          <w:lang w:eastAsia="sl-SI"/>
        </w:rPr>
        <w:t>po pogodbi št. ………… z dne …………………</w:t>
      </w:r>
      <w:r w:rsidR="00571F41">
        <w:rPr>
          <w:rFonts w:ascii="Trebuchet MS" w:eastAsia="Times New Roman" w:hAnsi="Trebuchet MS"/>
          <w:sz w:val="22"/>
          <w:szCs w:val="22"/>
          <w:lang w:eastAsia="sl-SI"/>
        </w:rPr>
        <w:t xml:space="preserve"> od ………………… do …………………….</w:t>
      </w:r>
      <w:r w:rsidR="00460305">
        <w:rPr>
          <w:rFonts w:ascii="Trebuchet MS" w:eastAsia="Times New Roman" w:hAnsi="Trebuchet MS"/>
          <w:sz w:val="22"/>
          <w:szCs w:val="22"/>
          <w:lang w:eastAsia="sl-SI"/>
        </w:rPr>
        <w:t>izdelal</w:t>
      </w:r>
      <w:r w:rsidR="00571F41">
        <w:rPr>
          <w:rFonts w:ascii="Trebuchet MS" w:eastAsia="Times New Roman" w:hAnsi="Trebuchet MS"/>
          <w:sz w:val="22"/>
          <w:szCs w:val="22"/>
          <w:lang w:eastAsia="sl-SI"/>
        </w:rPr>
        <w:t>, dobavil in montiral opremo za javni namen za ______________________________________________ (navedba muzeja, galerije, poljudno – znanstvenega parka) v vrednosti __________________ EUR brez DDV.</w:t>
      </w:r>
    </w:p>
    <w:p w14:paraId="1F2E7845" w14:textId="77777777" w:rsidR="00460305" w:rsidRDefault="00460305" w:rsidP="00460305">
      <w:pPr>
        <w:autoSpaceDE w:val="0"/>
        <w:autoSpaceDN w:val="0"/>
        <w:adjustRightInd w:val="0"/>
        <w:rPr>
          <w:rFonts w:ascii="Trebuchet MS" w:eastAsia="Times New Roman" w:hAnsi="Trebuchet MS"/>
          <w:bCs/>
          <w:color w:val="000000"/>
          <w:sz w:val="22"/>
          <w:szCs w:val="22"/>
          <w:lang w:eastAsia="sl-SI"/>
        </w:rPr>
      </w:pPr>
    </w:p>
    <w:p w14:paraId="7A511C79"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 xml:space="preserve">Potrjujemo, da je izvajalec storitve izvedel pravočasno, strokovno in kvalitetno, v skladu z naročilom. </w:t>
      </w:r>
    </w:p>
    <w:p w14:paraId="14BE562E"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64FCDEE0"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53FF321B" w14:textId="77777777" w:rsidR="00460305" w:rsidRPr="00FE36C2" w:rsidRDefault="00460305" w:rsidP="00460305">
      <w:pPr>
        <w:autoSpaceDE w:val="0"/>
        <w:autoSpaceDN w:val="0"/>
        <w:adjustRightInd w:val="0"/>
        <w:jc w:val="both"/>
        <w:rPr>
          <w:rFonts w:ascii="Trebuchet MS" w:eastAsia="Times New Roman" w:hAnsi="Trebuchet MS"/>
          <w:i/>
          <w:iCs/>
          <w:sz w:val="22"/>
          <w:szCs w:val="22"/>
          <w:lang w:eastAsia="sl-SI"/>
        </w:rPr>
      </w:pPr>
    </w:p>
    <w:p w14:paraId="003223E2" w14:textId="77777777" w:rsidR="00460305" w:rsidRPr="00FE36C2" w:rsidRDefault="00460305" w:rsidP="00460305">
      <w:pPr>
        <w:autoSpaceDE w:val="0"/>
        <w:autoSpaceDN w:val="0"/>
        <w:adjustRightInd w:val="0"/>
        <w:jc w:val="both"/>
        <w:rPr>
          <w:rFonts w:ascii="Trebuchet MS" w:eastAsia="Times New Roman" w:hAnsi="Trebuchet MS"/>
          <w:iCs/>
          <w:sz w:val="22"/>
          <w:szCs w:val="22"/>
          <w:lang w:eastAsia="sl-SI"/>
        </w:rPr>
      </w:pPr>
      <w:r w:rsidRPr="00FE36C2">
        <w:rPr>
          <w:rFonts w:ascii="Trebuchet MS" w:eastAsia="Times New Roman" w:hAnsi="Trebuchet MS"/>
          <w:iCs/>
          <w:sz w:val="22"/>
          <w:szCs w:val="22"/>
          <w:lang w:eastAsia="sl-SI"/>
        </w:rPr>
        <w:t xml:space="preserve">Kontaktna oseba naročnika za preverbo reference je: _________________________, </w:t>
      </w:r>
    </w:p>
    <w:p w14:paraId="1E974210" w14:textId="77777777" w:rsidR="00460305" w:rsidRPr="00FE36C2" w:rsidRDefault="00460305" w:rsidP="00460305">
      <w:pPr>
        <w:autoSpaceDE w:val="0"/>
        <w:autoSpaceDN w:val="0"/>
        <w:adjustRightInd w:val="0"/>
        <w:jc w:val="both"/>
        <w:rPr>
          <w:rFonts w:ascii="Trebuchet MS" w:eastAsia="Times New Roman" w:hAnsi="Trebuchet MS"/>
          <w:iCs/>
          <w:sz w:val="22"/>
          <w:szCs w:val="22"/>
          <w:lang w:eastAsia="sl-SI"/>
        </w:rPr>
      </w:pPr>
    </w:p>
    <w:p w14:paraId="2BCE12B1" w14:textId="77777777" w:rsidR="00460305" w:rsidRPr="00FE36C2" w:rsidRDefault="00460305" w:rsidP="00460305">
      <w:pPr>
        <w:autoSpaceDE w:val="0"/>
        <w:autoSpaceDN w:val="0"/>
        <w:adjustRightInd w:val="0"/>
        <w:jc w:val="both"/>
        <w:rPr>
          <w:rFonts w:ascii="Trebuchet MS" w:eastAsia="Times New Roman" w:hAnsi="Trebuchet MS"/>
          <w:iCs/>
          <w:sz w:val="22"/>
          <w:szCs w:val="22"/>
          <w:lang w:eastAsia="sl-SI"/>
        </w:rPr>
      </w:pPr>
      <w:r w:rsidRPr="00FE36C2">
        <w:rPr>
          <w:rFonts w:ascii="Trebuchet MS" w:eastAsia="Times New Roman" w:hAnsi="Trebuchet MS"/>
          <w:iCs/>
          <w:sz w:val="22"/>
          <w:szCs w:val="22"/>
          <w:lang w:eastAsia="sl-SI"/>
        </w:rPr>
        <w:t xml:space="preserve">e-pošta: ________________, telefonska št.: </w:t>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t>____________________________.</w:t>
      </w:r>
    </w:p>
    <w:p w14:paraId="1BAFDEFA" w14:textId="77777777" w:rsidR="00460305" w:rsidRDefault="00460305" w:rsidP="00460305">
      <w:pPr>
        <w:autoSpaceDE w:val="0"/>
        <w:autoSpaceDN w:val="0"/>
        <w:adjustRightInd w:val="0"/>
        <w:jc w:val="both"/>
        <w:rPr>
          <w:rFonts w:ascii="Trebuchet MS" w:eastAsia="Times New Roman" w:hAnsi="Trebuchet MS"/>
          <w:iCs/>
          <w:sz w:val="22"/>
          <w:szCs w:val="22"/>
          <w:lang w:eastAsia="sl-SI"/>
        </w:rPr>
      </w:pPr>
    </w:p>
    <w:p w14:paraId="4509EC05" w14:textId="77777777" w:rsidR="00460305" w:rsidRPr="00FE36C2" w:rsidRDefault="00460305" w:rsidP="00460305">
      <w:pPr>
        <w:autoSpaceDE w:val="0"/>
        <w:autoSpaceDN w:val="0"/>
        <w:adjustRightInd w:val="0"/>
        <w:jc w:val="both"/>
        <w:rPr>
          <w:rFonts w:ascii="Trebuchet MS" w:eastAsia="Times New Roman" w:hAnsi="Trebuchet MS"/>
          <w:iCs/>
          <w:sz w:val="22"/>
          <w:szCs w:val="22"/>
          <w:lang w:eastAsia="sl-SI"/>
        </w:rPr>
      </w:pPr>
    </w:p>
    <w:tbl>
      <w:tblPr>
        <w:tblW w:w="9777" w:type="dxa"/>
        <w:tblLayout w:type="fixed"/>
        <w:tblLook w:val="0000" w:firstRow="0" w:lastRow="0" w:firstColumn="0" w:lastColumn="0" w:noHBand="0" w:noVBand="0"/>
      </w:tblPr>
      <w:tblGrid>
        <w:gridCol w:w="4888"/>
        <w:gridCol w:w="4889"/>
      </w:tblGrid>
      <w:tr w:rsidR="00460305" w:rsidRPr="00FE36C2" w14:paraId="541D3746" w14:textId="77777777" w:rsidTr="00095B1A">
        <w:tc>
          <w:tcPr>
            <w:tcW w:w="4888" w:type="dxa"/>
            <w:vAlign w:val="center"/>
          </w:tcPr>
          <w:p w14:paraId="28B0556F" w14:textId="77777777" w:rsidR="00460305" w:rsidRPr="00FE36C2" w:rsidRDefault="00460305" w:rsidP="00095B1A">
            <w:pPr>
              <w:snapToGrid w:val="0"/>
              <w:spacing w:before="60" w:after="40"/>
              <w:rPr>
                <w:rFonts w:ascii="Trebuchet MS" w:eastAsia="Times New Roman" w:hAnsi="Trebuchet MS"/>
                <w:sz w:val="22"/>
                <w:szCs w:val="22"/>
                <w:lang w:eastAsia="sl-SI"/>
              </w:rPr>
            </w:pPr>
          </w:p>
          <w:p w14:paraId="0FCA4018" w14:textId="77777777" w:rsidR="00460305" w:rsidRPr="00FE36C2" w:rsidRDefault="00460305" w:rsidP="00095B1A">
            <w:pPr>
              <w:snapToGrid w:val="0"/>
              <w:spacing w:before="60" w:after="40"/>
              <w:rPr>
                <w:rFonts w:ascii="Trebuchet MS" w:eastAsia="Times New Roman" w:hAnsi="Trebuchet MS"/>
                <w:sz w:val="22"/>
                <w:szCs w:val="22"/>
                <w:lang w:eastAsia="sl-SI"/>
              </w:rPr>
            </w:pPr>
            <w:r w:rsidRPr="00FE36C2">
              <w:rPr>
                <w:rFonts w:ascii="Trebuchet MS" w:eastAsia="Times New Roman" w:hAnsi="Trebuchet MS"/>
                <w:sz w:val="22"/>
                <w:szCs w:val="22"/>
                <w:lang w:eastAsia="sl-SI"/>
              </w:rPr>
              <w:t>Kraj in datum:</w:t>
            </w:r>
          </w:p>
        </w:tc>
        <w:tc>
          <w:tcPr>
            <w:tcW w:w="4889" w:type="dxa"/>
            <w:vAlign w:val="center"/>
          </w:tcPr>
          <w:p w14:paraId="5D09981B" w14:textId="77777777" w:rsidR="00460305" w:rsidRPr="00FE36C2" w:rsidRDefault="00460305" w:rsidP="00095B1A">
            <w:pPr>
              <w:snapToGrid w:val="0"/>
              <w:spacing w:before="60" w:after="40"/>
              <w:rPr>
                <w:rFonts w:ascii="Trebuchet MS" w:eastAsia="Times New Roman" w:hAnsi="Trebuchet MS"/>
                <w:sz w:val="22"/>
                <w:szCs w:val="22"/>
                <w:lang w:eastAsia="sl-SI"/>
              </w:rPr>
            </w:pPr>
          </w:p>
        </w:tc>
      </w:tr>
      <w:tr w:rsidR="00460305" w:rsidRPr="00FE36C2" w14:paraId="59ADA543" w14:textId="77777777" w:rsidTr="00095B1A">
        <w:tc>
          <w:tcPr>
            <w:tcW w:w="4888" w:type="dxa"/>
            <w:vAlign w:val="center"/>
          </w:tcPr>
          <w:p w14:paraId="7FDE4EBE" w14:textId="77777777" w:rsidR="00460305" w:rsidRPr="00FE36C2" w:rsidRDefault="00460305" w:rsidP="00095B1A">
            <w:pPr>
              <w:snapToGrid w:val="0"/>
              <w:spacing w:before="60" w:after="40"/>
              <w:rPr>
                <w:rFonts w:ascii="Trebuchet MS" w:eastAsia="Times New Roman" w:hAnsi="Trebuchet MS"/>
                <w:sz w:val="22"/>
                <w:szCs w:val="22"/>
                <w:lang w:eastAsia="sl-SI"/>
              </w:rPr>
            </w:pPr>
          </w:p>
        </w:tc>
        <w:tc>
          <w:tcPr>
            <w:tcW w:w="4889" w:type="dxa"/>
            <w:vAlign w:val="center"/>
          </w:tcPr>
          <w:p w14:paraId="0E7FD8D2" w14:textId="77777777" w:rsidR="00460305" w:rsidRPr="00FE36C2" w:rsidRDefault="00460305" w:rsidP="00095B1A">
            <w:pPr>
              <w:snapToGrid w:val="0"/>
              <w:spacing w:before="60" w:after="40"/>
              <w:rPr>
                <w:rFonts w:ascii="Trebuchet MS" w:eastAsia="Times New Roman" w:hAnsi="Trebuchet MS"/>
                <w:sz w:val="22"/>
                <w:szCs w:val="22"/>
                <w:lang w:eastAsia="sl-SI"/>
              </w:rPr>
            </w:pPr>
            <w:r w:rsidRPr="00FE36C2">
              <w:rPr>
                <w:rFonts w:ascii="Trebuchet MS" w:eastAsia="Times New Roman" w:hAnsi="Trebuchet MS"/>
                <w:sz w:val="22"/>
                <w:szCs w:val="22"/>
                <w:lang w:eastAsia="sl-SI"/>
              </w:rPr>
              <w:t>podpis končnega referenčnega naročnika  (in žig)</w:t>
            </w:r>
          </w:p>
        </w:tc>
      </w:tr>
    </w:tbl>
    <w:p w14:paraId="75A9E549"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11CE1B95"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2B04D28F"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730E90F6"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10DC257B"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689699C0"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7495522F" w14:textId="77777777" w:rsidR="00460305" w:rsidRDefault="00460305" w:rsidP="00460305">
      <w:pPr>
        <w:autoSpaceDE w:val="0"/>
        <w:autoSpaceDN w:val="0"/>
        <w:adjustRightInd w:val="0"/>
        <w:jc w:val="both"/>
        <w:rPr>
          <w:rFonts w:ascii="Trebuchet MS" w:eastAsia="Times New Roman" w:hAnsi="Trebuchet MS"/>
          <w:b/>
          <w:i/>
          <w:iCs/>
          <w:sz w:val="22"/>
          <w:szCs w:val="22"/>
          <w:lang w:eastAsia="sl-SI"/>
        </w:rPr>
      </w:pPr>
    </w:p>
    <w:p w14:paraId="1F7EC372" w14:textId="77777777" w:rsidR="00460305" w:rsidRPr="00FE36C2" w:rsidRDefault="00460305" w:rsidP="00460305">
      <w:pPr>
        <w:autoSpaceDE w:val="0"/>
        <w:autoSpaceDN w:val="0"/>
        <w:adjustRightInd w:val="0"/>
        <w:jc w:val="both"/>
        <w:rPr>
          <w:rFonts w:ascii="Trebuchet MS" w:eastAsia="Times New Roman" w:hAnsi="Trebuchet MS"/>
          <w:color w:val="000000"/>
          <w:sz w:val="22"/>
          <w:szCs w:val="22"/>
          <w:lang w:eastAsia="sl-SI"/>
        </w:rPr>
      </w:pPr>
      <w:r w:rsidRPr="00FE36C2">
        <w:rPr>
          <w:rFonts w:ascii="Trebuchet MS" w:eastAsia="Times New Roman" w:hAnsi="Trebuchet MS"/>
          <w:b/>
          <w:i/>
          <w:iCs/>
          <w:sz w:val="22"/>
          <w:szCs w:val="22"/>
          <w:lang w:eastAsia="sl-SI"/>
        </w:rPr>
        <w:tab/>
      </w:r>
    </w:p>
    <w:p w14:paraId="5D1CB551" w14:textId="77777777" w:rsidR="00460305" w:rsidRDefault="00460305" w:rsidP="00460305"/>
    <w:p w14:paraId="3164DA84" w14:textId="77777777" w:rsidR="00460305" w:rsidRDefault="00460305" w:rsidP="00460305"/>
    <w:p w14:paraId="7B2B1ED8" w14:textId="77777777" w:rsidR="00636AC4" w:rsidRDefault="00636AC4" w:rsidP="00460305"/>
    <w:p w14:paraId="3E6AFAC4" w14:textId="77777777" w:rsidR="00636AC4" w:rsidRDefault="00636AC4" w:rsidP="00460305"/>
    <w:p w14:paraId="7E56305B" w14:textId="77777777" w:rsidR="00636AC4" w:rsidRDefault="00636AC4" w:rsidP="00460305"/>
    <w:p w14:paraId="089D3CCC" w14:textId="77777777" w:rsidR="00571F41" w:rsidRPr="00763DD2" w:rsidRDefault="00571F41" w:rsidP="00460305"/>
    <w:bookmarkEnd w:id="86"/>
    <w:p w14:paraId="5F382F5F" w14:textId="7789834C" w:rsidR="00460305" w:rsidRPr="005215F5" w:rsidRDefault="00460305" w:rsidP="00460305">
      <w:pPr>
        <w:keepNext/>
        <w:spacing w:before="240" w:after="60"/>
        <w:outlineLvl w:val="1"/>
        <w:rPr>
          <w:rFonts w:ascii="Trebuchet MS" w:hAnsi="Trebuchet MS"/>
          <w:b/>
          <w:sz w:val="22"/>
          <w:szCs w:val="22"/>
          <w:shd w:val="clear" w:color="auto" w:fill="D9D9D9"/>
        </w:rPr>
      </w:pPr>
      <w:r w:rsidRPr="005215F5">
        <w:rPr>
          <w:rFonts w:ascii="Trebuchet MS" w:hAnsi="Trebuchet MS"/>
          <w:b/>
          <w:sz w:val="22"/>
          <w:szCs w:val="22"/>
          <w:shd w:val="clear" w:color="auto" w:fill="D9D9D9"/>
        </w:rPr>
        <w:lastRenderedPageBreak/>
        <w:t>Obr_</w:t>
      </w:r>
      <w:r w:rsidR="00571F41">
        <w:rPr>
          <w:rFonts w:ascii="Trebuchet MS" w:hAnsi="Trebuchet MS"/>
          <w:b/>
          <w:sz w:val="22"/>
          <w:szCs w:val="22"/>
          <w:shd w:val="clear" w:color="auto" w:fill="D9D9D9"/>
        </w:rPr>
        <w:t>9</w:t>
      </w:r>
    </w:p>
    <w:p w14:paraId="264EFF50" w14:textId="77777777" w:rsidR="00460305" w:rsidRPr="00DF6067" w:rsidRDefault="00460305" w:rsidP="00460305">
      <w:pPr>
        <w:autoSpaceDE w:val="0"/>
        <w:autoSpaceDN w:val="0"/>
        <w:adjustRightInd w:val="0"/>
        <w:rPr>
          <w:rFonts w:eastAsia="Times New Roman"/>
          <w:b/>
          <w:bCs/>
          <w:lang w:eastAsia="sl-SI"/>
        </w:rPr>
      </w:pPr>
    </w:p>
    <w:p w14:paraId="6199101C" w14:textId="2C77B132" w:rsidR="00460305" w:rsidRPr="00A7194C" w:rsidRDefault="00460305" w:rsidP="00571F41">
      <w:pPr>
        <w:jc w:val="center"/>
        <w:rPr>
          <w:rFonts w:ascii="Trebuchet MS" w:hAnsi="Trebuchet MS"/>
          <w:b/>
          <w:bCs/>
          <w:sz w:val="22"/>
          <w:szCs w:val="22"/>
        </w:rPr>
      </w:pPr>
      <w:r w:rsidRPr="00A7194C">
        <w:rPr>
          <w:rFonts w:ascii="Trebuchet MS" w:hAnsi="Trebuchet MS"/>
          <w:b/>
          <w:bCs/>
          <w:sz w:val="22"/>
          <w:szCs w:val="22"/>
        </w:rPr>
        <w:t>MENIČNA IZJAVA</w:t>
      </w:r>
    </w:p>
    <w:p w14:paraId="480BF99B" w14:textId="77777777" w:rsidR="00460305" w:rsidRPr="00A7194C" w:rsidRDefault="00460305" w:rsidP="00460305">
      <w:pPr>
        <w:widowControl w:val="0"/>
        <w:tabs>
          <w:tab w:val="center" w:pos="4534"/>
        </w:tabs>
        <w:autoSpaceDE w:val="0"/>
        <w:autoSpaceDN w:val="0"/>
        <w:adjustRightInd w:val="0"/>
        <w:jc w:val="center"/>
        <w:rPr>
          <w:rFonts w:ascii="Trebuchet MS" w:hAnsi="Trebuchet MS"/>
          <w:b/>
          <w:bCs/>
          <w:sz w:val="22"/>
          <w:szCs w:val="22"/>
        </w:rPr>
      </w:pPr>
      <w:r w:rsidRPr="00A7194C">
        <w:rPr>
          <w:rFonts w:ascii="Trebuchet MS" w:hAnsi="Trebuchet MS"/>
          <w:b/>
          <w:bCs/>
          <w:sz w:val="22"/>
          <w:szCs w:val="22"/>
        </w:rPr>
        <w:t>za resnost ponudbe s pooblastilom za izpolnitev in unovčenje menice</w:t>
      </w:r>
    </w:p>
    <w:p w14:paraId="0E739DAE" w14:textId="77777777" w:rsidR="00460305" w:rsidRPr="00A7194C" w:rsidRDefault="00460305" w:rsidP="00460305">
      <w:pPr>
        <w:widowControl w:val="0"/>
        <w:tabs>
          <w:tab w:val="center" w:pos="4534"/>
        </w:tabs>
        <w:autoSpaceDE w:val="0"/>
        <w:autoSpaceDN w:val="0"/>
        <w:adjustRightInd w:val="0"/>
        <w:rPr>
          <w:rFonts w:ascii="Trebuchet MS" w:hAnsi="Trebuchet MS"/>
          <w:b/>
          <w:bCs/>
          <w:sz w:val="22"/>
          <w:szCs w:val="22"/>
        </w:rPr>
      </w:pPr>
    </w:p>
    <w:p w14:paraId="0474E50C" w14:textId="77777777" w:rsidR="00460305" w:rsidRPr="00A7194C" w:rsidRDefault="00460305" w:rsidP="00460305">
      <w:pPr>
        <w:widowControl w:val="0"/>
        <w:tabs>
          <w:tab w:val="center" w:pos="4534"/>
        </w:tabs>
        <w:autoSpaceDE w:val="0"/>
        <w:autoSpaceDN w:val="0"/>
        <w:adjustRightInd w:val="0"/>
        <w:rPr>
          <w:rFonts w:ascii="Trebuchet MS" w:hAnsi="Trebuchet MS"/>
          <w:b/>
          <w:bCs/>
          <w:sz w:val="22"/>
          <w:szCs w:val="22"/>
        </w:rPr>
      </w:pPr>
    </w:p>
    <w:p w14:paraId="13839FC1" w14:textId="77777777" w:rsidR="00460305" w:rsidRPr="00A7194C" w:rsidRDefault="00460305" w:rsidP="00460305">
      <w:pPr>
        <w:rPr>
          <w:rFonts w:ascii="Trebuchet MS" w:hAnsi="Trebuchet MS"/>
          <w:bCs/>
          <w:sz w:val="22"/>
          <w:szCs w:val="22"/>
        </w:rPr>
      </w:pPr>
      <w:r w:rsidRPr="00A7194C">
        <w:rPr>
          <w:rFonts w:ascii="Trebuchet MS" w:hAnsi="Trebuchet MS"/>
          <w:bCs/>
          <w:sz w:val="22"/>
          <w:szCs w:val="22"/>
        </w:rPr>
        <w:t>Ponudnik: __________________________________________________________________________</w:t>
      </w:r>
    </w:p>
    <w:p w14:paraId="3B9470E7"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48BC13D3" w14:textId="77777777" w:rsidR="00460305" w:rsidRPr="00A7194C" w:rsidRDefault="00460305" w:rsidP="00460305">
      <w:pPr>
        <w:jc w:val="center"/>
        <w:rPr>
          <w:rFonts w:ascii="Trebuchet MS" w:hAnsi="Trebuchet MS"/>
          <w:i/>
          <w:iCs/>
          <w:sz w:val="22"/>
          <w:szCs w:val="22"/>
        </w:rPr>
      </w:pPr>
    </w:p>
    <w:p w14:paraId="7251718C" w14:textId="77777777" w:rsidR="00460305" w:rsidRPr="00A7194C" w:rsidRDefault="00460305" w:rsidP="00460305">
      <w:pPr>
        <w:jc w:val="center"/>
        <w:rPr>
          <w:rFonts w:ascii="Trebuchet MS" w:hAnsi="Trebuchet MS"/>
          <w:i/>
          <w:iCs/>
          <w:sz w:val="22"/>
          <w:szCs w:val="22"/>
        </w:rPr>
      </w:pPr>
    </w:p>
    <w:p w14:paraId="397DF747" w14:textId="6863E872" w:rsidR="00460305" w:rsidRPr="00FE4DB6" w:rsidRDefault="00460305" w:rsidP="00460305">
      <w:pPr>
        <w:pStyle w:val="Default"/>
        <w:jc w:val="both"/>
        <w:rPr>
          <w:rFonts w:ascii="Trebuchet MS" w:hAnsi="Trebuchet MS" w:cs="Trebuchet MS"/>
          <w:b/>
          <w:bCs/>
          <w:color w:val="auto"/>
          <w:sz w:val="22"/>
          <w:szCs w:val="22"/>
        </w:rPr>
      </w:pPr>
      <w:r w:rsidRPr="00A7194C">
        <w:rPr>
          <w:rFonts w:ascii="Trebuchet MS" w:hAnsi="Trebuchet MS"/>
          <w:sz w:val="22"/>
          <w:szCs w:val="22"/>
        </w:rPr>
        <w:t xml:space="preserve">Naročniku, Mestni občini Celje, Trg celjskih knezov 9, 3000 Celje kot zavarovanje za resnost naše ponudbe za pridobitev </w:t>
      </w:r>
      <w:r w:rsidRPr="00A7194C">
        <w:rPr>
          <w:rFonts w:ascii="Trebuchet MS" w:hAnsi="Trebuchet MS"/>
          <w:bCs/>
          <w:sz w:val="22"/>
          <w:szCs w:val="22"/>
        </w:rPr>
        <w:t>javnega naročila</w:t>
      </w:r>
      <w:r>
        <w:rPr>
          <w:rFonts w:ascii="Trebuchet MS" w:hAnsi="Trebuchet MS"/>
          <w:bCs/>
          <w:sz w:val="22"/>
          <w:szCs w:val="22"/>
        </w:rPr>
        <w:t xml:space="preserve"> </w:t>
      </w:r>
      <w:r w:rsidRPr="00A7194C">
        <w:rPr>
          <w:rFonts w:ascii="Trebuchet MS" w:hAnsi="Trebuchet MS"/>
          <w:b/>
          <w:sz w:val="22"/>
          <w:szCs w:val="22"/>
        </w:rPr>
        <w:t>»</w:t>
      </w:r>
      <w:r w:rsidR="00FC1465">
        <w:rPr>
          <w:rFonts w:ascii="Trebuchet MS" w:hAnsi="Trebuchet MS"/>
          <w:b/>
          <w:sz w:val="22"/>
          <w:szCs w:val="22"/>
        </w:rPr>
        <w:t xml:space="preserve">Dobava in montaža razstavne opreme za objekt Stara grofija – </w:t>
      </w:r>
      <w:proofErr w:type="spellStart"/>
      <w:r w:rsidR="00FC1465">
        <w:rPr>
          <w:rFonts w:ascii="Trebuchet MS" w:hAnsi="Trebuchet MS"/>
          <w:b/>
          <w:sz w:val="22"/>
          <w:szCs w:val="22"/>
        </w:rPr>
        <w:t>Celeia</w:t>
      </w:r>
      <w:proofErr w:type="spellEnd"/>
      <w:r w:rsidR="00FC1465">
        <w:rPr>
          <w:rFonts w:ascii="Trebuchet MS" w:hAnsi="Trebuchet MS"/>
          <w:b/>
          <w:sz w:val="22"/>
          <w:szCs w:val="22"/>
        </w:rPr>
        <w:t xml:space="preserve"> </w:t>
      </w:r>
      <w:proofErr w:type="spellStart"/>
      <w:r w:rsidR="00FC1465">
        <w:rPr>
          <w:rFonts w:ascii="Trebuchet MS" w:hAnsi="Trebuchet MS"/>
          <w:b/>
          <w:sz w:val="22"/>
          <w:szCs w:val="22"/>
        </w:rPr>
        <w:t>Antiqua</w:t>
      </w:r>
      <w:proofErr w:type="spellEnd"/>
      <w:r w:rsidR="00FC1465">
        <w:rPr>
          <w:rFonts w:ascii="Trebuchet MS" w:hAnsi="Trebuchet MS"/>
          <w:b/>
          <w:sz w:val="22"/>
          <w:szCs w:val="22"/>
        </w:rPr>
        <w:t xml:space="preserve"> – vila s freskami</w:t>
      </w:r>
      <w:r>
        <w:rPr>
          <w:rFonts w:ascii="Trebuchet MS" w:hAnsi="Trebuchet MS"/>
          <w:b/>
          <w:sz w:val="22"/>
          <w:szCs w:val="22"/>
        </w:rPr>
        <w:t xml:space="preserve">« </w:t>
      </w:r>
      <w:r>
        <w:rPr>
          <w:rFonts w:ascii="Trebuchet MS" w:hAnsi="Trebuchet MS"/>
          <w:bCs/>
          <w:sz w:val="22"/>
          <w:szCs w:val="22"/>
        </w:rPr>
        <w:t>z oznako</w:t>
      </w:r>
      <w:r w:rsidRPr="00A7194C">
        <w:rPr>
          <w:rFonts w:ascii="Trebuchet MS" w:hAnsi="Trebuchet MS"/>
          <w:caps/>
          <w:sz w:val="22"/>
          <w:szCs w:val="22"/>
        </w:rPr>
        <w:t xml:space="preserve"> </w:t>
      </w:r>
      <w:r w:rsidRPr="00A7194C">
        <w:rPr>
          <w:rFonts w:ascii="Trebuchet MS" w:hAnsi="Trebuchet MS"/>
          <w:b/>
          <w:bCs/>
          <w:sz w:val="22"/>
          <w:szCs w:val="22"/>
        </w:rPr>
        <w:t>JN</w:t>
      </w:r>
      <w:r w:rsidR="00636AC4">
        <w:rPr>
          <w:rFonts w:ascii="Trebuchet MS" w:hAnsi="Trebuchet MS"/>
          <w:b/>
          <w:bCs/>
          <w:sz w:val="22"/>
          <w:szCs w:val="22"/>
        </w:rPr>
        <w:t>MV</w:t>
      </w:r>
      <w:r w:rsidRPr="00A7194C">
        <w:rPr>
          <w:rFonts w:ascii="Trebuchet MS" w:hAnsi="Trebuchet MS"/>
          <w:b/>
          <w:bCs/>
          <w:sz w:val="22"/>
          <w:szCs w:val="22"/>
        </w:rPr>
        <w:t>-0</w:t>
      </w:r>
      <w:r w:rsidR="00097C35">
        <w:rPr>
          <w:rFonts w:ascii="Trebuchet MS" w:hAnsi="Trebuchet MS"/>
          <w:b/>
          <w:bCs/>
          <w:sz w:val="22"/>
          <w:szCs w:val="22"/>
        </w:rPr>
        <w:t>15</w:t>
      </w:r>
      <w:r w:rsidRPr="00A7194C">
        <w:rPr>
          <w:rFonts w:ascii="Trebuchet MS" w:hAnsi="Trebuchet MS"/>
          <w:b/>
          <w:bCs/>
          <w:sz w:val="22"/>
          <w:szCs w:val="22"/>
        </w:rPr>
        <w:t>-202</w:t>
      </w:r>
      <w:r w:rsidR="00453E75">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sz w:val="22"/>
          <w:szCs w:val="22"/>
        </w:rPr>
        <w:t>, izročamo bianco menico ter to menično izjavo s pooblastilom za izpolnitev in unovčenje menice.</w:t>
      </w:r>
    </w:p>
    <w:p w14:paraId="30843C88"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p>
    <w:p w14:paraId="5C12E9CC" w14:textId="09F3B39F"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Naročnika </w:t>
      </w:r>
      <w:r w:rsidRPr="00A7194C">
        <w:rPr>
          <w:rFonts w:ascii="Trebuchet MS" w:hAnsi="Trebuchet MS"/>
          <w:b/>
          <w:sz w:val="22"/>
          <w:szCs w:val="22"/>
        </w:rPr>
        <w:t>Mestno občino Celje, Trg celjskih knezov 9, 3000 Celje</w:t>
      </w:r>
      <w:r w:rsidRPr="00A7194C">
        <w:rPr>
          <w:rFonts w:ascii="Trebuchet MS" w:hAnsi="Trebuchet MS"/>
          <w:sz w:val="22"/>
          <w:szCs w:val="22"/>
        </w:rPr>
        <w:t xml:space="preserve">, nepreklicno pooblaščamo, da izpolni priloženo menico z zneskom v višini </w:t>
      </w:r>
      <w:r w:rsidR="003B0447">
        <w:rPr>
          <w:rFonts w:ascii="Trebuchet MS" w:hAnsi="Trebuchet MS"/>
          <w:b/>
          <w:bCs/>
          <w:sz w:val="22"/>
          <w:szCs w:val="22"/>
        </w:rPr>
        <w:t>4</w:t>
      </w:r>
      <w:r>
        <w:rPr>
          <w:rFonts w:ascii="Trebuchet MS" w:hAnsi="Trebuchet MS"/>
          <w:b/>
          <w:bCs/>
          <w:sz w:val="22"/>
          <w:szCs w:val="22"/>
        </w:rPr>
        <w:t>.</w:t>
      </w:r>
      <w:r w:rsidR="00571F41">
        <w:rPr>
          <w:rFonts w:ascii="Trebuchet MS" w:hAnsi="Trebuchet MS"/>
          <w:b/>
          <w:bCs/>
          <w:sz w:val="22"/>
          <w:szCs w:val="22"/>
        </w:rPr>
        <w:t>5</w:t>
      </w:r>
      <w:r>
        <w:rPr>
          <w:rFonts w:ascii="Trebuchet MS" w:hAnsi="Trebuchet MS"/>
          <w:b/>
          <w:bCs/>
          <w:sz w:val="22"/>
          <w:szCs w:val="22"/>
        </w:rPr>
        <w:t>00,00</w:t>
      </w:r>
      <w:r w:rsidRPr="00A7194C">
        <w:rPr>
          <w:rFonts w:ascii="Trebuchet MS" w:hAnsi="Trebuchet MS"/>
          <w:sz w:val="22"/>
          <w:szCs w:val="22"/>
        </w:rPr>
        <w:t xml:space="preserve"> </w:t>
      </w:r>
      <w:r w:rsidRPr="00A7194C">
        <w:rPr>
          <w:rFonts w:ascii="Trebuchet MS" w:hAnsi="Trebuchet MS"/>
          <w:b/>
          <w:sz w:val="22"/>
          <w:szCs w:val="22"/>
        </w:rPr>
        <w:t>EUR</w:t>
      </w:r>
      <w:r w:rsidRPr="00A7194C">
        <w:rPr>
          <w:rFonts w:ascii="Trebuchet MS" w:hAnsi="Trebuchet MS"/>
          <w:sz w:val="22"/>
          <w:szCs w:val="22"/>
        </w:rPr>
        <w:t xml:space="preserve"> in z vsemi ostalimi podatki ter jo na naš račun unovči v primeru če: </w:t>
      </w:r>
    </w:p>
    <w:p w14:paraId="5CA02062"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ponudnik po roku za oddajo ponudb v času njene veljavnosti svojo ponudbo umakne ali jo spremeni;</w:t>
      </w:r>
    </w:p>
    <w:p w14:paraId="06073150"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v določenem roku ne predloži zahtevanih stvarnih dokazil za navedbe v ponudbi;</w:t>
      </w:r>
    </w:p>
    <w:p w14:paraId="5CFB7824"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ne soglaša z odpravo računskih napak v ponudbi;</w:t>
      </w:r>
    </w:p>
    <w:p w14:paraId="363CF21E"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ne sklene pogodbe v določenem roku;</w:t>
      </w:r>
    </w:p>
    <w:p w14:paraId="5B213819"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xml:space="preserve">- v roku, navedenem v pogodbi, ne predloži zavarovanja za dobro izvedbo pogodbenih obveznosti. </w:t>
      </w:r>
    </w:p>
    <w:p w14:paraId="2471F0B3"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422BBFCB"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2369B480"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r w:rsidRPr="00A7194C">
        <w:rPr>
          <w:rFonts w:ascii="Trebuchet MS" w:hAnsi="Trebuchet MS"/>
          <w:sz w:val="22"/>
          <w:szCs w:val="22"/>
        </w:rPr>
        <w:t>Menica je unovčljiva pri: ______________________________________________________________</w:t>
      </w:r>
    </w:p>
    <w:p w14:paraId="293E5F9A" w14:textId="77777777" w:rsidR="00460305" w:rsidRPr="00A7194C" w:rsidRDefault="00460305" w:rsidP="00460305">
      <w:pPr>
        <w:autoSpaceDE w:val="0"/>
        <w:autoSpaceDN w:val="0"/>
        <w:adjustRightInd w:val="0"/>
        <w:ind w:left="2832"/>
        <w:rPr>
          <w:rFonts w:ascii="Trebuchet MS" w:hAnsi="Trebuchet MS" w:cs="Times-Roman"/>
          <w:sz w:val="22"/>
          <w:szCs w:val="22"/>
        </w:rPr>
      </w:pPr>
      <w:r w:rsidRPr="00A7194C">
        <w:rPr>
          <w:rFonts w:ascii="Trebuchet MS" w:hAnsi="Trebuchet MS"/>
          <w:i/>
          <w:iCs/>
          <w:sz w:val="22"/>
          <w:szCs w:val="22"/>
        </w:rPr>
        <w:t xml:space="preserve">                    </w:t>
      </w:r>
      <w:proofErr w:type="spellStart"/>
      <w:r w:rsidRPr="00A7194C">
        <w:rPr>
          <w:rFonts w:ascii="Trebuchet MS" w:hAnsi="Trebuchet MS"/>
          <w:i/>
          <w:iCs/>
          <w:sz w:val="22"/>
          <w:szCs w:val="22"/>
        </w:rPr>
        <w:t>domiciliat</w:t>
      </w:r>
      <w:proofErr w:type="spellEnd"/>
      <w:r w:rsidRPr="00A7194C">
        <w:rPr>
          <w:rFonts w:ascii="Trebuchet MS" w:hAnsi="Trebuchet MS"/>
          <w:i/>
          <w:iCs/>
          <w:sz w:val="22"/>
          <w:szCs w:val="22"/>
        </w:rPr>
        <w:t xml:space="preserve"> (naziv in naslov banke)                                                             </w:t>
      </w:r>
    </w:p>
    <w:p w14:paraId="58E66D43"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r w:rsidRPr="00A7194C">
        <w:rPr>
          <w:rFonts w:ascii="Trebuchet MS" w:hAnsi="Trebuchet MS"/>
          <w:sz w:val="22"/>
          <w:szCs w:val="22"/>
        </w:rPr>
        <w:t>s transakcijskega računa (TRR): ________________________________________________________</w:t>
      </w:r>
    </w:p>
    <w:p w14:paraId="1AFA86C6" w14:textId="77777777" w:rsidR="00460305" w:rsidRPr="00A7194C" w:rsidRDefault="00460305" w:rsidP="00460305">
      <w:pPr>
        <w:autoSpaceDE w:val="0"/>
        <w:autoSpaceDN w:val="0"/>
        <w:adjustRightInd w:val="0"/>
        <w:ind w:left="2832"/>
        <w:rPr>
          <w:rFonts w:ascii="Trebuchet MS" w:hAnsi="Trebuchet MS" w:cs="Times-Roman"/>
          <w:sz w:val="22"/>
          <w:szCs w:val="22"/>
        </w:rPr>
      </w:pPr>
      <w:r w:rsidRPr="00A7194C">
        <w:rPr>
          <w:rFonts w:ascii="Trebuchet MS" w:hAnsi="Trebuchet MS"/>
          <w:i/>
          <w:iCs/>
          <w:sz w:val="22"/>
          <w:szCs w:val="22"/>
        </w:rPr>
        <w:t xml:space="preserve">                    (številka transakcijskega računa)                                                           </w:t>
      </w:r>
    </w:p>
    <w:p w14:paraId="18110ED5"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p>
    <w:p w14:paraId="6172BDFF"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r w:rsidRPr="00A7194C">
        <w:rPr>
          <w:rFonts w:ascii="Trebuchet MS" w:hAnsi="Trebuchet MS"/>
          <w:sz w:val="22"/>
          <w:szCs w:val="22"/>
        </w:rPr>
        <w:t>Menica je neprenosljiva, unovčljiva na prvi poziv, brez protesta in je podpisana s strani pooblaščene osebe:</w:t>
      </w:r>
    </w:p>
    <w:p w14:paraId="09EFB775" w14:textId="77777777" w:rsidR="00460305" w:rsidRPr="00A7194C" w:rsidRDefault="00460305" w:rsidP="00460305">
      <w:pPr>
        <w:autoSpaceDE w:val="0"/>
        <w:autoSpaceDN w:val="0"/>
        <w:adjustRightInd w:val="0"/>
        <w:rPr>
          <w:rFonts w:ascii="Trebuchet MS" w:hAnsi="Trebuchet MS" w:cs="Times-Roman"/>
          <w:sz w:val="22"/>
          <w:szCs w:val="22"/>
        </w:rPr>
      </w:pPr>
      <w:r w:rsidRPr="00A7194C">
        <w:rPr>
          <w:rFonts w:ascii="Trebuchet MS" w:hAnsi="Trebuchet MS"/>
          <w:sz w:val="22"/>
          <w:szCs w:val="22"/>
        </w:rPr>
        <w:t>……………………………………………</w:t>
      </w:r>
      <w:r>
        <w:rPr>
          <w:rFonts w:ascii="Trebuchet MS" w:hAnsi="Trebuchet MS"/>
          <w:sz w:val="22"/>
          <w:szCs w:val="22"/>
        </w:rPr>
        <w:t>…………..</w:t>
      </w:r>
      <w:r w:rsidRPr="00A7194C">
        <w:rPr>
          <w:rFonts w:ascii="Trebuchet MS" w:hAnsi="Trebuchet MS"/>
          <w:sz w:val="22"/>
          <w:szCs w:val="22"/>
        </w:rPr>
        <w:t>, kot</w:t>
      </w:r>
      <w:r w:rsidRPr="00A7194C">
        <w:rPr>
          <w:rFonts w:ascii="Trebuchet MS" w:hAnsi="Trebuchet MS" w:cs="Times-Roman"/>
          <w:sz w:val="22"/>
          <w:szCs w:val="22"/>
        </w:rPr>
        <w:t xml:space="preserve"> …………………………………………………                 ……………………</w:t>
      </w:r>
    </w:p>
    <w:p w14:paraId="4C5DB27C" w14:textId="77777777" w:rsidR="00460305" w:rsidRPr="00A7194C" w:rsidRDefault="00460305" w:rsidP="00460305">
      <w:pPr>
        <w:autoSpaceDE w:val="0"/>
        <w:autoSpaceDN w:val="0"/>
        <w:adjustRightInd w:val="0"/>
        <w:rPr>
          <w:rFonts w:ascii="Trebuchet MS" w:hAnsi="Trebuchet MS" w:cs="Times-Roman"/>
          <w:sz w:val="22"/>
          <w:szCs w:val="22"/>
        </w:rPr>
      </w:pPr>
      <w:r w:rsidRPr="00A7194C">
        <w:rPr>
          <w:rFonts w:ascii="Trebuchet MS" w:hAnsi="Trebuchet MS"/>
          <w:i/>
          <w:iCs/>
          <w:sz w:val="22"/>
          <w:szCs w:val="22"/>
        </w:rPr>
        <w:t>(ime in priimek pooblaš</w:t>
      </w:r>
      <w:r w:rsidRPr="00A7194C">
        <w:rPr>
          <w:rFonts w:ascii="Trebuchet MS" w:hAnsi="Trebuchet MS"/>
          <w:sz w:val="22"/>
          <w:szCs w:val="22"/>
        </w:rPr>
        <w:t>č</w:t>
      </w:r>
      <w:r w:rsidRPr="00A7194C">
        <w:rPr>
          <w:rFonts w:ascii="Trebuchet MS" w:hAnsi="Trebuchet MS"/>
          <w:i/>
          <w:iCs/>
          <w:sz w:val="22"/>
          <w:szCs w:val="22"/>
        </w:rPr>
        <w:t xml:space="preserve">ene osebe)            (funkcija)                        </w:t>
      </w:r>
      <w:r w:rsidRPr="00A7194C">
        <w:rPr>
          <w:rFonts w:ascii="Trebuchet MS" w:hAnsi="Trebuchet MS"/>
          <w:i/>
          <w:iCs/>
          <w:sz w:val="22"/>
          <w:szCs w:val="22"/>
        </w:rPr>
        <w:tab/>
      </w:r>
      <w:r w:rsidRPr="00A7194C">
        <w:rPr>
          <w:rFonts w:ascii="Trebuchet MS" w:hAnsi="Trebuchet MS"/>
          <w:i/>
          <w:iCs/>
          <w:sz w:val="22"/>
          <w:szCs w:val="22"/>
        </w:rPr>
        <w:tab/>
      </w:r>
      <w:r w:rsidRPr="00A7194C">
        <w:rPr>
          <w:rFonts w:ascii="Trebuchet MS" w:hAnsi="Trebuchet MS"/>
          <w:i/>
          <w:iCs/>
          <w:sz w:val="22"/>
          <w:szCs w:val="22"/>
        </w:rPr>
        <w:tab/>
        <w:t xml:space="preserve"> (podpis)</w:t>
      </w:r>
    </w:p>
    <w:p w14:paraId="4195149D" w14:textId="77777777" w:rsidR="00460305" w:rsidRPr="00A7194C" w:rsidRDefault="00460305" w:rsidP="00460305">
      <w:pPr>
        <w:widowControl w:val="0"/>
        <w:tabs>
          <w:tab w:val="left" w:pos="113"/>
        </w:tabs>
        <w:autoSpaceDE w:val="0"/>
        <w:autoSpaceDN w:val="0"/>
        <w:adjustRightInd w:val="0"/>
        <w:rPr>
          <w:rFonts w:ascii="Trebuchet MS" w:hAnsi="Trebuchet MS" w:cs="Times-Roman"/>
          <w:sz w:val="22"/>
          <w:szCs w:val="22"/>
        </w:rPr>
      </w:pPr>
    </w:p>
    <w:p w14:paraId="0F44B583" w14:textId="77777777" w:rsidR="00460305" w:rsidRPr="00A7194C" w:rsidRDefault="00460305" w:rsidP="00460305">
      <w:pPr>
        <w:widowControl w:val="0"/>
        <w:tabs>
          <w:tab w:val="left" w:pos="113"/>
        </w:tabs>
        <w:autoSpaceDE w:val="0"/>
        <w:autoSpaceDN w:val="0"/>
        <w:adjustRightInd w:val="0"/>
        <w:rPr>
          <w:rFonts w:ascii="Trebuchet MS" w:hAnsi="Trebuchet MS" w:cs="Times-Roman"/>
          <w:sz w:val="22"/>
          <w:szCs w:val="22"/>
        </w:rPr>
      </w:pPr>
    </w:p>
    <w:p w14:paraId="59F41A56"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r w:rsidRPr="00A7194C">
        <w:rPr>
          <w:rFonts w:ascii="Trebuchet MS" w:hAnsi="Trebuchet MS"/>
          <w:sz w:val="22"/>
          <w:szCs w:val="22"/>
        </w:rPr>
        <w:t>Menica naj bo izpolnjena s klavzulo »</w:t>
      </w:r>
      <w:r w:rsidRPr="00A7194C">
        <w:rPr>
          <w:rFonts w:ascii="Trebuchet MS" w:hAnsi="Trebuchet MS"/>
          <w:b/>
          <w:sz w:val="22"/>
          <w:szCs w:val="22"/>
        </w:rPr>
        <w:t>brez protesta</w:t>
      </w:r>
      <w:r w:rsidRPr="00A7194C">
        <w:rPr>
          <w:rFonts w:ascii="Trebuchet MS" w:hAnsi="Trebuchet MS"/>
          <w:sz w:val="22"/>
          <w:szCs w:val="22"/>
        </w:rPr>
        <w:t xml:space="preserve">«. </w:t>
      </w:r>
    </w:p>
    <w:p w14:paraId="04A3347B"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p>
    <w:p w14:paraId="042100FE"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012FCD7E"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 </w:t>
      </w:r>
    </w:p>
    <w:p w14:paraId="21EB1D9D"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p>
    <w:p w14:paraId="53DBC469" w14:textId="7637204C"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Menico se lahko unovči najkasneje </w:t>
      </w:r>
      <w:r w:rsidRPr="00A7194C">
        <w:rPr>
          <w:rFonts w:ascii="Trebuchet MS" w:hAnsi="Trebuchet MS"/>
          <w:b/>
          <w:bCs/>
          <w:sz w:val="22"/>
          <w:szCs w:val="22"/>
        </w:rPr>
        <w:t>do ………………………</w:t>
      </w:r>
      <w:r w:rsidRPr="00A7194C">
        <w:rPr>
          <w:rFonts w:ascii="Trebuchet MS" w:hAnsi="Trebuchet MS"/>
          <w:sz w:val="22"/>
          <w:szCs w:val="22"/>
        </w:rPr>
        <w:t xml:space="preserve"> (</w:t>
      </w:r>
      <w:r w:rsidRPr="00A7194C">
        <w:rPr>
          <w:rFonts w:ascii="Trebuchet MS" w:hAnsi="Trebuchet MS"/>
          <w:b/>
          <w:sz w:val="22"/>
          <w:szCs w:val="22"/>
          <w:u w:val="single"/>
        </w:rPr>
        <w:t xml:space="preserve">do vključno </w:t>
      </w:r>
      <w:r w:rsidR="00636AC4">
        <w:rPr>
          <w:rFonts w:ascii="Trebuchet MS" w:hAnsi="Trebuchet MS"/>
          <w:b/>
          <w:sz w:val="22"/>
          <w:szCs w:val="22"/>
          <w:u w:val="single"/>
        </w:rPr>
        <w:t>4</w:t>
      </w:r>
      <w:r w:rsidRPr="00A7194C">
        <w:rPr>
          <w:rFonts w:ascii="Trebuchet MS" w:hAnsi="Trebuchet MS"/>
          <w:b/>
          <w:sz w:val="22"/>
          <w:szCs w:val="22"/>
          <w:u w:val="single"/>
        </w:rPr>
        <w:t xml:space="preserve"> mesece po roku za oddajo ponudb)</w:t>
      </w:r>
      <w:r w:rsidRPr="00A7194C">
        <w:rPr>
          <w:rFonts w:ascii="Trebuchet MS" w:hAnsi="Trebuchet MS"/>
          <w:sz w:val="22"/>
          <w:szCs w:val="22"/>
        </w:rPr>
        <w:t xml:space="preserve">. </w:t>
      </w:r>
    </w:p>
    <w:p w14:paraId="310AD436"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p>
    <w:p w14:paraId="077BF888"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V primeru menično pravnega uveljavljanja menic proti nam se vnaprej odrekamo vsem ugovorom proti meničnim plačilnim nalogom.</w:t>
      </w:r>
    </w:p>
    <w:p w14:paraId="39FA35E0"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p>
    <w:p w14:paraId="4EF19C41"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Naročnik je zavezan, da nam vrne menice, ki jih ne bo uporabil v zgoraj navedene namene, po izteku roka.</w:t>
      </w:r>
    </w:p>
    <w:p w14:paraId="26044733"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p>
    <w:p w14:paraId="0D2C4459"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w:t>
      </w:r>
      <w:r w:rsidRPr="00A7194C">
        <w:rPr>
          <w:rFonts w:ascii="Trebuchet MS" w:hAnsi="Trebuchet MS"/>
          <w:sz w:val="22"/>
          <w:szCs w:val="22"/>
        </w:rPr>
        <w:lastRenderedPageBreak/>
        <w:t xml:space="preserve">račun. </w:t>
      </w:r>
    </w:p>
    <w:p w14:paraId="7646D57B"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p>
    <w:p w14:paraId="1678D702"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Za obveznosti po zgoraj omenjeni pogodbi in po menici jamči družba z vsem svojim sedanjim in bodočim premoženjem. </w:t>
      </w:r>
    </w:p>
    <w:p w14:paraId="34DD1D00"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p>
    <w:p w14:paraId="21AE6876"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p>
    <w:p w14:paraId="3AEA3A14"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r w:rsidRPr="00A7194C">
        <w:rPr>
          <w:rFonts w:ascii="Trebuchet MS" w:hAnsi="Trebuchet MS"/>
          <w:sz w:val="22"/>
          <w:szCs w:val="22"/>
        </w:rPr>
        <w:t>Kraj:      ________________                                   Izdajatelj menice: _______________________</w:t>
      </w:r>
    </w:p>
    <w:p w14:paraId="46C2E87B" w14:textId="77777777" w:rsidR="00460305" w:rsidRPr="00A7194C" w:rsidRDefault="00460305" w:rsidP="00460305">
      <w:pPr>
        <w:autoSpaceDE w:val="0"/>
        <w:autoSpaceDN w:val="0"/>
        <w:adjustRightInd w:val="0"/>
        <w:rPr>
          <w:rFonts w:ascii="Trebuchet MS" w:hAnsi="Trebuchet MS" w:cs="Times-Roman"/>
          <w:sz w:val="22"/>
          <w:szCs w:val="22"/>
        </w:rPr>
      </w:pPr>
      <w:r w:rsidRPr="00A7194C">
        <w:rPr>
          <w:rFonts w:ascii="Trebuchet MS" w:hAnsi="Trebuchet MS"/>
          <w:sz w:val="22"/>
          <w:szCs w:val="22"/>
        </w:rPr>
        <w:t xml:space="preserve">Datum:  ________________                                           </w:t>
      </w:r>
      <w:r w:rsidRPr="00A7194C">
        <w:rPr>
          <w:rFonts w:ascii="Trebuchet MS" w:hAnsi="Trebuchet MS"/>
          <w:i/>
          <w:iCs/>
          <w:sz w:val="22"/>
          <w:szCs w:val="22"/>
        </w:rPr>
        <w:t xml:space="preserve">                              (ponudnik)                                                             </w:t>
      </w:r>
    </w:p>
    <w:p w14:paraId="3E5DA102" w14:textId="77777777" w:rsidR="00460305" w:rsidRPr="00A7194C" w:rsidRDefault="00460305" w:rsidP="00460305">
      <w:pPr>
        <w:widowControl w:val="0"/>
        <w:tabs>
          <w:tab w:val="left" w:pos="5812"/>
        </w:tabs>
        <w:autoSpaceDE w:val="0"/>
        <w:autoSpaceDN w:val="0"/>
        <w:adjustRightInd w:val="0"/>
        <w:rPr>
          <w:rFonts w:ascii="Trebuchet MS" w:hAnsi="Trebuchet MS"/>
          <w:sz w:val="22"/>
          <w:szCs w:val="22"/>
        </w:rPr>
      </w:pPr>
      <w:r w:rsidRPr="00A7194C">
        <w:rPr>
          <w:rFonts w:ascii="Trebuchet MS" w:hAnsi="Trebuchet MS"/>
          <w:sz w:val="22"/>
          <w:szCs w:val="22"/>
        </w:rPr>
        <w:t xml:space="preserve">                                                                                                         _______________________</w:t>
      </w:r>
    </w:p>
    <w:p w14:paraId="28F699E7" w14:textId="77777777" w:rsidR="00460305" w:rsidRPr="00A7194C" w:rsidRDefault="00460305" w:rsidP="00460305">
      <w:pPr>
        <w:autoSpaceDE w:val="0"/>
        <w:autoSpaceDN w:val="0"/>
        <w:adjustRightInd w:val="0"/>
        <w:ind w:left="6372"/>
        <w:rPr>
          <w:rFonts w:ascii="Trebuchet MS" w:hAnsi="Trebuchet MS"/>
          <w:i/>
          <w:iCs/>
          <w:sz w:val="22"/>
          <w:szCs w:val="22"/>
        </w:rPr>
      </w:pPr>
      <w:r w:rsidRPr="00A7194C">
        <w:rPr>
          <w:rFonts w:ascii="Trebuchet MS" w:hAnsi="Trebuchet MS"/>
          <w:i/>
          <w:iCs/>
          <w:sz w:val="22"/>
          <w:szCs w:val="22"/>
        </w:rPr>
        <w:t xml:space="preserve">(ime in priimek zakonitega zastopnika)                                                                                        </w:t>
      </w:r>
    </w:p>
    <w:p w14:paraId="177AF409" w14:textId="77777777" w:rsidR="00460305" w:rsidRPr="00A7194C" w:rsidRDefault="00460305" w:rsidP="00460305">
      <w:pPr>
        <w:autoSpaceDE w:val="0"/>
        <w:autoSpaceDN w:val="0"/>
        <w:adjustRightInd w:val="0"/>
        <w:ind w:left="4995"/>
        <w:rPr>
          <w:rFonts w:ascii="Trebuchet MS" w:hAnsi="Trebuchet MS"/>
          <w:i/>
          <w:iCs/>
          <w:sz w:val="22"/>
          <w:szCs w:val="22"/>
        </w:rPr>
      </w:pPr>
      <w:r w:rsidRPr="00A7194C">
        <w:rPr>
          <w:rFonts w:ascii="Trebuchet MS" w:hAnsi="Trebuchet MS"/>
          <w:i/>
          <w:iCs/>
          <w:sz w:val="22"/>
          <w:szCs w:val="22"/>
        </w:rPr>
        <w:tab/>
      </w:r>
      <w:r w:rsidRPr="00A7194C">
        <w:rPr>
          <w:rFonts w:ascii="Trebuchet MS" w:hAnsi="Trebuchet MS"/>
          <w:i/>
          <w:iCs/>
          <w:sz w:val="22"/>
          <w:szCs w:val="22"/>
        </w:rPr>
        <w:tab/>
        <w:t>________________________________</w:t>
      </w:r>
    </w:p>
    <w:p w14:paraId="62F0AAD3" w14:textId="77777777" w:rsidR="00460305" w:rsidRPr="00A7194C" w:rsidRDefault="00460305" w:rsidP="00460305">
      <w:pPr>
        <w:widowControl w:val="0"/>
        <w:tabs>
          <w:tab w:val="left" w:pos="7143"/>
        </w:tabs>
        <w:autoSpaceDE w:val="0"/>
        <w:autoSpaceDN w:val="0"/>
        <w:adjustRightInd w:val="0"/>
        <w:rPr>
          <w:rFonts w:ascii="Trebuchet MS" w:hAnsi="Trebuchet MS"/>
          <w:i/>
          <w:iCs/>
          <w:sz w:val="22"/>
          <w:szCs w:val="22"/>
        </w:rPr>
      </w:pPr>
      <w:r w:rsidRPr="00A7194C">
        <w:rPr>
          <w:rFonts w:ascii="Trebuchet MS" w:hAnsi="Trebuchet MS"/>
          <w:sz w:val="22"/>
          <w:szCs w:val="22"/>
        </w:rPr>
        <w:t xml:space="preserve">                                                                                                            </w:t>
      </w:r>
      <w:r w:rsidRPr="00A7194C">
        <w:rPr>
          <w:rFonts w:ascii="Trebuchet MS" w:hAnsi="Trebuchet MS"/>
          <w:sz w:val="22"/>
          <w:szCs w:val="22"/>
        </w:rPr>
        <w:tab/>
      </w:r>
      <w:r w:rsidRPr="00A7194C">
        <w:rPr>
          <w:rFonts w:ascii="Trebuchet MS" w:hAnsi="Trebuchet MS"/>
          <w:i/>
          <w:iCs/>
          <w:sz w:val="22"/>
          <w:szCs w:val="22"/>
        </w:rPr>
        <w:t xml:space="preserve">(funkcija)                                </w:t>
      </w:r>
    </w:p>
    <w:p w14:paraId="45D64B46"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r w:rsidRPr="00A7194C">
        <w:rPr>
          <w:rFonts w:ascii="Trebuchet MS" w:hAnsi="Trebuchet MS"/>
          <w:sz w:val="22"/>
          <w:szCs w:val="22"/>
        </w:rPr>
        <w:t xml:space="preserve">                                                                                                          ______________________</w:t>
      </w:r>
    </w:p>
    <w:p w14:paraId="4912A87A"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r w:rsidRPr="00A7194C">
        <w:rPr>
          <w:rFonts w:ascii="Trebuchet MS" w:hAnsi="Trebuchet MS"/>
          <w:sz w:val="22"/>
          <w:szCs w:val="22"/>
        </w:rPr>
        <w:t xml:space="preserve">                                                                                                           </w:t>
      </w:r>
      <w:r w:rsidRPr="00A7194C">
        <w:rPr>
          <w:rFonts w:ascii="Trebuchet MS" w:hAnsi="Trebuchet MS"/>
          <w:sz w:val="22"/>
          <w:szCs w:val="22"/>
        </w:rPr>
        <w:tab/>
        <w:t xml:space="preserve"> </w:t>
      </w:r>
      <w:r w:rsidRPr="00A7194C">
        <w:rPr>
          <w:rFonts w:ascii="Trebuchet MS" w:hAnsi="Trebuchet MS"/>
          <w:i/>
          <w:iCs/>
          <w:sz w:val="22"/>
          <w:szCs w:val="22"/>
        </w:rPr>
        <w:t xml:space="preserve">(podpis)                                  </w:t>
      </w:r>
      <w:r w:rsidRPr="00A7194C">
        <w:rPr>
          <w:rFonts w:ascii="Trebuchet MS" w:hAnsi="Trebuchet MS"/>
          <w:sz w:val="22"/>
          <w:szCs w:val="22"/>
        </w:rPr>
        <w:tab/>
      </w:r>
    </w:p>
    <w:p w14:paraId="6BD6274F" w14:textId="77777777" w:rsidR="00460305" w:rsidRPr="00A7194C" w:rsidRDefault="00460305" w:rsidP="00460305">
      <w:pPr>
        <w:tabs>
          <w:tab w:val="left" w:pos="284"/>
        </w:tabs>
        <w:rPr>
          <w:rFonts w:ascii="Trebuchet MS" w:hAnsi="Trebuchet MS"/>
          <w:b/>
          <w:sz w:val="22"/>
          <w:szCs w:val="22"/>
          <w:u w:val="single"/>
          <w:shd w:val="clear" w:color="auto" w:fill="D9D9D9"/>
        </w:rPr>
      </w:pPr>
    </w:p>
    <w:p w14:paraId="11AEFD7C" w14:textId="77777777" w:rsidR="00460305" w:rsidRPr="00A7194C" w:rsidRDefault="00460305" w:rsidP="00460305">
      <w:pPr>
        <w:tabs>
          <w:tab w:val="left" w:pos="284"/>
        </w:tabs>
        <w:rPr>
          <w:rFonts w:ascii="Trebuchet MS" w:hAnsi="Trebuchet MS"/>
          <w:b/>
          <w:sz w:val="22"/>
          <w:szCs w:val="22"/>
          <w:shd w:val="clear" w:color="auto" w:fill="D9D9D9"/>
        </w:rPr>
      </w:pPr>
      <w:r w:rsidRPr="00A7194C">
        <w:rPr>
          <w:rFonts w:ascii="Trebuchet MS" w:hAnsi="Trebuchet MS"/>
          <w:b/>
          <w:sz w:val="22"/>
          <w:szCs w:val="22"/>
          <w:u w:val="single"/>
          <w:shd w:val="clear" w:color="auto" w:fill="D9D9D9"/>
        </w:rPr>
        <w:t>Opomba</w:t>
      </w:r>
      <w:r w:rsidRPr="00A7194C">
        <w:rPr>
          <w:rFonts w:ascii="Trebuchet MS" w:hAnsi="Trebuchet MS"/>
          <w:b/>
          <w:sz w:val="22"/>
          <w:szCs w:val="22"/>
          <w:shd w:val="clear" w:color="auto" w:fill="D9D9D9"/>
        </w:rPr>
        <w:t>: Menično izjavo je potrebno predložiti v 3 originalnih izvodih – skladno s točko 8.1. Razpisne dokumentacije!</w:t>
      </w:r>
    </w:p>
    <w:p w14:paraId="013F3439" w14:textId="77777777" w:rsidR="00460305" w:rsidRPr="00A7194C" w:rsidRDefault="00460305" w:rsidP="00460305">
      <w:pPr>
        <w:tabs>
          <w:tab w:val="left" w:pos="284"/>
        </w:tabs>
        <w:rPr>
          <w:rFonts w:ascii="Trebuchet MS" w:hAnsi="Trebuchet MS"/>
          <w:b/>
          <w:sz w:val="22"/>
          <w:szCs w:val="22"/>
          <w:shd w:val="clear" w:color="auto" w:fill="D9D9D9"/>
        </w:rPr>
      </w:pPr>
    </w:p>
    <w:p w14:paraId="70C32EB1" w14:textId="77777777" w:rsidR="00460305" w:rsidRPr="00A7194C" w:rsidRDefault="00460305" w:rsidP="00460305">
      <w:pPr>
        <w:tabs>
          <w:tab w:val="left" w:pos="284"/>
        </w:tabs>
        <w:ind w:left="851" w:hanging="851"/>
        <w:rPr>
          <w:rFonts w:ascii="Trebuchet MS" w:hAnsi="Trebuchet MS"/>
          <w:bCs/>
          <w:sz w:val="22"/>
          <w:szCs w:val="22"/>
          <w:highlight w:val="lightGray"/>
        </w:rPr>
      </w:pPr>
      <w:r w:rsidRPr="00A7194C">
        <w:rPr>
          <w:rFonts w:ascii="Trebuchet MS" w:hAnsi="Trebuchet MS"/>
          <w:b/>
          <w:sz w:val="22"/>
          <w:szCs w:val="22"/>
          <w:highlight w:val="lightGray"/>
          <w:u w:val="single"/>
          <w:shd w:val="clear" w:color="auto" w:fill="D9D9D9"/>
        </w:rPr>
        <w:t>Priloge</w:t>
      </w:r>
      <w:r w:rsidRPr="00A7194C">
        <w:rPr>
          <w:rFonts w:ascii="Trebuchet MS" w:hAnsi="Trebuchet MS"/>
          <w:b/>
          <w:sz w:val="22"/>
          <w:szCs w:val="22"/>
          <w:highlight w:val="lightGray"/>
          <w:shd w:val="clear" w:color="auto" w:fill="D9D9D9"/>
        </w:rPr>
        <w:t xml:space="preserve">: - </w:t>
      </w:r>
      <w:r w:rsidRPr="00A7194C">
        <w:rPr>
          <w:rFonts w:ascii="Trebuchet MS" w:hAnsi="Trebuchet MS"/>
          <w:b/>
          <w:sz w:val="22"/>
          <w:szCs w:val="22"/>
          <w:highlight w:val="lightGray"/>
        </w:rPr>
        <w:t>3 kom bianko podpisane menice</w:t>
      </w:r>
      <w:r w:rsidRPr="00A7194C">
        <w:rPr>
          <w:rFonts w:ascii="Trebuchet MS" w:hAnsi="Trebuchet MS"/>
          <w:bCs/>
          <w:sz w:val="22"/>
          <w:szCs w:val="22"/>
          <w:highlight w:val="lightGray"/>
        </w:rPr>
        <w:t>;</w:t>
      </w:r>
    </w:p>
    <w:p w14:paraId="0AE34127" w14:textId="77777777" w:rsidR="00460305" w:rsidRPr="00A7194C" w:rsidRDefault="00460305" w:rsidP="00460305">
      <w:pPr>
        <w:tabs>
          <w:tab w:val="left" w:pos="284"/>
        </w:tabs>
        <w:ind w:left="238" w:hanging="238"/>
        <w:rPr>
          <w:rFonts w:ascii="Trebuchet MS" w:hAnsi="Trebuchet MS"/>
          <w:bCs/>
          <w:sz w:val="22"/>
          <w:szCs w:val="22"/>
          <w:highlight w:val="lightGray"/>
        </w:rPr>
      </w:pPr>
      <w:r w:rsidRPr="00A7194C">
        <w:rPr>
          <w:rFonts w:ascii="Trebuchet MS" w:hAnsi="Trebuchet MS"/>
          <w:b/>
          <w:sz w:val="22"/>
          <w:szCs w:val="22"/>
          <w:highlight w:val="lightGray"/>
          <w:shd w:val="clear" w:color="auto" w:fill="D9D9D9"/>
        </w:rPr>
        <w:tab/>
      </w:r>
      <w:r w:rsidRPr="00A7194C">
        <w:rPr>
          <w:rFonts w:ascii="Trebuchet MS" w:hAnsi="Trebuchet MS"/>
          <w:b/>
          <w:sz w:val="22"/>
          <w:szCs w:val="22"/>
          <w:highlight w:val="lightGray"/>
          <w:shd w:val="clear" w:color="auto" w:fill="D9D9D9"/>
        </w:rPr>
        <w:tab/>
      </w:r>
      <w:r w:rsidRPr="00A7194C">
        <w:rPr>
          <w:rFonts w:ascii="Trebuchet MS" w:hAnsi="Trebuchet MS"/>
          <w:b/>
          <w:sz w:val="22"/>
          <w:szCs w:val="22"/>
          <w:highlight w:val="lightGray"/>
          <w:shd w:val="clear" w:color="auto" w:fill="D9D9D9"/>
        </w:rPr>
        <w:tab/>
        <w:t xml:space="preserve"> </w:t>
      </w:r>
      <w:r w:rsidRPr="00A7194C">
        <w:rPr>
          <w:rFonts w:ascii="Trebuchet MS" w:hAnsi="Trebuchet MS"/>
          <w:bCs/>
          <w:sz w:val="22"/>
          <w:szCs w:val="22"/>
          <w:highlight w:val="lightGray"/>
          <w:shd w:val="clear" w:color="auto" w:fill="D9D9D9"/>
        </w:rPr>
        <w:t xml:space="preserve"> </w:t>
      </w:r>
      <w:r w:rsidRPr="00A7194C">
        <w:rPr>
          <w:rFonts w:ascii="Trebuchet MS" w:hAnsi="Trebuchet MS"/>
          <w:b/>
          <w:sz w:val="22"/>
          <w:szCs w:val="22"/>
          <w:highlight w:val="lightGray"/>
          <w:shd w:val="clear" w:color="auto" w:fill="D9D9D9"/>
        </w:rPr>
        <w:t>-</w:t>
      </w:r>
      <w:r w:rsidRPr="00A7194C">
        <w:rPr>
          <w:rFonts w:ascii="Trebuchet MS" w:hAnsi="Trebuchet MS"/>
          <w:b/>
          <w:sz w:val="22"/>
          <w:szCs w:val="22"/>
          <w:highlight w:val="lightGray"/>
        </w:rPr>
        <w:t xml:space="preserve"> kopij</w:t>
      </w:r>
      <w:r>
        <w:rPr>
          <w:rFonts w:ascii="Trebuchet MS" w:hAnsi="Trebuchet MS"/>
          <w:b/>
          <w:sz w:val="22"/>
          <w:szCs w:val="22"/>
          <w:highlight w:val="lightGray"/>
        </w:rPr>
        <w:t>e</w:t>
      </w:r>
      <w:r w:rsidRPr="00A7194C">
        <w:rPr>
          <w:rFonts w:ascii="Trebuchet MS" w:hAnsi="Trebuchet MS"/>
          <w:b/>
          <w:sz w:val="22"/>
          <w:szCs w:val="22"/>
          <w:highlight w:val="lightGray"/>
        </w:rPr>
        <w:t xml:space="preserve"> podpisn</w:t>
      </w:r>
      <w:r>
        <w:rPr>
          <w:rFonts w:ascii="Trebuchet MS" w:hAnsi="Trebuchet MS"/>
          <w:b/>
          <w:sz w:val="22"/>
          <w:szCs w:val="22"/>
          <w:highlight w:val="lightGray"/>
        </w:rPr>
        <w:t>ih</w:t>
      </w:r>
      <w:r w:rsidRPr="00A7194C">
        <w:rPr>
          <w:rFonts w:ascii="Trebuchet MS" w:hAnsi="Trebuchet MS"/>
          <w:b/>
          <w:sz w:val="22"/>
          <w:szCs w:val="22"/>
          <w:highlight w:val="lightGray"/>
        </w:rPr>
        <w:t xml:space="preserve"> karton</w:t>
      </w:r>
      <w:r>
        <w:rPr>
          <w:rFonts w:ascii="Trebuchet MS" w:hAnsi="Trebuchet MS"/>
          <w:b/>
          <w:sz w:val="22"/>
          <w:szCs w:val="22"/>
          <w:highlight w:val="lightGray"/>
        </w:rPr>
        <w:t>ov</w:t>
      </w:r>
      <w:r w:rsidRPr="00A7194C">
        <w:rPr>
          <w:rFonts w:ascii="Trebuchet MS" w:hAnsi="Trebuchet MS"/>
          <w:b/>
          <w:sz w:val="22"/>
          <w:szCs w:val="22"/>
          <w:highlight w:val="lightGray"/>
        </w:rPr>
        <w:t xml:space="preserve"> bank</w:t>
      </w:r>
      <w:r w:rsidRPr="00A7194C">
        <w:rPr>
          <w:rFonts w:ascii="Trebuchet MS" w:hAnsi="Trebuchet MS"/>
          <w:bCs/>
          <w:sz w:val="22"/>
          <w:szCs w:val="22"/>
          <w:highlight w:val="lightGray"/>
        </w:rPr>
        <w:t>.</w:t>
      </w:r>
    </w:p>
    <w:p w14:paraId="4B473621" w14:textId="77777777" w:rsidR="00460305" w:rsidRPr="00636AC4" w:rsidRDefault="00460305" w:rsidP="00460305">
      <w:pPr>
        <w:pageBreakBefore/>
        <w:tabs>
          <w:tab w:val="left" w:pos="284"/>
        </w:tabs>
        <w:ind w:left="238" w:hanging="238"/>
        <w:rPr>
          <w:rFonts w:ascii="Trebuchet MS" w:hAnsi="Trebuchet MS"/>
          <w:b/>
          <w:sz w:val="22"/>
          <w:szCs w:val="22"/>
          <w:shd w:val="clear" w:color="auto" w:fill="D9D9D9"/>
        </w:rPr>
      </w:pPr>
      <w:bookmarkStart w:id="91" w:name="_Hlk71532064"/>
      <w:r w:rsidRPr="00A7194C">
        <w:rPr>
          <w:rFonts w:ascii="Trebuchet MS" w:hAnsi="Trebuchet MS"/>
          <w:b/>
          <w:sz w:val="22"/>
          <w:szCs w:val="22"/>
          <w:highlight w:val="darkGray"/>
          <w:shd w:val="clear" w:color="auto" w:fill="D9D9D9"/>
        </w:rPr>
        <w:lastRenderedPageBreak/>
        <w:t>Obr_</w:t>
      </w:r>
      <w:r>
        <w:rPr>
          <w:rFonts w:ascii="Trebuchet MS" w:hAnsi="Trebuchet MS"/>
          <w:b/>
          <w:sz w:val="22"/>
          <w:szCs w:val="22"/>
          <w:shd w:val="clear" w:color="auto" w:fill="D9D9D9"/>
        </w:rPr>
        <w:t>10</w:t>
      </w:r>
    </w:p>
    <w:bookmarkEnd w:id="91"/>
    <w:p w14:paraId="350EDA99" w14:textId="77777777" w:rsidR="00636AC4" w:rsidRPr="00636AC4" w:rsidRDefault="00636AC4" w:rsidP="00636A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b/>
          <w:bCs/>
          <w:sz w:val="22"/>
          <w:szCs w:val="22"/>
        </w:rPr>
      </w:pPr>
      <w:r w:rsidRPr="00636AC4">
        <w:rPr>
          <w:rFonts w:ascii="Trebuchet MS" w:hAnsi="Trebuchet MS"/>
          <w:b/>
          <w:bCs/>
          <w:sz w:val="22"/>
          <w:szCs w:val="22"/>
        </w:rPr>
        <w:t>MENIČNA IZJAVA</w:t>
      </w:r>
    </w:p>
    <w:p w14:paraId="15E4E591" w14:textId="77777777" w:rsidR="00636AC4" w:rsidRPr="00636AC4" w:rsidRDefault="00636AC4" w:rsidP="00636A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b/>
          <w:bCs/>
          <w:sz w:val="22"/>
          <w:szCs w:val="22"/>
        </w:rPr>
      </w:pPr>
      <w:r w:rsidRPr="00636AC4">
        <w:rPr>
          <w:rFonts w:ascii="Trebuchet MS" w:hAnsi="Trebuchet MS"/>
          <w:b/>
          <w:bCs/>
          <w:sz w:val="22"/>
          <w:szCs w:val="22"/>
        </w:rPr>
        <w:t>za dobro izvedbo pogodbenih obveznosti s pooblastilom za izpolnitev in unovčenje menice</w:t>
      </w:r>
    </w:p>
    <w:p w14:paraId="0947B82E" w14:textId="77777777" w:rsidR="00636AC4" w:rsidRPr="00636AC4" w:rsidRDefault="00636AC4" w:rsidP="00636AC4">
      <w:pPr>
        <w:rPr>
          <w:rFonts w:ascii="Trebuchet MS" w:hAnsi="Trebuchet MS"/>
          <w:bCs/>
          <w:sz w:val="22"/>
          <w:szCs w:val="22"/>
        </w:rPr>
      </w:pPr>
    </w:p>
    <w:p w14:paraId="1F7181A6" w14:textId="77777777" w:rsidR="00636AC4" w:rsidRPr="00636AC4" w:rsidRDefault="00636AC4" w:rsidP="00636AC4">
      <w:pPr>
        <w:rPr>
          <w:rFonts w:ascii="Trebuchet MS" w:hAnsi="Trebuchet MS"/>
          <w:bCs/>
          <w:sz w:val="22"/>
          <w:szCs w:val="22"/>
        </w:rPr>
      </w:pPr>
    </w:p>
    <w:p w14:paraId="608774FA" w14:textId="77777777" w:rsidR="00636AC4" w:rsidRPr="00636AC4" w:rsidRDefault="00636AC4" w:rsidP="00636AC4">
      <w:pPr>
        <w:jc w:val="both"/>
        <w:rPr>
          <w:rFonts w:ascii="Trebuchet MS" w:hAnsi="Trebuchet MS"/>
          <w:bCs/>
          <w:sz w:val="22"/>
          <w:szCs w:val="22"/>
        </w:rPr>
      </w:pPr>
      <w:r w:rsidRPr="00636AC4">
        <w:rPr>
          <w:rFonts w:ascii="Trebuchet MS" w:hAnsi="Trebuchet MS"/>
          <w:bCs/>
          <w:sz w:val="22"/>
          <w:szCs w:val="22"/>
        </w:rPr>
        <w:t>Ponudnik:_________________________________________________________________</w:t>
      </w:r>
    </w:p>
    <w:p w14:paraId="479F7316" w14:textId="77777777" w:rsidR="00636AC4" w:rsidRPr="00636AC4" w:rsidRDefault="00636AC4" w:rsidP="00636AC4">
      <w:pPr>
        <w:jc w:val="center"/>
        <w:rPr>
          <w:rFonts w:ascii="Trebuchet MS" w:hAnsi="Trebuchet MS"/>
          <w:i/>
          <w:iCs/>
          <w:sz w:val="22"/>
          <w:szCs w:val="22"/>
        </w:rPr>
      </w:pPr>
      <w:r w:rsidRPr="00636AC4">
        <w:rPr>
          <w:rFonts w:ascii="Trebuchet MS" w:hAnsi="Trebuchet MS"/>
          <w:i/>
          <w:iCs/>
          <w:sz w:val="22"/>
          <w:szCs w:val="22"/>
        </w:rPr>
        <w:t>(firma in sedež ponudnika)</w:t>
      </w:r>
    </w:p>
    <w:p w14:paraId="4B0EEBC8" w14:textId="77777777" w:rsidR="00636AC4" w:rsidRPr="00636AC4" w:rsidRDefault="00636AC4" w:rsidP="00636AC4">
      <w:pPr>
        <w:widowControl w:val="0"/>
        <w:tabs>
          <w:tab w:val="left" w:pos="90"/>
        </w:tabs>
        <w:autoSpaceDE w:val="0"/>
        <w:autoSpaceDN w:val="0"/>
        <w:adjustRightInd w:val="0"/>
        <w:jc w:val="both"/>
        <w:rPr>
          <w:rFonts w:ascii="Trebuchet MS" w:hAnsi="Trebuchet MS"/>
          <w:sz w:val="22"/>
          <w:szCs w:val="22"/>
        </w:rPr>
      </w:pPr>
    </w:p>
    <w:p w14:paraId="16783ADD" w14:textId="1C00382B" w:rsidR="00636AC4" w:rsidRPr="00636AC4" w:rsidRDefault="00636AC4" w:rsidP="00636AC4">
      <w:pPr>
        <w:widowControl w:val="0"/>
        <w:tabs>
          <w:tab w:val="left" w:pos="90"/>
        </w:tabs>
        <w:autoSpaceDE w:val="0"/>
        <w:autoSpaceDN w:val="0"/>
        <w:adjustRightInd w:val="0"/>
        <w:jc w:val="both"/>
        <w:rPr>
          <w:rFonts w:ascii="Trebuchet MS" w:hAnsi="Trebuchet MS"/>
          <w:sz w:val="22"/>
          <w:szCs w:val="22"/>
        </w:rPr>
      </w:pPr>
      <w:r w:rsidRPr="00636AC4">
        <w:rPr>
          <w:rFonts w:ascii="Trebuchet MS" w:hAnsi="Trebuchet MS"/>
          <w:sz w:val="22"/>
          <w:szCs w:val="22"/>
        </w:rPr>
        <w:t xml:space="preserve">naročniku, Mestni občini Celje, Trg celjskih knezov 9, 3000 Celje, kot zavarovanje za dobro izvedbo pogodbenih obveznosti po </w:t>
      </w:r>
      <w:proofErr w:type="spellStart"/>
      <w:r w:rsidRPr="00636AC4">
        <w:rPr>
          <w:rFonts w:ascii="Trebuchet MS" w:hAnsi="Trebuchet MS"/>
          <w:sz w:val="22"/>
          <w:szCs w:val="22"/>
        </w:rPr>
        <w:t>pog</w:t>
      </w:r>
      <w:proofErr w:type="spellEnd"/>
      <w:r w:rsidRPr="00636AC4">
        <w:rPr>
          <w:rFonts w:ascii="Trebuchet MS" w:hAnsi="Trebuchet MS"/>
          <w:sz w:val="22"/>
          <w:szCs w:val="22"/>
        </w:rPr>
        <w:t>. št. …… z dne ………. za izvedbo projekta</w:t>
      </w:r>
      <w:r w:rsidRPr="00636AC4">
        <w:rPr>
          <w:rFonts w:ascii="Trebuchet MS" w:hAnsi="Trebuchet MS"/>
          <w:bCs/>
          <w:sz w:val="22"/>
          <w:szCs w:val="22"/>
        </w:rPr>
        <w:t xml:space="preserve"> </w:t>
      </w:r>
      <w:r w:rsidRPr="00636AC4">
        <w:rPr>
          <w:rFonts w:ascii="Trebuchet MS" w:hAnsi="Trebuchet MS"/>
          <w:b/>
          <w:bCs/>
          <w:sz w:val="22"/>
          <w:szCs w:val="22"/>
        </w:rPr>
        <w:t>»</w:t>
      </w:r>
      <w:r w:rsidR="00FC1465">
        <w:rPr>
          <w:rFonts w:ascii="Trebuchet MS" w:hAnsi="Trebuchet MS"/>
          <w:b/>
          <w:sz w:val="22"/>
          <w:szCs w:val="22"/>
        </w:rPr>
        <w:t xml:space="preserve">Dobava in montaža razstavne opreme za objekt Stara grofija – </w:t>
      </w:r>
      <w:proofErr w:type="spellStart"/>
      <w:r w:rsidR="00FC1465">
        <w:rPr>
          <w:rFonts w:ascii="Trebuchet MS" w:hAnsi="Trebuchet MS"/>
          <w:b/>
          <w:sz w:val="22"/>
          <w:szCs w:val="22"/>
        </w:rPr>
        <w:t>Celeia</w:t>
      </w:r>
      <w:proofErr w:type="spellEnd"/>
      <w:r w:rsidR="00FC1465">
        <w:rPr>
          <w:rFonts w:ascii="Trebuchet MS" w:hAnsi="Trebuchet MS"/>
          <w:b/>
          <w:sz w:val="22"/>
          <w:szCs w:val="22"/>
        </w:rPr>
        <w:t xml:space="preserve"> </w:t>
      </w:r>
      <w:proofErr w:type="spellStart"/>
      <w:r w:rsidR="00FC1465">
        <w:rPr>
          <w:rFonts w:ascii="Trebuchet MS" w:hAnsi="Trebuchet MS"/>
          <w:b/>
          <w:sz w:val="22"/>
          <w:szCs w:val="22"/>
        </w:rPr>
        <w:t>Antiqua</w:t>
      </w:r>
      <w:proofErr w:type="spellEnd"/>
      <w:r w:rsidR="00FC1465">
        <w:rPr>
          <w:rFonts w:ascii="Trebuchet MS" w:hAnsi="Trebuchet MS"/>
          <w:b/>
          <w:sz w:val="22"/>
          <w:szCs w:val="22"/>
        </w:rPr>
        <w:t xml:space="preserve"> – vila s freskami</w:t>
      </w:r>
      <w:r w:rsidRPr="00636AC4">
        <w:rPr>
          <w:rFonts w:ascii="Trebuchet MS" w:hAnsi="Trebuchet MS"/>
          <w:b/>
          <w:bCs/>
          <w:sz w:val="22"/>
          <w:szCs w:val="22"/>
        </w:rPr>
        <w:t>«</w:t>
      </w:r>
      <w:r w:rsidRPr="00636AC4">
        <w:rPr>
          <w:rFonts w:ascii="Trebuchet MS" w:hAnsi="Trebuchet MS"/>
          <w:sz w:val="22"/>
          <w:szCs w:val="22"/>
        </w:rPr>
        <w:t xml:space="preserve">, objava na Portalu javnih naročil </w:t>
      </w:r>
      <w:r w:rsidRPr="00636AC4">
        <w:rPr>
          <w:rFonts w:ascii="Trebuchet MS" w:eastAsia="Times New Roman" w:hAnsi="Trebuchet MS"/>
          <w:b/>
          <w:bCs/>
          <w:sz w:val="22"/>
          <w:szCs w:val="22"/>
        </w:rPr>
        <w:t>JN00_________/202</w:t>
      </w:r>
      <w:r w:rsidR="003B0447">
        <w:rPr>
          <w:rFonts w:ascii="Trebuchet MS" w:eastAsia="Times New Roman" w:hAnsi="Trebuchet MS"/>
          <w:b/>
          <w:bCs/>
          <w:sz w:val="22"/>
          <w:szCs w:val="22"/>
        </w:rPr>
        <w:t>6</w:t>
      </w:r>
      <w:r w:rsidRPr="00636AC4">
        <w:rPr>
          <w:rFonts w:ascii="Trebuchet MS" w:eastAsia="Times New Roman" w:hAnsi="Trebuchet MS"/>
          <w:b/>
          <w:bCs/>
          <w:sz w:val="22"/>
          <w:szCs w:val="22"/>
        </w:rPr>
        <w:t>-</w:t>
      </w:r>
      <w:r>
        <w:rPr>
          <w:rFonts w:ascii="Trebuchet MS" w:eastAsia="Times New Roman" w:hAnsi="Trebuchet MS"/>
          <w:b/>
          <w:bCs/>
          <w:sz w:val="22"/>
          <w:szCs w:val="22"/>
        </w:rPr>
        <w:t>____</w:t>
      </w:r>
      <w:r w:rsidRPr="00636AC4">
        <w:rPr>
          <w:rFonts w:ascii="Trebuchet MS" w:hAnsi="Trebuchet MS"/>
          <w:sz w:val="22"/>
          <w:szCs w:val="22"/>
        </w:rPr>
        <w:t>, izročamo bianco menico ter to menično izjavo s pooblastilom za izpolnitev in unovčenje menice.</w:t>
      </w:r>
    </w:p>
    <w:p w14:paraId="1D76F6A5" w14:textId="77777777" w:rsidR="00636AC4" w:rsidRPr="00636AC4" w:rsidRDefault="00636AC4" w:rsidP="00636AC4">
      <w:pPr>
        <w:widowControl w:val="0"/>
        <w:tabs>
          <w:tab w:val="left" w:pos="90"/>
        </w:tabs>
        <w:autoSpaceDE w:val="0"/>
        <w:autoSpaceDN w:val="0"/>
        <w:adjustRightInd w:val="0"/>
        <w:jc w:val="both"/>
        <w:rPr>
          <w:rFonts w:ascii="Trebuchet MS" w:hAnsi="Trebuchet MS"/>
          <w:sz w:val="22"/>
          <w:szCs w:val="22"/>
        </w:rPr>
      </w:pPr>
    </w:p>
    <w:p w14:paraId="77E0E0EB" w14:textId="77777777" w:rsidR="00636AC4" w:rsidRPr="00636AC4" w:rsidRDefault="00636AC4" w:rsidP="00636AC4">
      <w:pPr>
        <w:widowControl w:val="0"/>
        <w:tabs>
          <w:tab w:val="left" w:pos="90"/>
        </w:tabs>
        <w:autoSpaceDE w:val="0"/>
        <w:autoSpaceDN w:val="0"/>
        <w:adjustRightInd w:val="0"/>
        <w:jc w:val="both"/>
        <w:rPr>
          <w:rFonts w:ascii="Trebuchet MS" w:hAnsi="Trebuchet MS"/>
          <w:sz w:val="22"/>
          <w:szCs w:val="22"/>
        </w:rPr>
      </w:pPr>
      <w:r w:rsidRPr="00636AC4">
        <w:rPr>
          <w:rFonts w:ascii="Trebuchet MS" w:hAnsi="Trebuchet MS"/>
          <w:sz w:val="22"/>
          <w:szCs w:val="22"/>
        </w:rPr>
        <w:t xml:space="preserve">Naročnika Mestno občino Celje, Trg celjskih knezov 9, 3000 Celje, nepreklicno pooblaščamo, da izpolni priloženo menico z zneskom v višini </w:t>
      </w:r>
      <w:r w:rsidRPr="00636AC4">
        <w:rPr>
          <w:rFonts w:ascii="Trebuchet MS" w:hAnsi="Trebuchet MS"/>
          <w:b/>
          <w:bCs/>
          <w:sz w:val="22"/>
          <w:szCs w:val="22"/>
        </w:rPr>
        <w:t>______________</w:t>
      </w:r>
      <w:r w:rsidRPr="00636AC4">
        <w:rPr>
          <w:rFonts w:ascii="Trebuchet MS" w:hAnsi="Trebuchet MS"/>
          <w:b/>
          <w:sz w:val="22"/>
          <w:szCs w:val="22"/>
        </w:rPr>
        <w:t xml:space="preserve"> EUR (10 % pogodbene vrednosti z DDV)</w:t>
      </w:r>
    </w:p>
    <w:p w14:paraId="0921946E" w14:textId="77777777" w:rsidR="00636AC4" w:rsidRPr="00636AC4" w:rsidRDefault="00636AC4" w:rsidP="00636AC4">
      <w:pPr>
        <w:jc w:val="both"/>
        <w:rPr>
          <w:rFonts w:ascii="Trebuchet MS" w:hAnsi="Trebuchet MS"/>
          <w:sz w:val="22"/>
          <w:szCs w:val="22"/>
        </w:rPr>
      </w:pPr>
    </w:p>
    <w:p w14:paraId="6847F994" w14:textId="77777777" w:rsidR="00636AC4" w:rsidRPr="00636AC4" w:rsidRDefault="00636AC4" w:rsidP="00636AC4">
      <w:pPr>
        <w:jc w:val="both"/>
        <w:rPr>
          <w:rFonts w:ascii="Trebuchet MS" w:hAnsi="Trebuchet MS"/>
          <w:sz w:val="22"/>
          <w:szCs w:val="22"/>
        </w:rPr>
      </w:pPr>
      <w:r w:rsidRPr="00636AC4">
        <w:rPr>
          <w:rFonts w:ascii="Trebuchet MS" w:hAnsi="Trebuchet MS"/>
          <w:sz w:val="22"/>
          <w:szCs w:val="22"/>
        </w:rPr>
        <w:t xml:space="preserve">in z vsemi ostalimi podatki ter jo na naš račun unovči v primeru, če izvajalec svojih obveznosti ni izvršil pravočasno, strokovno in pravilno oziroma jih sploh ni izvajal ali če bo pogodba odpovedana zaradi razlogov na strani izvajalca, kot je to navedeno v pogodbi.  </w:t>
      </w:r>
    </w:p>
    <w:p w14:paraId="2C3E96C2" w14:textId="77777777" w:rsidR="00636AC4" w:rsidRPr="00636AC4" w:rsidRDefault="00636AC4" w:rsidP="00636AC4">
      <w:pPr>
        <w:widowControl w:val="0"/>
        <w:tabs>
          <w:tab w:val="left" w:pos="90"/>
        </w:tabs>
        <w:autoSpaceDE w:val="0"/>
        <w:autoSpaceDN w:val="0"/>
        <w:adjustRightInd w:val="0"/>
        <w:jc w:val="both"/>
        <w:rPr>
          <w:rFonts w:ascii="Trebuchet MS" w:hAnsi="Trebuchet MS"/>
          <w:sz w:val="22"/>
          <w:szCs w:val="22"/>
          <w:lang w:val="en-US"/>
        </w:rPr>
      </w:pPr>
    </w:p>
    <w:p w14:paraId="782A4AD8" w14:textId="77777777" w:rsidR="00636AC4" w:rsidRPr="00636AC4" w:rsidRDefault="00636AC4" w:rsidP="00636AC4">
      <w:pPr>
        <w:widowControl w:val="0"/>
        <w:tabs>
          <w:tab w:val="left" w:pos="90"/>
        </w:tabs>
        <w:autoSpaceDE w:val="0"/>
        <w:autoSpaceDN w:val="0"/>
        <w:adjustRightInd w:val="0"/>
        <w:jc w:val="both"/>
        <w:rPr>
          <w:rFonts w:ascii="Trebuchet MS" w:hAnsi="Trebuchet MS"/>
          <w:sz w:val="22"/>
          <w:szCs w:val="22"/>
        </w:rPr>
      </w:pPr>
      <w:r w:rsidRPr="00636AC4">
        <w:rPr>
          <w:rFonts w:ascii="Trebuchet MS" w:hAnsi="Trebuchet MS"/>
          <w:sz w:val="22"/>
          <w:szCs w:val="22"/>
        </w:rPr>
        <w:t>Menica je unovčljiva pri: __________________________________________</w:t>
      </w:r>
    </w:p>
    <w:p w14:paraId="09862D6B" w14:textId="77777777" w:rsidR="00636AC4" w:rsidRPr="00636AC4" w:rsidRDefault="00636AC4" w:rsidP="00636AC4">
      <w:pPr>
        <w:autoSpaceDE w:val="0"/>
        <w:autoSpaceDN w:val="0"/>
        <w:adjustRightInd w:val="0"/>
        <w:ind w:left="2832"/>
        <w:jc w:val="both"/>
        <w:rPr>
          <w:rFonts w:ascii="Trebuchet MS" w:hAnsi="Trebuchet MS" w:cs="Times-Roman"/>
          <w:sz w:val="22"/>
          <w:szCs w:val="22"/>
        </w:rPr>
      </w:pPr>
      <w:r w:rsidRPr="00636AC4">
        <w:rPr>
          <w:rFonts w:ascii="Trebuchet MS" w:hAnsi="Trebuchet MS"/>
          <w:i/>
          <w:iCs/>
          <w:sz w:val="22"/>
          <w:szCs w:val="22"/>
        </w:rPr>
        <w:t xml:space="preserve">                    </w:t>
      </w:r>
      <w:proofErr w:type="spellStart"/>
      <w:r w:rsidRPr="00636AC4">
        <w:rPr>
          <w:rFonts w:ascii="Trebuchet MS" w:hAnsi="Trebuchet MS"/>
          <w:i/>
          <w:iCs/>
          <w:sz w:val="22"/>
          <w:szCs w:val="22"/>
        </w:rPr>
        <w:t>domiciliat</w:t>
      </w:r>
      <w:proofErr w:type="spellEnd"/>
      <w:r w:rsidRPr="00636AC4">
        <w:rPr>
          <w:rFonts w:ascii="Trebuchet MS" w:hAnsi="Trebuchet MS"/>
          <w:i/>
          <w:iCs/>
          <w:sz w:val="22"/>
          <w:szCs w:val="22"/>
        </w:rPr>
        <w:t xml:space="preserve"> (naziv in naslov banke)                                                             </w:t>
      </w:r>
    </w:p>
    <w:p w14:paraId="7B89198A" w14:textId="77777777" w:rsidR="00636AC4" w:rsidRPr="00636AC4" w:rsidRDefault="00636AC4" w:rsidP="00636AC4">
      <w:pPr>
        <w:widowControl w:val="0"/>
        <w:tabs>
          <w:tab w:val="left" w:pos="90"/>
        </w:tabs>
        <w:autoSpaceDE w:val="0"/>
        <w:autoSpaceDN w:val="0"/>
        <w:adjustRightInd w:val="0"/>
        <w:spacing w:before="91"/>
        <w:jc w:val="both"/>
        <w:rPr>
          <w:rFonts w:ascii="Trebuchet MS" w:hAnsi="Trebuchet MS"/>
          <w:sz w:val="22"/>
          <w:szCs w:val="22"/>
        </w:rPr>
      </w:pPr>
      <w:r w:rsidRPr="00636AC4">
        <w:rPr>
          <w:rFonts w:ascii="Trebuchet MS" w:hAnsi="Trebuchet MS"/>
          <w:sz w:val="22"/>
          <w:szCs w:val="22"/>
        </w:rPr>
        <w:t>s transakcijskega računa (TRR): __________________________________________</w:t>
      </w:r>
    </w:p>
    <w:p w14:paraId="55A5C1C3" w14:textId="77777777" w:rsidR="00636AC4" w:rsidRPr="00636AC4" w:rsidRDefault="00636AC4" w:rsidP="00636AC4">
      <w:pPr>
        <w:autoSpaceDE w:val="0"/>
        <w:autoSpaceDN w:val="0"/>
        <w:adjustRightInd w:val="0"/>
        <w:ind w:left="2832"/>
        <w:jc w:val="both"/>
        <w:rPr>
          <w:rFonts w:ascii="Trebuchet MS" w:hAnsi="Trebuchet MS" w:cs="Times-Roman"/>
          <w:sz w:val="22"/>
          <w:szCs w:val="22"/>
        </w:rPr>
      </w:pPr>
      <w:r w:rsidRPr="00636AC4">
        <w:rPr>
          <w:rFonts w:ascii="Trebuchet MS" w:hAnsi="Trebuchet MS"/>
          <w:i/>
          <w:iCs/>
          <w:sz w:val="22"/>
          <w:szCs w:val="22"/>
        </w:rPr>
        <w:t xml:space="preserve">                    (številka transakcijskega računa)                                                           </w:t>
      </w:r>
    </w:p>
    <w:p w14:paraId="53072EC7" w14:textId="77777777" w:rsidR="00636AC4" w:rsidRPr="00636AC4" w:rsidRDefault="00636AC4" w:rsidP="00636AC4">
      <w:pPr>
        <w:widowControl w:val="0"/>
        <w:tabs>
          <w:tab w:val="left" w:pos="90"/>
        </w:tabs>
        <w:autoSpaceDE w:val="0"/>
        <w:autoSpaceDN w:val="0"/>
        <w:adjustRightInd w:val="0"/>
        <w:spacing w:before="91"/>
        <w:jc w:val="both"/>
        <w:rPr>
          <w:rFonts w:ascii="Trebuchet MS" w:hAnsi="Trebuchet MS"/>
          <w:sz w:val="22"/>
          <w:szCs w:val="22"/>
        </w:rPr>
      </w:pPr>
      <w:r w:rsidRPr="00636AC4">
        <w:rPr>
          <w:rFonts w:ascii="Trebuchet MS" w:hAnsi="Trebuchet MS"/>
          <w:sz w:val="22"/>
          <w:szCs w:val="22"/>
        </w:rPr>
        <w:t>Menica je neprenosljiva, unovčljiva na prvi poziv, brez protesta in je podpisana s strani pooblaščene osebe:</w:t>
      </w:r>
    </w:p>
    <w:p w14:paraId="559A796F" w14:textId="77777777" w:rsidR="00636AC4" w:rsidRPr="00636AC4" w:rsidRDefault="00636AC4" w:rsidP="00636AC4">
      <w:pPr>
        <w:autoSpaceDE w:val="0"/>
        <w:autoSpaceDN w:val="0"/>
        <w:adjustRightInd w:val="0"/>
        <w:jc w:val="both"/>
        <w:rPr>
          <w:rFonts w:ascii="Trebuchet MS" w:hAnsi="Trebuchet MS" w:cs="Times-Roman"/>
          <w:sz w:val="22"/>
          <w:szCs w:val="22"/>
        </w:rPr>
      </w:pPr>
      <w:r w:rsidRPr="00636AC4">
        <w:rPr>
          <w:rFonts w:ascii="Trebuchet MS" w:hAnsi="Trebuchet MS"/>
          <w:sz w:val="22"/>
          <w:szCs w:val="22"/>
        </w:rPr>
        <w:t>………………………………………..,    kot</w:t>
      </w:r>
      <w:r w:rsidRPr="00636AC4">
        <w:rPr>
          <w:rFonts w:ascii="Trebuchet MS" w:hAnsi="Trebuchet MS" w:cs="Times-Roman"/>
          <w:sz w:val="22"/>
          <w:szCs w:val="22"/>
        </w:rPr>
        <w:t xml:space="preserve"> ……………………………                    ……………………………..</w:t>
      </w:r>
    </w:p>
    <w:p w14:paraId="22317BCE" w14:textId="77777777" w:rsidR="00636AC4" w:rsidRPr="00636AC4" w:rsidRDefault="00636AC4" w:rsidP="00636AC4">
      <w:pPr>
        <w:autoSpaceDE w:val="0"/>
        <w:autoSpaceDN w:val="0"/>
        <w:adjustRightInd w:val="0"/>
        <w:jc w:val="both"/>
        <w:rPr>
          <w:rFonts w:ascii="Trebuchet MS" w:hAnsi="Trebuchet MS" w:cs="Times-Roman"/>
          <w:sz w:val="22"/>
          <w:szCs w:val="22"/>
        </w:rPr>
      </w:pPr>
      <w:r w:rsidRPr="00636AC4">
        <w:rPr>
          <w:rFonts w:ascii="Trebuchet MS" w:hAnsi="Trebuchet MS"/>
          <w:i/>
          <w:iCs/>
          <w:sz w:val="22"/>
          <w:szCs w:val="22"/>
        </w:rPr>
        <w:t>(ime in priimek pooblaš</w:t>
      </w:r>
      <w:r w:rsidRPr="00636AC4">
        <w:rPr>
          <w:rFonts w:ascii="Trebuchet MS" w:hAnsi="Trebuchet MS"/>
          <w:sz w:val="22"/>
          <w:szCs w:val="22"/>
        </w:rPr>
        <w:t>č</w:t>
      </w:r>
      <w:r w:rsidRPr="00636AC4">
        <w:rPr>
          <w:rFonts w:ascii="Trebuchet MS" w:hAnsi="Trebuchet MS"/>
          <w:i/>
          <w:iCs/>
          <w:sz w:val="22"/>
          <w:szCs w:val="22"/>
        </w:rPr>
        <w:t>ene osebe)       (funkcija)                         (podpis)</w:t>
      </w:r>
    </w:p>
    <w:p w14:paraId="5F675790" w14:textId="77777777" w:rsidR="00636AC4" w:rsidRPr="00636AC4" w:rsidRDefault="00636AC4" w:rsidP="00636AC4">
      <w:pPr>
        <w:widowControl w:val="0"/>
        <w:tabs>
          <w:tab w:val="left" w:pos="7143"/>
        </w:tabs>
        <w:autoSpaceDE w:val="0"/>
        <w:autoSpaceDN w:val="0"/>
        <w:adjustRightInd w:val="0"/>
        <w:jc w:val="both"/>
        <w:rPr>
          <w:rFonts w:ascii="Trebuchet MS" w:hAnsi="Trebuchet MS"/>
          <w:sz w:val="22"/>
          <w:szCs w:val="22"/>
        </w:rPr>
      </w:pPr>
      <w:r w:rsidRPr="00636AC4">
        <w:rPr>
          <w:rFonts w:ascii="Trebuchet MS" w:hAnsi="Trebuchet MS"/>
          <w:sz w:val="22"/>
          <w:szCs w:val="22"/>
        </w:rPr>
        <w:t>Menice naj bodo izpolnjene s klavzulo »</w:t>
      </w:r>
      <w:r w:rsidRPr="00636AC4">
        <w:rPr>
          <w:rFonts w:ascii="Trebuchet MS" w:hAnsi="Trebuchet MS"/>
          <w:b/>
          <w:sz w:val="22"/>
          <w:szCs w:val="22"/>
        </w:rPr>
        <w:t>brez protesta</w:t>
      </w:r>
      <w:r w:rsidRPr="00636AC4">
        <w:rPr>
          <w:rFonts w:ascii="Trebuchet MS" w:hAnsi="Trebuchet MS"/>
          <w:sz w:val="22"/>
          <w:szCs w:val="22"/>
        </w:rPr>
        <w:t xml:space="preserve">«. </w:t>
      </w:r>
    </w:p>
    <w:p w14:paraId="1A972554" w14:textId="77777777" w:rsidR="00636AC4" w:rsidRPr="00636AC4" w:rsidRDefault="00636AC4" w:rsidP="00636AC4">
      <w:pPr>
        <w:widowControl w:val="0"/>
        <w:tabs>
          <w:tab w:val="left" w:pos="113"/>
        </w:tabs>
        <w:autoSpaceDE w:val="0"/>
        <w:autoSpaceDN w:val="0"/>
        <w:adjustRightInd w:val="0"/>
        <w:jc w:val="both"/>
        <w:rPr>
          <w:rFonts w:ascii="Trebuchet MS" w:hAnsi="Trebuchet MS"/>
          <w:sz w:val="22"/>
          <w:szCs w:val="22"/>
        </w:rPr>
      </w:pPr>
      <w:r w:rsidRPr="00636AC4">
        <w:rPr>
          <w:rFonts w:ascii="Trebuchet MS" w:hAnsi="Trebuchet MS"/>
          <w:sz w:val="22"/>
          <w:szCs w:val="22"/>
        </w:rPr>
        <w:t xml:space="preserve">S podpisom te menične izjave pooblaščamo poslovno banko ________________________________________ (vse banke), pri kateri ima naša družba odprt transakcijski račun št. _________________________(vse račune), da naročniku Mestni občini Celje pri predložitvi menice na unovčenje izplača znesek naveden na menici. </w:t>
      </w:r>
    </w:p>
    <w:p w14:paraId="337FBE37" w14:textId="42DC8011" w:rsidR="00636AC4" w:rsidRPr="00636AC4" w:rsidRDefault="00636AC4" w:rsidP="00636AC4">
      <w:pPr>
        <w:widowControl w:val="0"/>
        <w:tabs>
          <w:tab w:val="left" w:pos="113"/>
        </w:tabs>
        <w:autoSpaceDE w:val="0"/>
        <w:autoSpaceDN w:val="0"/>
        <w:adjustRightInd w:val="0"/>
        <w:jc w:val="both"/>
        <w:rPr>
          <w:rFonts w:ascii="Trebuchet MS" w:hAnsi="Trebuchet MS"/>
          <w:b/>
          <w:sz w:val="22"/>
          <w:szCs w:val="22"/>
          <w:u w:val="single"/>
        </w:rPr>
      </w:pPr>
      <w:r w:rsidRPr="00636AC4">
        <w:rPr>
          <w:rFonts w:ascii="Trebuchet MS" w:hAnsi="Trebuchet MS"/>
          <w:sz w:val="22"/>
          <w:szCs w:val="22"/>
        </w:rPr>
        <w:t xml:space="preserve">Menico se lahko unovči najkasneje </w:t>
      </w:r>
      <w:r w:rsidRPr="00636AC4">
        <w:rPr>
          <w:rFonts w:ascii="Trebuchet MS" w:hAnsi="Trebuchet MS"/>
          <w:b/>
          <w:sz w:val="22"/>
          <w:szCs w:val="22"/>
          <w:u w:val="single"/>
        </w:rPr>
        <w:t>60. dan po izteku</w:t>
      </w:r>
      <w:r w:rsidR="000F19E0">
        <w:rPr>
          <w:rFonts w:ascii="Trebuchet MS" w:hAnsi="Trebuchet MS"/>
          <w:b/>
          <w:sz w:val="22"/>
          <w:szCs w:val="22"/>
          <w:u w:val="single"/>
        </w:rPr>
        <w:t xml:space="preserve"> končnega</w:t>
      </w:r>
      <w:r w:rsidRPr="00636AC4">
        <w:rPr>
          <w:rFonts w:ascii="Trebuchet MS" w:hAnsi="Trebuchet MS"/>
          <w:b/>
          <w:sz w:val="22"/>
          <w:szCs w:val="22"/>
          <w:u w:val="single"/>
        </w:rPr>
        <w:t xml:space="preserve"> pogodbenega roka</w:t>
      </w:r>
      <w:r w:rsidRPr="00636AC4">
        <w:rPr>
          <w:rFonts w:ascii="Trebuchet MS" w:hAnsi="Trebuchet MS"/>
          <w:sz w:val="22"/>
          <w:szCs w:val="22"/>
        </w:rPr>
        <w:t xml:space="preserve">. </w:t>
      </w:r>
    </w:p>
    <w:p w14:paraId="46B10E62" w14:textId="77777777" w:rsidR="00636AC4" w:rsidRPr="00636AC4" w:rsidRDefault="00636AC4" w:rsidP="00636AC4">
      <w:pPr>
        <w:widowControl w:val="0"/>
        <w:tabs>
          <w:tab w:val="left" w:pos="113"/>
        </w:tabs>
        <w:autoSpaceDE w:val="0"/>
        <w:autoSpaceDN w:val="0"/>
        <w:adjustRightInd w:val="0"/>
        <w:jc w:val="both"/>
        <w:rPr>
          <w:rFonts w:ascii="Trebuchet MS" w:hAnsi="Trebuchet MS"/>
          <w:sz w:val="22"/>
          <w:szCs w:val="22"/>
        </w:rPr>
      </w:pPr>
    </w:p>
    <w:p w14:paraId="1181AD9B" w14:textId="77777777" w:rsidR="00636AC4" w:rsidRPr="00636AC4" w:rsidRDefault="00636AC4" w:rsidP="00636AC4">
      <w:pPr>
        <w:widowControl w:val="0"/>
        <w:tabs>
          <w:tab w:val="left" w:pos="113"/>
        </w:tabs>
        <w:autoSpaceDE w:val="0"/>
        <w:autoSpaceDN w:val="0"/>
        <w:adjustRightInd w:val="0"/>
        <w:jc w:val="both"/>
        <w:rPr>
          <w:rFonts w:ascii="Trebuchet MS" w:hAnsi="Trebuchet MS"/>
          <w:sz w:val="22"/>
          <w:szCs w:val="22"/>
        </w:rPr>
      </w:pPr>
      <w:r w:rsidRPr="00636AC4">
        <w:rPr>
          <w:rFonts w:ascii="Trebuchet MS" w:hAnsi="Trebuchet MS"/>
          <w:sz w:val="22"/>
          <w:szCs w:val="22"/>
        </w:rPr>
        <w:t>V primeru menično pravnega uveljavljanja menic proti nam se vnaprej odrekamo vsem ugovorom proti meničnim plačilnim nalogom. Naročnik je zavezan, da nam vrne menice, ki jih ne bo uporabil v zgoraj navedene namene, po izteku roka.</w:t>
      </w:r>
    </w:p>
    <w:p w14:paraId="36EDCB48" w14:textId="77777777" w:rsidR="00636AC4" w:rsidRPr="00636AC4" w:rsidRDefault="00636AC4" w:rsidP="00636AC4">
      <w:pPr>
        <w:widowControl w:val="0"/>
        <w:tabs>
          <w:tab w:val="left" w:pos="7143"/>
        </w:tabs>
        <w:autoSpaceDE w:val="0"/>
        <w:autoSpaceDN w:val="0"/>
        <w:adjustRightInd w:val="0"/>
        <w:jc w:val="both"/>
        <w:rPr>
          <w:rFonts w:ascii="Trebuchet MS" w:hAnsi="Trebuchet MS"/>
          <w:sz w:val="22"/>
          <w:szCs w:val="22"/>
        </w:rPr>
      </w:pPr>
      <w:r w:rsidRPr="00636AC4">
        <w:rPr>
          <w:rFonts w:ascii="Trebuchet MS" w:hAnsi="Trebuchet MS"/>
          <w:sz w:val="22"/>
          <w:szCs w:val="22"/>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5B9C56EE" w14:textId="77777777" w:rsidR="00636AC4" w:rsidRPr="00636AC4" w:rsidRDefault="00636AC4" w:rsidP="00636AC4">
      <w:pPr>
        <w:widowControl w:val="0"/>
        <w:tabs>
          <w:tab w:val="left" w:pos="7143"/>
        </w:tabs>
        <w:autoSpaceDE w:val="0"/>
        <w:autoSpaceDN w:val="0"/>
        <w:adjustRightInd w:val="0"/>
        <w:jc w:val="both"/>
        <w:rPr>
          <w:rFonts w:ascii="Trebuchet MS" w:hAnsi="Trebuchet MS"/>
          <w:sz w:val="22"/>
          <w:szCs w:val="22"/>
        </w:rPr>
      </w:pPr>
      <w:r w:rsidRPr="00636AC4">
        <w:rPr>
          <w:rFonts w:ascii="Trebuchet MS" w:hAnsi="Trebuchet MS"/>
          <w:sz w:val="22"/>
          <w:szCs w:val="22"/>
        </w:rPr>
        <w:t xml:space="preserve">Za obveznosti po zgoraj omenjeni pogodbi in po menici jamči družba z vsem svojim sedanjim in bodočim premoženjem. </w:t>
      </w:r>
    </w:p>
    <w:p w14:paraId="17BFD722" w14:textId="77777777" w:rsidR="00636AC4" w:rsidRPr="00636AC4" w:rsidRDefault="00636AC4" w:rsidP="00636AC4">
      <w:pPr>
        <w:widowControl w:val="0"/>
        <w:tabs>
          <w:tab w:val="left" w:pos="7143"/>
        </w:tabs>
        <w:autoSpaceDE w:val="0"/>
        <w:autoSpaceDN w:val="0"/>
        <w:adjustRightInd w:val="0"/>
        <w:jc w:val="both"/>
        <w:rPr>
          <w:rFonts w:ascii="Trebuchet MS" w:hAnsi="Trebuchet MS"/>
          <w:sz w:val="22"/>
          <w:szCs w:val="22"/>
        </w:rPr>
      </w:pPr>
      <w:r w:rsidRPr="00636AC4">
        <w:rPr>
          <w:rFonts w:ascii="Trebuchet MS" w:hAnsi="Trebuchet MS"/>
          <w:sz w:val="22"/>
          <w:szCs w:val="22"/>
        </w:rPr>
        <w:t>Kraj:      ________________             Izdajatelj menice:         __________________________</w:t>
      </w:r>
    </w:p>
    <w:p w14:paraId="35ACF1B1" w14:textId="77777777" w:rsidR="00636AC4" w:rsidRPr="00636AC4" w:rsidRDefault="00636AC4" w:rsidP="00636AC4">
      <w:pPr>
        <w:autoSpaceDE w:val="0"/>
        <w:autoSpaceDN w:val="0"/>
        <w:adjustRightInd w:val="0"/>
        <w:jc w:val="both"/>
        <w:rPr>
          <w:rFonts w:ascii="Trebuchet MS" w:hAnsi="Trebuchet MS" w:cs="Times-Roman"/>
          <w:sz w:val="22"/>
          <w:szCs w:val="22"/>
        </w:rPr>
      </w:pPr>
      <w:r w:rsidRPr="00636AC4">
        <w:rPr>
          <w:rFonts w:ascii="Trebuchet MS" w:hAnsi="Trebuchet MS"/>
          <w:sz w:val="22"/>
          <w:szCs w:val="22"/>
        </w:rPr>
        <w:t xml:space="preserve">Datum:  ________________                                           </w:t>
      </w:r>
      <w:r w:rsidRPr="00636AC4">
        <w:rPr>
          <w:rFonts w:ascii="Trebuchet MS" w:hAnsi="Trebuchet MS"/>
          <w:i/>
          <w:iCs/>
          <w:sz w:val="22"/>
          <w:szCs w:val="22"/>
        </w:rPr>
        <w:t xml:space="preserve">                    (ponudnik)                                                             </w:t>
      </w:r>
    </w:p>
    <w:p w14:paraId="46C0F1EF" w14:textId="77777777" w:rsidR="00636AC4" w:rsidRPr="00636AC4" w:rsidRDefault="00636AC4" w:rsidP="00636AC4">
      <w:pPr>
        <w:widowControl w:val="0"/>
        <w:tabs>
          <w:tab w:val="left" w:pos="7143"/>
        </w:tabs>
        <w:autoSpaceDE w:val="0"/>
        <w:autoSpaceDN w:val="0"/>
        <w:adjustRightInd w:val="0"/>
        <w:ind w:right="-312"/>
        <w:jc w:val="both"/>
        <w:rPr>
          <w:rFonts w:ascii="Trebuchet MS" w:hAnsi="Trebuchet MS"/>
          <w:sz w:val="22"/>
          <w:szCs w:val="22"/>
        </w:rPr>
      </w:pPr>
      <w:r w:rsidRPr="00636AC4">
        <w:rPr>
          <w:rFonts w:ascii="Trebuchet MS" w:hAnsi="Trebuchet MS"/>
          <w:sz w:val="22"/>
          <w:szCs w:val="22"/>
        </w:rPr>
        <w:t xml:space="preserve">                                                                              _____________________      ______________</w:t>
      </w:r>
    </w:p>
    <w:p w14:paraId="730E4778" w14:textId="77777777" w:rsidR="00636AC4" w:rsidRPr="00636AC4" w:rsidRDefault="00636AC4" w:rsidP="00636AC4">
      <w:pPr>
        <w:autoSpaceDE w:val="0"/>
        <w:autoSpaceDN w:val="0"/>
        <w:adjustRightInd w:val="0"/>
        <w:ind w:left="1416" w:firstLine="1428"/>
        <w:jc w:val="both"/>
        <w:rPr>
          <w:rFonts w:ascii="Trebuchet MS" w:hAnsi="Trebuchet MS"/>
          <w:i/>
          <w:iCs/>
          <w:sz w:val="22"/>
          <w:szCs w:val="22"/>
        </w:rPr>
      </w:pPr>
      <w:r w:rsidRPr="00636AC4">
        <w:rPr>
          <w:rFonts w:ascii="Trebuchet MS" w:hAnsi="Trebuchet MS"/>
          <w:i/>
          <w:iCs/>
          <w:sz w:val="22"/>
          <w:szCs w:val="22"/>
        </w:rPr>
        <w:t xml:space="preserve">(ime in priimek zakonitega zastopnika)     </w:t>
      </w:r>
    </w:p>
    <w:p w14:paraId="05D8CB25" w14:textId="77777777" w:rsidR="00636AC4" w:rsidRPr="00636AC4" w:rsidRDefault="00636AC4" w:rsidP="00636AC4">
      <w:pPr>
        <w:autoSpaceDE w:val="0"/>
        <w:autoSpaceDN w:val="0"/>
        <w:adjustRightInd w:val="0"/>
        <w:jc w:val="both"/>
        <w:rPr>
          <w:rFonts w:ascii="Trebuchet MS" w:hAnsi="Trebuchet MS"/>
          <w:i/>
          <w:iCs/>
          <w:sz w:val="22"/>
          <w:szCs w:val="22"/>
        </w:rPr>
      </w:pPr>
      <w:r w:rsidRPr="00636AC4">
        <w:rPr>
          <w:rFonts w:ascii="Trebuchet MS" w:hAnsi="Trebuchet MS"/>
          <w:i/>
          <w:iCs/>
          <w:sz w:val="22"/>
          <w:szCs w:val="22"/>
        </w:rPr>
        <w:t xml:space="preserve">(funkcija)                                                     </w:t>
      </w:r>
    </w:p>
    <w:p w14:paraId="68F60A5A" w14:textId="77777777" w:rsidR="00636AC4" w:rsidRPr="00636AC4" w:rsidRDefault="00636AC4" w:rsidP="00636AC4">
      <w:pPr>
        <w:widowControl w:val="0"/>
        <w:autoSpaceDE w:val="0"/>
        <w:autoSpaceDN w:val="0"/>
        <w:adjustRightInd w:val="0"/>
        <w:ind w:right="-29"/>
        <w:jc w:val="both"/>
        <w:rPr>
          <w:rFonts w:ascii="Trebuchet MS" w:hAnsi="Trebuchet MS"/>
          <w:sz w:val="22"/>
          <w:szCs w:val="22"/>
        </w:rPr>
      </w:pPr>
      <w:r w:rsidRPr="00636AC4">
        <w:rPr>
          <w:rFonts w:ascii="Trebuchet MS" w:hAnsi="Trebuchet MS"/>
          <w:sz w:val="22"/>
          <w:szCs w:val="22"/>
        </w:rPr>
        <w:t xml:space="preserve">                                                                                          ____________________  </w:t>
      </w:r>
    </w:p>
    <w:p w14:paraId="41F81C93" w14:textId="77777777" w:rsidR="00636AC4" w:rsidRPr="00636AC4" w:rsidRDefault="00636AC4" w:rsidP="00636AC4">
      <w:pPr>
        <w:widowControl w:val="0"/>
        <w:tabs>
          <w:tab w:val="left" w:pos="7143"/>
        </w:tabs>
        <w:autoSpaceDE w:val="0"/>
        <w:autoSpaceDN w:val="0"/>
        <w:adjustRightInd w:val="0"/>
        <w:jc w:val="both"/>
        <w:rPr>
          <w:rFonts w:ascii="Trebuchet MS" w:hAnsi="Trebuchet MS"/>
          <w:i/>
          <w:iCs/>
          <w:sz w:val="22"/>
          <w:szCs w:val="22"/>
        </w:rPr>
      </w:pPr>
      <w:r w:rsidRPr="00636AC4">
        <w:rPr>
          <w:rFonts w:ascii="Trebuchet MS" w:hAnsi="Trebuchet MS"/>
          <w:i/>
          <w:iCs/>
          <w:sz w:val="22"/>
          <w:szCs w:val="22"/>
        </w:rPr>
        <w:t xml:space="preserve">                                                                                     (podpis)       </w:t>
      </w:r>
    </w:p>
    <w:p w14:paraId="666D133C" w14:textId="77777777" w:rsidR="00636AC4" w:rsidRPr="00636AC4" w:rsidRDefault="00636AC4" w:rsidP="00636AC4">
      <w:pPr>
        <w:widowControl w:val="0"/>
        <w:tabs>
          <w:tab w:val="left" w:pos="7143"/>
        </w:tabs>
        <w:autoSpaceDE w:val="0"/>
        <w:autoSpaceDN w:val="0"/>
        <w:adjustRightInd w:val="0"/>
        <w:jc w:val="both"/>
        <w:rPr>
          <w:rFonts w:ascii="Trebuchet MS" w:hAnsi="Trebuchet MS"/>
          <w:b/>
          <w:bCs/>
          <w:sz w:val="22"/>
          <w:szCs w:val="22"/>
        </w:rPr>
      </w:pPr>
      <w:r w:rsidRPr="00636AC4">
        <w:rPr>
          <w:rFonts w:ascii="Trebuchet MS" w:hAnsi="Trebuchet MS"/>
          <w:i/>
          <w:iCs/>
          <w:sz w:val="22"/>
          <w:szCs w:val="22"/>
        </w:rPr>
        <w:t xml:space="preserve"> </w:t>
      </w:r>
      <w:r w:rsidRPr="00636AC4">
        <w:rPr>
          <w:rFonts w:ascii="Trebuchet MS" w:hAnsi="Trebuchet MS" w:cs="Arial"/>
          <w:b/>
          <w:color w:val="000000"/>
          <w:sz w:val="22"/>
          <w:szCs w:val="22"/>
          <w:shd w:val="clear" w:color="auto" w:fill="D9D9D9"/>
        </w:rPr>
        <w:t xml:space="preserve">Opomba: Ponudnik mora priložiti 3 originale meničnih izjav in 3 kom bianco menic, na katerih  </w:t>
      </w:r>
      <w:r w:rsidRPr="00636AC4">
        <w:rPr>
          <w:rFonts w:ascii="Trebuchet MS" w:hAnsi="Trebuchet MS"/>
          <w:b/>
          <w:bCs/>
          <w:sz w:val="22"/>
          <w:szCs w:val="22"/>
          <w:highlight w:val="lightGray"/>
        </w:rPr>
        <w:t xml:space="preserve">morajo biti navedeni le ime, priimek in funkcija podpisnika menice ter njegov podpis in žig </w:t>
      </w:r>
      <w:r w:rsidRPr="00636AC4">
        <w:rPr>
          <w:rFonts w:ascii="Trebuchet MS" w:hAnsi="Trebuchet MS"/>
          <w:b/>
          <w:bCs/>
          <w:sz w:val="22"/>
          <w:szCs w:val="22"/>
          <w:highlight w:val="lightGray"/>
        </w:rPr>
        <w:lastRenderedPageBreak/>
        <w:t>ponudnika.</w:t>
      </w:r>
    </w:p>
    <w:p w14:paraId="4BD45998" w14:textId="77777777" w:rsidR="00571F41" w:rsidRPr="00571F41" w:rsidRDefault="00571F41" w:rsidP="00571F41">
      <w:pPr>
        <w:pageBreakBefore/>
        <w:tabs>
          <w:tab w:val="left" w:pos="284"/>
        </w:tabs>
        <w:rPr>
          <w:rFonts w:ascii="Trebuchet MS" w:hAnsi="Trebuchet MS" w:cs="Arial"/>
          <w:sz w:val="22"/>
          <w:szCs w:val="22"/>
          <w:lang w:eastAsia="ar-SA"/>
        </w:rPr>
      </w:pPr>
      <w:r w:rsidRPr="00571F41">
        <w:rPr>
          <w:rFonts w:ascii="Trebuchet MS" w:hAnsi="Trebuchet MS"/>
          <w:b/>
          <w:sz w:val="22"/>
          <w:szCs w:val="22"/>
          <w:shd w:val="clear" w:color="auto" w:fill="D9D9D9"/>
        </w:rPr>
        <w:lastRenderedPageBreak/>
        <w:t>Obr_10</w:t>
      </w:r>
      <w:r w:rsidRPr="00571F41">
        <w:rPr>
          <w:rFonts w:ascii="Trebuchet MS" w:hAnsi="Trebuchet MS"/>
          <w:b/>
          <w:sz w:val="22"/>
          <w:szCs w:val="22"/>
        </w:rPr>
        <w:t xml:space="preserve">        </w:t>
      </w:r>
      <w:r w:rsidRPr="00571F41">
        <w:rPr>
          <w:rFonts w:ascii="Trebuchet MS" w:hAnsi="Trebuchet MS"/>
          <w:b/>
          <w:bCs/>
          <w:i/>
          <w:sz w:val="22"/>
          <w:szCs w:val="22"/>
        </w:rPr>
        <w:t>(VZOREC)</w:t>
      </w:r>
    </w:p>
    <w:p w14:paraId="2C7E0B6A" w14:textId="77777777" w:rsidR="00571F41" w:rsidRPr="00571F41" w:rsidRDefault="00571F41" w:rsidP="00571F41">
      <w:pPr>
        <w:jc w:val="center"/>
        <w:rPr>
          <w:rFonts w:ascii="Trebuchet MS" w:hAnsi="Trebuchet MS"/>
          <w:b/>
          <w:bCs/>
          <w:sz w:val="22"/>
          <w:szCs w:val="22"/>
          <w:lang w:eastAsia="ar-SA"/>
        </w:rPr>
      </w:pPr>
      <w:r w:rsidRPr="00571F41">
        <w:rPr>
          <w:rFonts w:ascii="Trebuchet MS" w:hAnsi="Trebuchet MS"/>
          <w:b/>
          <w:bCs/>
          <w:sz w:val="22"/>
          <w:szCs w:val="22"/>
          <w:lang w:eastAsia="ar-SA"/>
        </w:rPr>
        <w:t xml:space="preserve">FINANČNO ZAVAROVANJE </w:t>
      </w:r>
    </w:p>
    <w:p w14:paraId="7A88AA43" w14:textId="77777777" w:rsidR="00571F41" w:rsidRPr="00571F41" w:rsidRDefault="00571F41" w:rsidP="00571F41">
      <w:pPr>
        <w:pStyle w:val="Default"/>
        <w:jc w:val="center"/>
        <w:rPr>
          <w:rFonts w:ascii="Trebuchet MS" w:hAnsi="Trebuchet MS"/>
          <w:b/>
          <w:bCs/>
          <w:sz w:val="22"/>
          <w:szCs w:val="22"/>
          <w:lang w:eastAsia="ar-SA"/>
        </w:rPr>
      </w:pPr>
      <w:r w:rsidRPr="00571F41">
        <w:rPr>
          <w:rFonts w:ascii="Trebuchet MS" w:hAnsi="Trebuchet MS"/>
          <w:b/>
          <w:bCs/>
          <w:sz w:val="22"/>
          <w:szCs w:val="22"/>
          <w:lang w:eastAsia="ar-SA"/>
        </w:rPr>
        <w:t>ZA ODPRAVO NAPAK V GARANCIJSKEM ROKU</w:t>
      </w:r>
    </w:p>
    <w:p w14:paraId="67F8B47D" w14:textId="77777777" w:rsidR="00571F41" w:rsidRPr="00571F41" w:rsidRDefault="00571F41" w:rsidP="00571F41">
      <w:pPr>
        <w:pStyle w:val="Default"/>
        <w:jc w:val="both"/>
        <w:rPr>
          <w:rFonts w:ascii="Trebuchet MS" w:hAnsi="Trebuchet MS" w:cs="Trebuchet MS"/>
          <w:b/>
          <w:sz w:val="22"/>
          <w:szCs w:val="22"/>
        </w:rPr>
      </w:pPr>
      <w:r w:rsidRPr="00571F41">
        <w:rPr>
          <w:rFonts w:ascii="Trebuchet MS" w:hAnsi="Trebuchet MS" w:cs="Arial"/>
          <w:b/>
          <w:bCs/>
          <w:sz w:val="22"/>
          <w:szCs w:val="22"/>
          <w:lang w:eastAsia="ar-SA"/>
        </w:rPr>
        <w:tab/>
      </w:r>
      <w:r w:rsidRPr="00571F41">
        <w:rPr>
          <w:rFonts w:ascii="Trebuchet MS" w:hAnsi="Trebuchet MS" w:cs="Arial"/>
          <w:b/>
          <w:bCs/>
          <w:sz w:val="22"/>
          <w:szCs w:val="22"/>
          <w:lang w:eastAsia="ar-SA"/>
        </w:rPr>
        <w:tab/>
      </w:r>
      <w:r w:rsidRPr="00571F41">
        <w:rPr>
          <w:rFonts w:ascii="Trebuchet MS" w:hAnsi="Trebuchet MS" w:cs="Arial"/>
          <w:b/>
          <w:bCs/>
          <w:sz w:val="22"/>
          <w:szCs w:val="22"/>
          <w:lang w:eastAsia="ar-SA"/>
        </w:rPr>
        <w:tab/>
      </w:r>
      <w:r w:rsidRPr="00571F41">
        <w:rPr>
          <w:rFonts w:ascii="Trebuchet MS" w:hAnsi="Trebuchet MS" w:cs="Arial"/>
          <w:b/>
          <w:bCs/>
          <w:sz w:val="22"/>
          <w:szCs w:val="22"/>
          <w:lang w:eastAsia="ar-SA"/>
        </w:rPr>
        <w:tab/>
      </w:r>
    </w:p>
    <w:p w14:paraId="4B310BD5" w14:textId="77777777" w:rsidR="00571F41" w:rsidRPr="00571F41" w:rsidRDefault="00571F41" w:rsidP="00571F41">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b/>
          <w:bCs/>
          <w:sz w:val="22"/>
          <w:szCs w:val="22"/>
        </w:rPr>
      </w:pPr>
    </w:p>
    <w:p w14:paraId="339FBDDA" w14:textId="77777777" w:rsidR="00571F41" w:rsidRPr="00571F41" w:rsidRDefault="00571F41" w:rsidP="00571F41">
      <w:pPr>
        <w:rPr>
          <w:rFonts w:ascii="Trebuchet MS" w:hAnsi="Trebuchet MS"/>
          <w:bCs/>
          <w:sz w:val="22"/>
          <w:szCs w:val="22"/>
        </w:rPr>
      </w:pPr>
      <w:r w:rsidRPr="00571F41">
        <w:rPr>
          <w:rFonts w:ascii="Trebuchet MS" w:hAnsi="Trebuchet MS"/>
          <w:bCs/>
          <w:sz w:val="22"/>
          <w:szCs w:val="22"/>
        </w:rPr>
        <w:t>Banka/Zavarovalnica: ____________________________________________________________</w:t>
      </w:r>
    </w:p>
    <w:p w14:paraId="12431503" w14:textId="77777777" w:rsidR="00571F41" w:rsidRPr="00571F41" w:rsidRDefault="00571F41" w:rsidP="00571F41">
      <w:pPr>
        <w:jc w:val="center"/>
        <w:rPr>
          <w:rFonts w:ascii="Trebuchet MS" w:hAnsi="Trebuchet MS"/>
          <w:i/>
          <w:iCs/>
          <w:sz w:val="22"/>
          <w:szCs w:val="22"/>
        </w:rPr>
      </w:pPr>
      <w:r w:rsidRPr="00571F41">
        <w:rPr>
          <w:rFonts w:ascii="Trebuchet MS" w:hAnsi="Trebuchet MS"/>
          <w:i/>
          <w:iCs/>
          <w:sz w:val="22"/>
          <w:szCs w:val="22"/>
        </w:rPr>
        <w:t>(firma in sedež banke)</w:t>
      </w:r>
    </w:p>
    <w:p w14:paraId="3289CC23" w14:textId="77777777" w:rsidR="00571F41" w:rsidRPr="00571F41" w:rsidRDefault="00571F41" w:rsidP="00571F41">
      <w:pPr>
        <w:jc w:val="center"/>
        <w:rPr>
          <w:rFonts w:ascii="Trebuchet MS" w:hAnsi="Trebuchet MS"/>
          <w:i/>
          <w:iCs/>
          <w:sz w:val="22"/>
          <w:szCs w:val="22"/>
        </w:rPr>
      </w:pPr>
    </w:p>
    <w:p w14:paraId="6B692F75" w14:textId="77777777" w:rsidR="00571F41" w:rsidRPr="00571F41" w:rsidRDefault="00571F41" w:rsidP="00571F41">
      <w:pPr>
        <w:keepLines/>
        <w:autoSpaceDE w:val="0"/>
        <w:ind w:firstLine="20"/>
        <w:jc w:val="both"/>
        <w:rPr>
          <w:rFonts w:ascii="Trebuchet MS" w:eastAsia="Times New Roman" w:hAnsi="Trebuchet MS"/>
          <w:sz w:val="22"/>
          <w:szCs w:val="22"/>
          <w:lang w:eastAsia="sl-SI"/>
        </w:rPr>
      </w:pPr>
      <w:r w:rsidRPr="00571F41">
        <w:rPr>
          <w:rFonts w:ascii="Trebuchet MS" w:hAnsi="Trebuchet MS" w:cs="Arial"/>
          <w:sz w:val="22"/>
          <w:szCs w:val="22"/>
        </w:rPr>
        <w:t xml:space="preserve">Upravičenec: </w:t>
      </w:r>
      <w:r w:rsidRPr="00571F41">
        <w:rPr>
          <w:rFonts w:ascii="Trebuchet MS" w:eastAsia="Times New Roman" w:hAnsi="Trebuchet MS" w:cs="Arial"/>
          <w:b/>
          <w:sz w:val="22"/>
          <w:szCs w:val="22"/>
          <w:lang w:eastAsia="sl-SI"/>
        </w:rPr>
        <w:t>Mestna občina Celje, Trg Celjskih knezov 9, 3000 Celje</w:t>
      </w:r>
    </w:p>
    <w:p w14:paraId="3D4E860D" w14:textId="77777777" w:rsidR="00571F41" w:rsidRPr="00571F41" w:rsidRDefault="00571F41" w:rsidP="00571F41">
      <w:pPr>
        <w:keepLines/>
        <w:autoSpaceDE w:val="0"/>
        <w:ind w:firstLine="9"/>
        <w:jc w:val="both"/>
        <w:rPr>
          <w:rFonts w:ascii="Trebuchet MS" w:hAnsi="Trebuchet MS" w:cs="Arial"/>
          <w:color w:val="000000"/>
          <w:sz w:val="22"/>
          <w:szCs w:val="22"/>
        </w:rPr>
      </w:pPr>
    </w:p>
    <w:p w14:paraId="087985F4" w14:textId="77777777" w:rsidR="00571F41" w:rsidRPr="00571F41" w:rsidRDefault="00571F41" w:rsidP="00571F41">
      <w:pPr>
        <w:keepLines/>
        <w:autoSpaceDE w:val="0"/>
        <w:ind w:firstLine="9"/>
        <w:jc w:val="both"/>
        <w:rPr>
          <w:rFonts w:ascii="Trebuchet MS" w:hAnsi="Trebuchet MS" w:cs="Arial"/>
          <w:color w:val="000000"/>
          <w:sz w:val="22"/>
          <w:szCs w:val="22"/>
        </w:rPr>
      </w:pPr>
      <w:r w:rsidRPr="00571F41">
        <w:rPr>
          <w:rFonts w:ascii="Trebuchet MS" w:hAnsi="Trebuchet MS" w:cs="Arial"/>
          <w:color w:val="000000"/>
          <w:sz w:val="22"/>
          <w:szCs w:val="22"/>
        </w:rPr>
        <w:t>Naročnik garancije: _____________________________________ (</w:t>
      </w:r>
      <w:r w:rsidRPr="00571F41">
        <w:rPr>
          <w:rFonts w:ascii="Trebuchet MS" w:hAnsi="Trebuchet MS" w:cs="Arial"/>
          <w:i/>
          <w:iCs/>
          <w:color w:val="000000"/>
          <w:sz w:val="22"/>
          <w:szCs w:val="22"/>
        </w:rPr>
        <w:t>izvajalec javnega naročila</w:t>
      </w:r>
      <w:r w:rsidRPr="00571F41">
        <w:rPr>
          <w:rFonts w:ascii="Trebuchet MS" w:hAnsi="Trebuchet MS" w:cs="Arial"/>
          <w:color w:val="000000"/>
          <w:sz w:val="22"/>
          <w:szCs w:val="22"/>
        </w:rPr>
        <w:t>)</w:t>
      </w:r>
    </w:p>
    <w:p w14:paraId="3914A454" w14:textId="77777777" w:rsidR="00571F41" w:rsidRPr="00571F41" w:rsidRDefault="00571F41" w:rsidP="00571F41">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ascii="Trebuchet MS" w:hAnsi="Trebuchet MS" w:cs="Arial"/>
          <w:color w:val="000000"/>
          <w:sz w:val="22"/>
          <w:szCs w:val="22"/>
        </w:rPr>
      </w:pPr>
    </w:p>
    <w:p w14:paraId="67F0F751" w14:textId="77777777" w:rsidR="00571F41" w:rsidRPr="00571F41" w:rsidRDefault="00571F41" w:rsidP="00571F41">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ascii="Trebuchet MS" w:hAnsi="Trebuchet MS" w:cs="Arial"/>
          <w:color w:val="000000"/>
          <w:sz w:val="22"/>
          <w:szCs w:val="22"/>
        </w:rPr>
      </w:pPr>
      <w:r w:rsidRPr="00571F41">
        <w:rPr>
          <w:rFonts w:ascii="Trebuchet MS" w:hAnsi="Trebuchet MS" w:cs="Arial"/>
          <w:color w:val="000000"/>
          <w:sz w:val="22"/>
          <w:szCs w:val="22"/>
        </w:rPr>
        <w:t>Številka bančne garancije/zavarovanja:</w:t>
      </w:r>
      <w:r w:rsidRPr="00571F41">
        <w:rPr>
          <w:rFonts w:ascii="Trebuchet MS" w:hAnsi="Trebuchet MS" w:cs="Arial"/>
          <w:b/>
          <w:color w:val="000000"/>
          <w:sz w:val="22"/>
          <w:szCs w:val="22"/>
        </w:rPr>
        <w:t xml:space="preserve"> </w:t>
      </w:r>
      <w:r w:rsidRPr="00571F41">
        <w:rPr>
          <w:rFonts w:ascii="Trebuchet MS" w:hAnsi="Trebuchet MS" w:cs="Arial"/>
          <w:color w:val="000000"/>
          <w:sz w:val="22"/>
          <w:szCs w:val="22"/>
        </w:rPr>
        <w:t>___________________________________</w:t>
      </w:r>
    </w:p>
    <w:p w14:paraId="224CBF3C"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 w:val="22"/>
          <w:szCs w:val="22"/>
        </w:rPr>
      </w:pPr>
    </w:p>
    <w:p w14:paraId="75512E58" w14:textId="77777777" w:rsidR="00571F41" w:rsidRPr="00571F41" w:rsidRDefault="00571F41" w:rsidP="00571F41">
      <w:pPr>
        <w:jc w:val="both"/>
        <w:rPr>
          <w:rFonts w:ascii="Trebuchet MS" w:hAnsi="Trebuchet MS" w:cs="Arial"/>
          <w:sz w:val="22"/>
          <w:szCs w:val="22"/>
          <w:lang w:eastAsia="ar-SA"/>
        </w:rPr>
      </w:pPr>
      <w:r w:rsidRPr="00571F41">
        <w:rPr>
          <w:rFonts w:ascii="Trebuchet MS" w:hAnsi="Trebuchet MS" w:cs="Arial"/>
          <w:sz w:val="22"/>
          <w:szCs w:val="22"/>
          <w:lang w:eastAsia="ar-SA"/>
        </w:rPr>
        <w:t>V skladu s pogodbo _____________________________________ (</w:t>
      </w:r>
      <w:r w:rsidRPr="00571F41">
        <w:rPr>
          <w:rFonts w:ascii="Trebuchet MS" w:hAnsi="Trebuchet MS" w:cs="Arial"/>
          <w:i/>
          <w:iCs/>
          <w:sz w:val="22"/>
          <w:szCs w:val="22"/>
          <w:lang w:eastAsia="ar-SA"/>
        </w:rPr>
        <w:t>naziv pogodbe, številka pogodbe, datum,...</w:t>
      </w:r>
      <w:r w:rsidRPr="00571F41">
        <w:rPr>
          <w:rFonts w:ascii="Trebuchet MS" w:hAnsi="Trebuchet MS" w:cs="Arial"/>
          <w:sz w:val="22"/>
          <w:szCs w:val="22"/>
          <w:lang w:eastAsia="ar-SA"/>
        </w:rPr>
        <w:t>), sklenjeno med ___________________________________________ (</w:t>
      </w:r>
      <w:r w:rsidRPr="00571F41">
        <w:rPr>
          <w:rFonts w:ascii="Trebuchet MS" w:hAnsi="Trebuchet MS" w:cs="Arial"/>
          <w:i/>
          <w:iCs/>
          <w:sz w:val="22"/>
          <w:szCs w:val="22"/>
          <w:lang w:eastAsia="ar-SA"/>
        </w:rPr>
        <w:t>polno ime in naslov upravičenca</w:t>
      </w:r>
      <w:r w:rsidRPr="00571F41">
        <w:rPr>
          <w:rFonts w:ascii="Trebuchet MS" w:hAnsi="Trebuchet MS" w:cs="Arial"/>
          <w:sz w:val="22"/>
          <w:szCs w:val="22"/>
          <w:lang w:eastAsia="ar-SA"/>
        </w:rPr>
        <w:t>), in _____________________________________________ (</w:t>
      </w:r>
      <w:r w:rsidRPr="00571F41">
        <w:rPr>
          <w:rFonts w:ascii="Trebuchet MS" w:hAnsi="Trebuchet MS" w:cs="Arial"/>
          <w:i/>
          <w:iCs/>
          <w:sz w:val="22"/>
          <w:szCs w:val="22"/>
          <w:lang w:eastAsia="ar-SA"/>
        </w:rPr>
        <w:t>naziv izvajalca</w:t>
      </w:r>
      <w:r w:rsidRPr="00571F41">
        <w:rPr>
          <w:rFonts w:ascii="Trebuchet MS" w:hAnsi="Trebuchet MS" w:cs="Arial"/>
          <w:sz w:val="22"/>
          <w:szCs w:val="22"/>
          <w:lang w:eastAsia="ar-SA"/>
        </w:rPr>
        <w:t xml:space="preserve">) za izvedbo ____________________________________________ </w:t>
      </w:r>
      <w:r w:rsidRPr="00571F41">
        <w:rPr>
          <w:rFonts w:ascii="Trebuchet MS" w:hAnsi="Trebuchet MS" w:cs="Arial"/>
          <w:i/>
          <w:iCs/>
          <w:sz w:val="22"/>
          <w:szCs w:val="22"/>
          <w:lang w:eastAsia="ar-SA"/>
        </w:rPr>
        <w:t>predmet pogodbe</w:t>
      </w:r>
      <w:r w:rsidRPr="00571F41">
        <w:rPr>
          <w:rFonts w:ascii="Trebuchet MS" w:hAnsi="Trebuchet MS" w:cs="Arial"/>
          <w:sz w:val="22"/>
          <w:szCs w:val="22"/>
          <w:lang w:eastAsia="ar-SA"/>
        </w:rPr>
        <w:t>) v vrednosti _____________ EUR z DDV, je izvajalec dolžan po opravljenem prevzemu v garancijskem roku odpraviti vse ugotovljene pomanjkljivosti skladno z določili zgoraj citirane pogodbe.</w:t>
      </w:r>
    </w:p>
    <w:p w14:paraId="466BE619"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p>
    <w:p w14:paraId="346717F0"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571F41">
        <w:rPr>
          <w:rFonts w:ascii="Trebuchet MS" w:hAnsi="Trebuchet MS" w:cs="Arial"/>
          <w:sz w:val="22"/>
          <w:szCs w:val="22"/>
          <w:lang w:eastAsia="ar-SA"/>
        </w:rPr>
        <w:t xml:space="preserve">S to garancijo se nepreklicno in brezpogojno zavezujemo, da bomo v 15 dneh po prejemu vašega prvega pisnega zahtevka in ne glede na kakršen koli ugovor izvajalca plačali znesek do maksimalne višine 5% končne  izvedbene vrednosti z DDV, </w:t>
      </w:r>
      <w:proofErr w:type="spellStart"/>
      <w:r w:rsidRPr="00571F41">
        <w:rPr>
          <w:rFonts w:ascii="Trebuchet MS" w:hAnsi="Trebuchet MS" w:cs="Arial"/>
          <w:sz w:val="22"/>
          <w:szCs w:val="22"/>
          <w:lang w:eastAsia="ar-SA"/>
        </w:rPr>
        <w:t>t.j</w:t>
      </w:r>
      <w:proofErr w:type="spellEnd"/>
      <w:r w:rsidRPr="00571F41">
        <w:rPr>
          <w:rFonts w:ascii="Trebuchet MS" w:hAnsi="Trebuchet MS" w:cs="Arial"/>
          <w:sz w:val="22"/>
          <w:szCs w:val="22"/>
          <w:lang w:eastAsia="ar-SA"/>
        </w:rPr>
        <w:t xml:space="preserve">. </w:t>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t>_______, če izvajalec v garancijskem roku oziroma v roku, ko velja ta garancija, ne bo izpolnil svoje obveznosti, ki izhaja iz naslova garancijske obveznosti.</w:t>
      </w:r>
    </w:p>
    <w:p w14:paraId="720E1745"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219F9E0A"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571F41">
        <w:rPr>
          <w:rFonts w:ascii="Trebuchet MS" w:hAnsi="Trebuchet MS" w:cs="Arial"/>
          <w:sz w:val="22"/>
          <w:szCs w:val="22"/>
          <w:lang w:eastAsia="ar-SA"/>
        </w:rPr>
        <w:t>Zahtevek za unovčenje garancije mora biti predložen banki in mora vsebovati:</w:t>
      </w:r>
    </w:p>
    <w:p w14:paraId="037EB5BC" w14:textId="77777777" w:rsidR="00571F41" w:rsidRPr="00571F41" w:rsidRDefault="00571F41" w:rsidP="00571F41">
      <w:pPr>
        <w:widowControl w:val="0"/>
        <w:numPr>
          <w:ilvl w:val="0"/>
          <w:numId w:val="3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571F41">
        <w:rPr>
          <w:rFonts w:ascii="Trebuchet MS" w:hAnsi="Trebuchet MS" w:cs="Arial"/>
          <w:sz w:val="22"/>
          <w:szCs w:val="22"/>
          <w:lang w:eastAsia="ar-SA"/>
        </w:rPr>
        <w:t xml:space="preserve">originalno pismo za unovčenje garancije v skladu z zgornjim odstavkom in </w:t>
      </w:r>
    </w:p>
    <w:p w14:paraId="2F0EA771" w14:textId="77777777" w:rsidR="00571F41" w:rsidRPr="00571F41" w:rsidRDefault="00571F41" w:rsidP="00571F41">
      <w:pPr>
        <w:widowControl w:val="0"/>
        <w:numPr>
          <w:ilvl w:val="0"/>
          <w:numId w:val="3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571F41">
        <w:rPr>
          <w:rFonts w:ascii="Trebuchet MS" w:hAnsi="Trebuchet MS" w:cs="Arial"/>
          <w:sz w:val="22"/>
          <w:szCs w:val="22"/>
          <w:lang w:eastAsia="ar-SA"/>
        </w:rPr>
        <w:t xml:space="preserve">predloženo izjavo Uprave RS za javna plačila, da so zahtevek za unovčenje podpisale osebe, ki so pooblaščene za zastopanje in </w:t>
      </w:r>
    </w:p>
    <w:p w14:paraId="603A7217" w14:textId="77777777" w:rsidR="00571F41" w:rsidRPr="00571F41" w:rsidRDefault="00571F41" w:rsidP="00571F41">
      <w:pPr>
        <w:widowControl w:val="0"/>
        <w:numPr>
          <w:ilvl w:val="0"/>
          <w:numId w:val="3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571F41">
        <w:rPr>
          <w:rFonts w:ascii="Trebuchet MS" w:hAnsi="Trebuchet MS" w:cs="Arial"/>
          <w:sz w:val="22"/>
          <w:szCs w:val="22"/>
          <w:lang w:eastAsia="ar-SA"/>
        </w:rPr>
        <w:t>original Garancije št. ___________/________.</w:t>
      </w:r>
    </w:p>
    <w:p w14:paraId="3D37C69B"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1FCAF184"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571F41">
        <w:rPr>
          <w:rFonts w:ascii="Trebuchet MS" w:hAnsi="Trebuchet MS" w:cs="Arial"/>
          <w:sz w:val="22"/>
          <w:szCs w:val="22"/>
          <w:lang w:eastAsia="ar-SA"/>
        </w:rPr>
        <w:t>Ta garancija se znižuje za vsak, po tej garanciji unovčeni znesek.</w:t>
      </w:r>
    </w:p>
    <w:p w14:paraId="47A01A30"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641976FB"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571F41">
        <w:rPr>
          <w:rFonts w:ascii="Trebuchet MS" w:hAnsi="Trebuchet MS" w:cs="Arial"/>
          <w:sz w:val="22"/>
          <w:szCs w:val="22"/>
          <w:lang w:eastAsia="ar-SA"/>
        </w:rPr>
        <w:t>Ta garancija velja do vključno _______________ (dolžina garancijskega roka + 30 dni). Po poteku tega roka garancija ne velja več in naša obveznost avtomatično ugasne, ne glede na to, ali je garancija vrnjena.</w:t>
      </w:r>
    </w:p>
    <w:p w14:paraId="3FF66954"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p>
    <w:p w14:paraId="6B3395CD"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571F41">
        <w:rPr>
          <w:rFonts w:ascii="Trebuchet MS" w:hAnsi="Trebuchet MS" w:cs="Arial"/>
          <w:sz w:val="22"/>
          <w:szCs w:val="22"/>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3506D4F5"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62247BAA"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571F41">
        <w:rPr>
          <w:rFonts w:ascii="Trebuchet MS" w:hAnsi="Trebuchet MS" w:cs="Arial"/>
          <w:sz w:val="22"/>
          <w:szCs w:val="22"/>
          <w:lang w:eastAsia="ar-SA"/>
        </w:rPr>
        <w:t>Ta garancija ni prenosljiva.</w:t>
      </w:r>
    </w:p>
    <w:p w14:paraId="2CA91F98"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6F2DE734" w14:textId="77777777" w:rsidR="00571F41" w:rsidRPr="00571F41" w:rsidRDefault="00571F41" w:rsidP="00571F41">
      <w:pPr>
        <w:rPr>
          <w:rFonts w:ascii="Trebuchet MS" w:hAnsi="Trebuchet MS" w:cs="Arial"/>
          <w:sz w:val="22"/>
          <w:szCs w:val="22"/>
          <w:lang w:eastAsia="ar-SA"/>
        </w:rPr>
      </w:pPr>
      <w:r w:rsidRPr="00571F41">
        <w:rPr>
          <w:rFonts w:ascii="Trebuchet MS" w:hAnsi="Trebuchet MS" w:cs="Arial"/>
          <w:sz w:val="22"/>
          <w:szCs w:val="22"/>
          <w:lang w:eastAsia="ar-SA"/>
        </w:rPr>
        <w:t>Morebitne spore v zvezi s to garancijo rešuje stvarno pristojno sodišče v Celju po slovenskem pravu.</w:t>
      </w:r>
    </w:p>
    <w:p w14:paraId="4F0B9FB0"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0BFA0F10"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1320906A"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571F41">
        <w:rPr>
          <w:rFonts w:ascii="Trebuchet MS" w:hAnsi="Trebuchet MS" w:cs="Arial"/>
          <w:sz w:val="22"/>
          <w:szCs w:val="22"/>
          <w:lang w:eastAsia="ar-SA"/>
        </w:rPr>
        <w:t>Kraj in datum:</w:t>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t xml:space="preserve">            Garant:</w:t>
      </w:r>
    </w:p>
    <w:p w14:paraId="6350DD71" w14:textId="77777777" w:rsidR="00571F41" w:rsidRPr="00571F41" w:rsidRDefault="00571F41" w:rsidP="00571F41">
      <w:pPr>
        <w:tabs>
          <w:tab w:val="left" w:pos="46"/>
        </w:tabs>
        <w:autoSpaceDE w:val="0"/>
        <w:jc w:val="both"/>
        <w:rPr>
          <w:rFonts w:ascii="Trebuchet MS" w:hAnsi="Trebuchet MS" w:cs="Arial"/>
          <w:sz w:val="22"/>
          <w:szCs w:val="22"/>
          <w:lang w:eastAsia="ar-SA"/>
        </w:rPr>
      </w:pPr>
      <w:r w:rsidRPr="00571F41">
        <w:rPr>
          <w:rFonts w:ascii="Trebuchet MS" w:hAnsi="Trebuchet MS" w:cs="Arial"/>
          <w:sz w:val="22"/>
          <w:szCs w:val="22"/>
          <w:lang w:eastAsia="ar-SA"/>
        </w:rPr>
        <w:t>_______________________</w:t>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t xml:space="preserve">_______________________          </w:t>
      </w:r>
      <w:r w:rsidRPr="00571F41">
        <w:rPr>
          <w:rFonts w:ascii="Trebuchet MS" w:hAnsi="Trebuchet MS" w:cs="Arial"/>
          <w:sz w:val="22"/>
          <w:szCs w:val="22"/>
          <w:lang w:eastAsia="ar-SA"/>
        </w:rPr>
        <w:tab/>
        <w:t xml:space="preserve">  </w:t>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t xml:space="preserve"> </w:t>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t>(</w:t>
      </w:r>
      <w:r w:rsidRPr="00571F41">
        <w:rPr>
          <w:rFonts w:ascii="Trebuchet MS" w:hAnsi="Trebuchet MS" w:cs="Arial"/>
          <w:i/>
          <w:sz w:val="22"/>
          <w:szCs w:val="22"/>
          <w:lang w:eastAsia="ar-SA"/>
        </w:rPr>
        <w:t>žig in podpis)</w:t>
      </w:r>
    </w:p>
    <w:p w14:paraId="304C14F7" w14:textId="77777777" w:rsidR="00571F41" w:rsidRPr="006C2FEA" w:rsidRDefault="00571F41" w:rsidP="00571F41">
      <w:pPr>
        <w:tabs>
          <w:tab w:val="left" w:pos="46"/>
        </w:tabs>
        <w:autoSpaceDE w:val="0"/>
        <w:spacing w:line="252" w:lineRule="auto"/>
        <w:jc w:val="both"/>
        <w:rPr>
          <w:rFonts w:cs="Arial"/>
          <w:lang w:eastAsia="ar-SA"/>
        </w:rPr>
      </w:pPr>
    </w:p>
    <w:p w14:paraId="71CD0432" w14:textId="77777777" w:rsidR="00571F41" w:rsidRPr="006C2FEA" w:rsidRDefault="00571F41" w:rsidP="00571F41">
      <w:pPr>
        <w:autoSpaceDE w:val="0"/>
        <w:autoSpaceDN w:val="0"/>
        <w:adjustRightInd w:val="0"/>
      </w:pPr>
      <w:r w:rsidRPr="006C2FEA">
        <w:tab/>
      </w:r>
    </w:p>
    <w:p w14:paraId="6126E268" w14:textId="77777777" w:rsidR="00571F41" w:rsidRDefault="00571F41" w:rsidP="00571F41">
      <w:pPr>
        <w:autoSpaceDE w:val="0"/>
        <w:autoSpaceDN w:val="0"/>
        <w:adjustRightInd w:val="0"/>
        <w:jc w:val="both"/>
      </w:pPr>
    </w:p>
    <w:p w14:paraId="2BC88D85" w14:textId="77777777" w:rsidR="00571F41" w:rsidRDefault="00571F41" w:rsidP="00571F41">
      <w:pPr>
        <w:autoSpaceDE w:val="0"/>
        <w:autoSpaceDN w:val="0"/>
        <w:adjustRightInd w:val="0"/>
        <w:jc w:val="both"/>
      </w:pPr>
    </w:p>
    <w:p w14:paraId="12D367CB" w14:textId="77777777" w:rsidR="00460305" w:rsidRPr="00A7194C" w:rsidRDefault="00460305" w:rsidP="00460305">
      <w:pPr>
        <w:pageBreakBefore/>
        <w:tabs>
          <w:tab w:val="left" w:pos="284"/>
        </w:tabs>
        <w:rPr>
          <w:rFonts w:ascii="Trebuchet MS" w:hAnsi="Trebuchet MS"/>
          <w:b/>
          <w:bCs/>
          <w:sz w:val="22"/>
          <w:szCs w:val="22"/>
          <w:shd w:val="clear" w:color="auto" w:fill="D9D9D9"/>
        </w:rPr>
      </w:pPr>
    </w:p>
    <w:p w14:paraId="53418966" w14:textId="77777777" w:rsidR="00460305" w:rsidRPr="00A7194C" w:rsidRDefault="00460305" w:rsidP="00460305">
      <w:pPr>
        <w:tabs>
          <w:tab w:val="left" w:pos="46"/>
        </w:tabs>
        <w:autoSpaceDE w:val="0"/>
        <w:spacing w:line="252" w:lineRule="auto"/>
        <w:jc w:val="both"/>
        <w:rPr>
          <w:rFonts w:ascii="Trebuchet MS" w:hAnsi="Trebuchet MS" w:cs="Arial"/>
          <w:sz w:val="22"/>
          <w:szCs w:val="22"/>
          <w:lang w:eastAsia="ar-SA"/>
        </w:rPr>
      </w:pPr>
    </w:p>
    <w:p w14:paraId="1440DFCE" w14:textId="77777777" w:rsidR="00460305" w:rsidRPr="00A7194C" w:rsidRDefault="00460305" w:rsidP="00460305">
      <w:pPr>
        <w:autoSpaceDE w:val="0"/>
        <w:autoSpaceDN w:val="0"/>
        <w:adjustRightInd w:val="0"/>
        <w:jc w:val="both"/>
        <w:rPr>
          <w:rFonts w:ascii="Trebuchet MS" w:hAnsi="Trebuchet MS"/>
          <w:sz w:val="22"/>
          <w:szCs w:val="22"/>
        </w:rPr>
      </w:pPr>
    </w:p>
    <w:p w14:paraId="17D69BD5" w14:textId="77777777" w:rsidR="00460305" w:rsidRPr="00A7194C" w:rsidRDefault="00460305" w:rsidP="00460305">
      <w:pPr>
        <w:autoSpaceDE w:val="0"/>
        <w:autoSpaceDN w:val="0"/>
        <w:adjustRightInd w:val="0"/>
        <w:jc w:val="both"/>
        <w:rPr>
          <w:rFonts w:ascii="Trebuchet MS" w:hAnsi="Trebuchet MS"/>
          <w:sz w:val="22"/>
          <w:szCs w:val="22"/>
        </w:rPr>
      </w:pPr>
    </w:p>
    <w:p w14:paraId="1F25047C" w14:textId="77777777" w:rsidR="00460305" w:rsidRPr="00A7194C" w:rsidRDefault="00460305" w:rsidP="00460305">
      <w:pPr>
        <w:autoSpaceDE w:val="0"/>
        <w:autoSpaceDN w:val="0"/>
        <w:adjustRightInd w:val="0"/>
        <w:jc w:val="both"/>
        <w:rPr>
          <w:rFonts w:ascii="Trebuchet MS" w:hAnsi="Trebuchet MS"/>
          <w:sz w:val="22"/>
          <w:szCs w:val="22"/>
        </w:rPr>
      </w:pPr>
    </w:p>
    <w:p w14:paraId="6A29D52C" w14:textId="77777777" w:rsidR="00460305" w:rsidRPr="00A7194C" w:rsidRDefault="00460305" w:rsidP="00460305">
      <w:pPr>
        <w:autoSpaceDE w:val="0"/>
        <w:autoSpaceDN w:val="0"/>
        <w:adjustRightInd w:val="0"/>
        <w:jc w:val="both"/>
        <w:rPr>
          <w:rFonts w:ascii="Trebuchet MS" w:hAnsi="Trebuchet MS"/>
          <w:sz w:val="22"/>
          <w:szCs w:val="22"/>
        </w:rPr>
      </w:pPr>
    </w:p>
    <w:p w14:paraId="61E3E7CD" w14:textId="77777777" w:rsidR="00460305" w:rsidRPr="00A7194C" w:rsidRDefault="00460305" w:rsidP="00460305">
      <w:pPr>
        <w:autoSpaceDE w:val="0"/>
        <w:autoSpaceDN w:val="0"/>
        <w:adjustRightInd w:val="0"/>
        <w:jc w:val="both"/>
        <w:rPr>
          <w:rFonts w:ascii="Trebuchet MS" w:hAnsi="Trebuchet MS"/>
          <w:sz w:val="22"/>
          <w:szCs w:val="22"/>
        </w:rPr>
      </w:pPr>
    </w:p>
    <w:p w14:paraId="7F40961C" w14:textId="77777777" w:rsidR="00460305" w:rsidRPr="00A7194C" w:rsidRDefault="00460305" w:rsidP="00460305">
      <w:pPr>
        <w:autoSpaceDE w:val="0"/>
        <w:autoSpaceDN w:val="0"/>
        <w:adjustRightInd w:val="0"/>
        <w:jc w:val="both"/>
        <w:rPr>
          <w:rFonts w:ascii="Trebuchet MS" w:hAnsi="Trebuchet MS"/>
          <w:sz w:val="22"/>
          <w:szCs w:val="22"/>
        </w:rPr>
      </w:pPr>
    </w:p>
    <w:p w14:paraId="6BCBACED" w14:textId="77777777" w:rsidR="00460305" w:rsidRPr="00A7194C" w:rsidRDefault="00460305" w:rsidP="00460305">
      <w:pPr>
        <w:autoSpaceDE w:val="0"/>
        <w:autoSpaceDN w:val="0"/>
        <w:adjustRightInd w:val="0"/>
        <w:jc w:val="both"/>
        <w:rPr>
          <w:rFonts w:ascii="Trebuchet MS" w:hAnsi="Trebuchet MS"/>
          <w:sz w:val="22"/>
          <w:szCs w:val="22"/>
        </w:rPr>
      </w:pPr>
    </w:p>
    <w:p w14:paraId="7FB5EA91" w14:textId="77777777" w:rsidR="00460305" w:rsidRPr="00A7194C" w:rsidRDefault="00460305" w:rsidP="00460305">
      <w:pPr>
        <w:autoSpaceDE w:val="0"/>
        <w:autoSpaceDN w:val="0"/>
        <w:adjustRightInd w:val="0"/>
        <w:jc w:val="both"/>
        <w:rPr>
          <w:rFonts w:ascii="Trebuchet MS" w:hAnsi="Trebuchet MS"/>
          <w:sz w:val="22"/>
          <w:szCs w:val="22"/>
        </w:rPr>
      </w:pPr>
    </w:p>
    <w:p w14:paraId="00F4C13A" w14:textId="77777777" w:rsidR="00460305" w:rsidRPr="00A7194C" w:rsidRDefault="00460305" w:rsidP="00460305">
      <w:pPr>
        <w:autoSpaceDE w:val="0"/>
        <w:autoSpaceDN w:val="0"/>
        <w:adjustRightInd w:val="0"/>
        <w:jc w:val="both"/>
        <w:rPr>
          <w:rFonts w:ascii="Trebuchet MS" w:hAnsi="Trebuchet MS"/>
          <w:sz w:val="22"/>
          <w:szCs w:val="22"/>
        </w:rPr>
      </w:pPr>
    </w:p>
    <w:p w14:paraId="48A58DFC" w14:textId="77777777" w:rsidR="00460305" w:rsidRPr="00A7194C" w:rsidRDefault="00460305" w:rsidP="00460305">
      <w:pPr>
        <w:autoSpaceDE w:val="0"/>
        <w:autoSpaceDN w:val="0"/>
        <w:adjustRightInd w:val="0"/>
        <w:jc w:val="both"/>
        <w:rPr>
          <w:rFonts w:ascii="Trebuchet MS" w:hAnsi="Trebuchet MS"/>
          <w:sz w:val="22"/>
          <w:szCs w:val="22"/>
        </w:rPr>
      </w:pPr>
    </w:p>
    <w:p w14:paraId="1244D411" w14:textId="77777777" w:rsidR="00460305" w:rsidRPr="00A7194C" w:rsidRDefault="00460305" w:rsidP="00460305">
      <w:pPr>
        <w:autoSpaceDE w:val="0"/>
        <w:autoSpaceDN w:val="0"/>
        <w:adjustRightInd w:val="0"/>
        <w:jc w:val="both"/>
        <w:rPr>
          <w:rFonts w:ascii="Trebuchet MS" w:hAnsi="Trebuchet MS"/>
          <w:sz w:val="22"/>
          <w:szCs w:val="22"/>
        </w:rPr>
      </w:pPr>
    </w:p>
    <w:p w14:paraId="7588551B" w14:textId="77777777" w:rsidR="00460305" w:rsidRPr="00A7194C" w:rsidRDefault="00460305" w:rsidP="00460305">
      <w:pPr>
        <w:autoSpaceDE w:val="0"/>
        <w:autoSpaceDN w:val="0"/>
        <w:adjustRightInd w:val="0"/>
        <w:jc w:val="both"/>
        <w:rPr>
          <w:rFonts w:ascii="Trebuchet MS" w:hAnsi="Trebuchet MS"/>
          <w:sz w:val="22"/>
          <w:szCs w:val="22"/>
        </w:rPr>
      </w:pPr>
    </w:p>
    <w:p w14:paraId="0A35F136" w14:textId="77777777" w:rsidR="00460305" w:rsidRPr="00A7194C" w:rsidRDefault="00460305" w:rsidP="00460305">
      <w:pPr>
        <w:autoSpaceDE w:val="0"/>
        <w:autoSpaceDN w:val="0"/>
        <w:adjustRightInd w:val="0"/>
        <w:jc w:val="both"/>
        <w:rPr>
          <w:rFonts w:ascii="Trebuchet MS" w:hAnsi="Trebuchet MS"/>
          <w:sz w:val="22"/>
          <w:szCs w:val="22"/>
        </w:rPr>
      </w:pPr>
    </w:p>
    <w:p w14:paraId="52735698" w14:textId="77777777" w:rsidR="00460305" w:rsidRPr="00A7194C" w:rsidRDefault="00460305" w:rsidP="00460305">
      <w:pPr>
        <w:autoSpaceDE w:val="0"/>
        <w:autoSpaceDN w:val="0"/>
        <w:adjustRightInd w:val="0"/>
        <w:jc w:val="both"/>
        <w:rPr>
          <w:rFonts w:ascii="Trebuchet MS" w:hAnsi="Trebuchet MS"/>
          <w:sz w:val="22"/>
          <w:szCs w:val="22"/>
        </w:rPr>
      </w:pPr>
    </w:p>
    <w:p w14:paraId="2DCDE4FB" w14:textId="77777777" w:rsidR="00460305" w:rsidRPr="00A7194C" w:rsidRDefault="00460305" w:rsidP="00460305">
      <w:pPr>
        <w:autoSpaceDE w:val="0"/>
        <w:autoSpaceDN w:val="0"/>
        <w:adjustRightInd w:val="0"/>
        <w:jc w:val="both"/>
        <w:rPr>
          <w:rFonts w:ascii="Trebuchet MS" w:hAnsi="Trebuchet MS"/>
          <w:sz w:val="22"/>
          <w:szCs w:val="22"/>
        </w:rPr>
      </w:pPr>
    </w:p>
    <w:p w14:paraId="4ED629E7" w14:textId="77777777" w:rsidR="00460305" w:rsidRPr="00A7194C" w:rsidRDefault="00460305" w:rsidP="00460305">
      <w:pPr>
        <w:autoSpaceDE w:val="0"/>
        <w:autoSpaceDN w:val="0"/>
        <w:adjustRightInd w:val="0"/>
        <w:jc w:val="both"/>
        <w:rPr>
          <w:rFonts w:ascii="Trebuchet MS" w:hAnsi="Trebuchet MS"/>
          <w:sz w:val="22"/>
          <w:szCs w:val="22"/>
        </w:rPr>
      </w:pPr>
    </w:p>
    <w:p w14:paraId="09127004" w14:textId="77777777" w:rsidR="00460305" w:rsidRPr="00A7194C" w:rsidRDefault="00460305" w:rsidP="00460305">
      <w:pPr>
        <w:autoSpaceDE w:val="0"/>
        <w:autoSpaceDN w:val="0"/>
        <w:adjustRightInd w:val="0"/>
        <w:jc w:val="both"/>
        <w:rPr>
          <w:rFonts w:ascii="Trebuchet MS" w:hAnsi="Trebuchet MS"/>
          <w:sz w:val="22"/>
          <w:szCs w:val="22"/>
        </w:rPr>
      </w:pPr>
    </w:p>
    <w:p w14:paraId="23600EEA" w14:textId="77777777" w:rsidR="00460305" w:rsidRPr="00A7194C" w:rsidRDefault="00460305" w:rsidP="00460305">
      <w:pPr>
        <w:autoSpaceDE w:val="0"/>
        <w:autoSpaceDN w:val="0"/>
        <w:adjustRightInd w:val="0"/>
        <w:jc w:val="both"/>
        <w:rPr>
          <w:rFonts w:ascii="Trebuchet MS" w:hAnsi="Trebuchet MS"/>
          <w:sz w:val="22"/>
          <w:szCs w:val="22"/>
        </w:rPr>
      </w:pPr>
    </w:p>
    <w:p w14:paraId="3728E918"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37831F80"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A7194C">
        <w:rPr>
          <w:rFonts w:ascii="Trebuchet MS" w:hAnsi="Trebuchet MS"/>
          <w:b/>
          <w:bCs/>
          <w:sz w:val="28"/>
          <w:szCs w:val="28"/>
        </w:rPr>
        <w:t xml:space="preserve">IV. VZOREC POGODBE </w:t>
      </w:r>
    </w:p>
    <w:p w14:paraId="3C5C4CEA"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3BFF7790" w14:textId="77777777" w:rsidR="00460305" w:rsidRPr="00A7194C" w:rsidRDefault="00460305" w:rsidP="00460305">
      <w:pPr>
        <w:rPr>
          <w:rFonts w:ascii="Trebuchet MS" w:hAnsi="Trebuchet MS"/>
          <w:sz w:val="22"/>
          <w:szCs w:val="22"/>
        </w:rPr>
      </w:pPr>
    </w:p>
    <w:p w14:paraId="529A9EE3" w14:textId="77777777" w:rsidR="00460305" w:rsidRPr="00A7194C" w:rsidRDefault="00460305" w:rsidP="00460305">
      <w:pPr>
        <w:rPr>
          <w:rFonts w:ascii="Trebuchet MS" w:hAnsi="Trebuchet MS"/>
          <w:sz w:val="22"/>
          <w:szCs w:val="22"/>
        </w:rPr>
      </w:pPr>
    </w:p>
    <w:p w14:paraId="10CE4090" w14:textId="77777777" w:rsidR="00460305" w:rsidRPr="00A7194C" w:rsidRDefault="00460305" w:rsidP="00460305">
      <w:pPr>
        <w:autoSpaceDE w:val="0"/>
        <w:autoSpaceDN w:val="0"/>
        <w:adjustRightInd w:val="0"/>
        <w:jc w:val="both"/>
        <w:rPr>
          <w:rFonts w:ascii="Trebuchet MS" w:hAnsi="Trebuchet MS"/>
          <w:sz w:val="22"/>
          <w:szCs w:val="22"/>
        </w:rPr>
      </w:pPr>
    </w:p>
    <w:p w14:paraId="538F7C79" w14:textId="77777777" w:rsidR="00460305" w:rsidRPr="00A7194C" w:rsidRDefault="00460305" w:rsidP="00460305">
      <w:pPr>
        <w:autoSpaceDE w:val="0"/>
        <w:autoSpaceDN w:val="0"/>
        <w:adjustRightInd w:val="0"/>
        <w:jc w:val="both"/>
        <w:rPr>
          <w:rFonts w:ascii="Trebuchet MS" w:hAnsi="Trebuchet MS"/>
          <w:sz w:val="22"/>
          <w:szCs w:val="22"/>
        </w:rPr>
      </w:pPr>
    </w:p>
    <w:p w14:paraId="42A71595" w14:textId="77777777" w:rsidR="00460305" w:rsidRPr="00A7194C" w:rsidRDefault="00460305" w:rsidP="00460305">
      <w:pPr>
        <w:autoSpaceDE w:val="0"/>
        <w:autoSpaceDN w:val="0"/>
        <w:adjustRightInd w:val="0"/>
        <w:jc w:val="both"/>
        <w:rPr>
          <w:rFonts w:ascii="Trebuchet MS" w:hAnsi="Trebuchet MS"/>
          <w:sz w:val="22"/>
          <w:szCs w:val="22"/>
        </w:rPr>
      </w:pPr>
    </w:p>
    <w:p w14:paraId="1EF3D6FD" w14:textId="77777777" w:rsidR="00460305" w:rsidRPr="00A7194C" w:rsidRDefault="00460305" w:rsidP="00460305">
      <w:pPr>
        <w:rPr>
          <w:rFonts w:ascii="Trebuchet MS" w:hAnsi="Trebuchet MS"/>
          <w:sz w:val="22"/>
          <w:szCs w:val="22"/>
        </w:rPr>
      </w:pPr>
    </w:p>
    <w:p w14:paraId="0B8B63EE" w14:textId="77777777" w:rsidR="00460305" w:rsidRPr="00A7194C" w:rsidRDefault="00460305" w:rsidP="00460305">
      <w:pPr>
        <w:rPr>
          <w:rFonts w:ascii="Trebuchet MS" w:hAnsi="Trebuchet MS"/>
          <w:sz w:val="22"/>
          <w:szCs w:val="22"/>
        </w:rPr>
      </w:pPr>
    </w:p>
    <w:p w14:paraId="7D8567E4" w14:textId="77777777" w:rsidR="00460305" w:rsidRPr="00A7194C" w:rsidRDefault="00460305" w:rsidP="00460305">
      <w:pPr>
        <w:rPr>
          <w:rFonts w:ascii="Trebuchet MS" w:hAnsi="Trebuchet MS"/>
          <w:sz w:val="22"/>
          <w:szCs w:val="22"/>
        </w:rPr>
      </w:pPr>
    </w:p>
    <w:p w14:paraId="01EF8C25" w14:textId="77777777" w:rsidR="00460305" w:rsidRPr="00A7194C" w:rsidRDefault="00460305" w:rsidP="00460305">
      <w:pPr>
        <w:rPr>
          <w:rFonts w:ascii="Trebuchet MS" w:hAnsi="Trebuchet MS"/>
          <w:sz w:val="22"/>
          <w:szCs w:val="22"/>
        </w:rPr>
      </w:pPr>
    </w:p>
    <w:p w14:paraId="5DE013B9" w14:textId="77777777" w:rsidR="00460305" w:rsidRPr="00A7194C" w:rsidRDefault="00460305" w:rsidP="00460305">
      <w:pPr>
        <w:rPr>
          <w:rFonts w:ascii="Trebuchet MS" w:hAnsi="Trebuchet MS"/>
          <w:sz w:val="22"/>
          <w:szCs w:val="22"/>
        </w:rPr>
      </w:pPr>
    </w:p>
    <w:p w14:paraId="78618775" w14:textId="77777777" w:rsidR="00460305" w:rsidRPr="00A7194C" w:rsidRDefault="00460305" w:rsidP="00460305">
      <w:pPr>
        <w:rPr>
          <w:rFonts w:ascii="Trebuchet MS" w:hAnsi="Trebuchet MS"/>
          <w:sz w:val="22"/>
          <w:szCs w:val="22"/>
        </w:rPr>
      </w:pPr>
    </w:p>
    <w:p w14:paraId="50968FE2" w14:textId="77777777" w:rsidR="00460305" w:rsidRPr="00A7194C" w:rsidRDefault="00460305" w:rsidP="00460305">
      <w:pPr>
        <w:rPr>
          <w:rFonts w:ascii="Trebuchet MS" w:hAnsi="Trebuchet MS"/>
          <w:sz w:val="22"/>
          <w:szCs w:val="22"/>
        </w:rPr>
      </w:pPr>
    </w:p>
    <w:p w14:paraId="3B1ABF06" w14:textId="77777777" w:rsidR="00460305" w:rsidRPr="00A7194C" w:rsidRDefault="00460305" w:rsidP="00460305">
      <w:pPr>
        <w:rPr>
          <w:rFonts w:ascii="Trebuchet MS" w:hAnsi="Trebuchet MS"/>
          <w:sz w:val="22"/>
          <w:szCs w:val="22"/>
        </w:rPr>
      </w:pPr>
    </w:p>
    <w:p w14:paraId="0C1F0E91" w14:textId="77777777" w:rsidR="00460305" w:rsidRPr="00A7194C" w:rsidRDefault="00460305" w:rsidP="00460305">
      <w:pPr>
        <w:rPr>
          <w:rFonts w:ascii="Trebuchet MS" w:hAnsi="Trebuchet MS"/>
          <w:sz w:val="22"/>
          <w:szCs w:val="22"/>
        </w:rPr>
      </w:pPr>
    </w:p>
    <w:p w14:paraId="1E7E8BCC" w14:textId="77777777" w:rsidR="00460305" w:rsidRPr="00A7194C" w:rsidRDefault="00460305" w:rsidP="00460305">
      <w:pPr>
        <w:rPr>
          <w:rFonts w:ascii="Trebuchet MS" w:hAnsi="Trebuchet MS"/>
          <w:sz w:val="22"/>
          <w:szCs w:val="22"/>
        </w:rPr>
      </w:pPr>
    </w:p>
    <w:p w14:paraId="77C5D0A5" w14:textId="77777777" w:rsidR="00460305" w:rsidRPr="00A7194C" w:rsidRDefault="00460305" w:rsidP="00460305">
      <w:pPr>
        <w:rPr>
          <w:rFonts w:ascii="Trebuchet MS" w:hAnsi="Trebuchet MS"/>
          <w:sz w:val="22"/>
          <w:szCs w:val="22"/>
        </w:rPr>
      </w:pPr>
    </w:p>
    <w:p w14:paraId="7AE24B57" w14:textId="77777777" w:rsidR="00460305" w:rsidRPr="00A7194C" w:rsidRDefault="00460305" w:rsidP="00460305">
      <w:pPr>
        <w:rPr>
          <w:rFonts w:ascii="Trebuchet MS" w:hAnsi="Trebuchet MS"/>
          <w:sz w:val="22"/>
          <w:szCs w:val="22"/>
        </w:rPr>
      </w:pPr>
    </w:p>
    <w:p w14:paraId="56713D1E" w14:textId="77777777" w:rsidR="00460305" w:rsidRPr="00A7194C" w:rsidRDefault="00460305" w:rsidP="00460305">
      <w:pPr>
        <w:rPr>
          <w:rFonts w:ascii="Trebuchet MS" w:hAnsi="Trebuchet MS"/>
          <w:sz w:val="22"/>
          <w:szCs w:val="22"/>
        </w:rPr>
      </w:pPr>
    </w:p>
    <w:p w14:paraId="5142931F" w14:textId="77777777" w:rsidR="00460305" w:rsidRPr="00A7194C" w:rsidRDefault="00460305" w:rsidP="00460305">
      <w:pPr>
        <w:rPr>
          <w:rFonts w:ascii="Trebuchet MS" w:hAnsi="Trebuchet MS"/>
          <w:sz w:val="22"/>
          <w:szCs w:val="22"/>
        </w:rPr>
      </w:pPr>
    </w:p>
    <w:p w14:paraId="0212E355" w14:textId="77777777" w:rsidR="00460305" w:rsidRPr="00A7194C" w:rsidRDefault="00460305" w:rsidP="00460305">
      <w:pPr>
        <w:rPr>
          <w:rFonts w:ascii="Trebuchet MS" w:hAnsi="Trebuchet MS"/>
          <w:sz w:val="22"/>
          <w:szCs w:val="22"/>
        </w:rPr>
      </w:pPr>
    </w:p>
    <w:p w14:paraId="29A7E9E7" w14:textId="77777777" w:rsidR="00460305" w:rsidRPr="00A7194C" w:rsidRDefault="00460305" w:rsidP="00460305">
      <w:pPr>
        <w:rPr>
          <w:rFonts w:ascii="Trebuchet MS" w:hAnsi="Trebuchet MS"/>
          <w:sz w:val="22"/>
          <w:szCs w:val="22"/>
        </w:rPr>
      </w:pPr>
    </w:p>
    <w:p w14:paraId="29C51B56" w14:textId="77777777" w:rsidR="00460305" w:rsidRPr="00A7194C" w:rsidRDefault="00460305" w:rsidP="00460305">
      <w:pPr>
        <w:rPr>
          <w:rFonts w:ascii="Trebuchet MS" w:hAnsi="Trebuchet MS"/>
          <w:sz w:val="22"/>
          <w:szCs w:val="22"/>
        </w:rPr>
      </w:pPr>
    </w:p>
    <w:p w14:paraId="09B6899D" w14:textId="77777777" w:rsidR="00460305" w:rsidRPr="00A7194C" w:rsidRDefault="00460305" w:rsidP="00460305">
      <w:pPr>
        <w:rPr>
          <w:rFonts w:ascii="Trebuchet MS" w:hAnsi="Trebuchet MS"/>
          <w:sz w:val="22"/>
          <w:szCs w:val="22"/>
        </w:rPr>
      </w:pPr>
    </w:p>
    <w:p w14:paraId="3AC9F792" w14:textId="77777777" w:rsidR="00460305" w:rsidRPr="00A7194C" w:rsidRDefault="00460305" w:rsidP="00460305">
      <w:pPr>
        <w:rPr>
          <w:rFonts w:ascii="Trebuchet MS" w:hAnsi="Trebuchet MS"/>
          <w:sz w:val="22"/>
          <w:szCs w:val="22"/>
        </w:rPr>
      </w:pPr>
    </w:p>
    <w:p w14:paraId="712B63F8" w14:textId="77777777" w:rsidR="00460305" w:rsidRPr="00A7194C" w:rsidRDefault="00460305" w:rsidP="00460305">
      <w:pPr>
        <w:rPr>
          <w:rFonts w:ascii="Trebuchet MS" w:hAnsi="Trebuchet MS"/>
          <w:sz w:val="22"/>
          <w:szCs w:val="22"/>
        </w:rPr>
      </w:pPr>
    </w:p>
    <w:p w14:paraId="28A70952" w14:textId="77777777" w:rsidR="00460305" w:rsidRPr="00A7194C" w:rsidRDefault="00460305" w:rsidP="00460305">
      <w:pPr>
        <w:rPr>
          <w:rFonts w:ascii="Trebuchet MS" w:hAnsi="Trebuchet MS"/>
          <w:sz w:val="22"/>
          <w:szCs w:val="22"/>
        </w:rPr>
      </w:pPr>
    </w:p>
    <w:p w14:paraId="2B1D5BBE" w14:textId="77777777" w:rsidR="00460305" w:rsidRPr="00A7194C" w:rsidRDefault="00460305" w:rsidP="00460305">
      <w:pPr>
        <w:rPr>
          <w:rFonts w:ascii="Trebuchet MS" w:hAnsi="Trebuchet MS"/>
          <w:sz w:val="22"/>
          <w:szCs w:val="22"/>
        </w:rPr>
      </w:pPr>
    </w:p>
    <w:p w14:paraId="20555068" w14:textId="77777777" w:rsidR="00460305" w:rsidRPr="00A7194C" w:rsidRDefault="00460305" w:rsidP="00460305">
      <w:pPr>
        <w:rPr>
          <w:rFonts w:ascii="Trebuchet MS" w:hAnsi="Trebuchet MS"/>
          <w:sz w:val="22"/>
          <w:szCs w:val="22"/>
        </w:rPr>
      </w:pPr>
    </w:p>
    <w:p w14:paraId="03FA6B18" w14:textId="77777777" w:rsidR="00460305" w:rsidRPr="00A7194C" w:rsidRDefault="00460305" w:rsidP="00460305">
      <w:pPr>
        <w:rPr>
          <w:rFonts w:ascii="Trebuchet MS" w:hAnsi="Trebuchet MS"/>
          <w:sz w:val="22"/>
          <w:szCs w:val="22"/>
        </w:rPr>
      </w:pPr>
    </w:p>
    <w:p w14:paraId="38EB2BDF" w14:textId="77777777" w:rsidR="00460305" w:rsidRPr="00A7194C" w:rsidRDefault="00460305" w:rsidP="00460305">
      <w:pPr>
        <w:rPr>
          <w:rFonts w:ascii="Trebuchet MS" w:hAnsi="Trebuchet MS"/>
          <w:sz w:val="22"/>
          <w:szCs w:val="22"/>
        </w:rPr>
      </w:pPr>
    </w:p>
    <w:p w14:paraId="30FECDAC" w14:textId="77777777" w:rsidR="00460305" w:rsidRPr="00A7194C" w:rsidRDefault="00460305" w:rsidP="00460305">
      <w:pPr>
        <w:rPr>
          <w:rFonts w:ascii="Trebuchet MS" w:hAnsi="Trebuchet MS"/>
          <w:sz w:val="22"/>
          <w:szCs w:val="22"/>
        </w:rPr>
      </w:pPr>
    </w:p>
    <w:p w14:paraId="3A251A26" w14:textId="77777777" w:rsidR="00460305" w:rsidRPr="00A7194C" w:rsidRDefault="00460305" w:rsidP="00460305">
      <w:pPr>
        <w:rPr>
          <w:rFonts w:ascii="Trebuchet MS" w:hAnsi="Trebuchet MS"/>
          <w:sz w:val="22"/>
          <w:szCs w:val="22"/>
        </w:rPr>
      </w:pPr>
    </w:p>
    <w:p w14:paraId="3C68F567" w14:textId="77777777" w:rsidR="00460305" w:rsidRDefault="00460305" w:rsidP="00460305">
      <w:pPr>
        <w:rPr>
          <w:rFonts w:ascii="Trebuchet MS" w:hAnsi="Trebuchet MS"/>
          <w:sz w:val="22"/>
          <w:szCs w:val="22"/>
        </w:rPr>
      </w:pPr>
    </w:p>
    <w:p w14:paraId="1442CAE6"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lastRenderedPageBreak/>
        <w:t>NAROČNIK:</w:t>
      </w:r>
    </w:p>
    <w:p w14:paraId="616E871C" w14:textId="77777777" w:rsidR="003D007E" w:rsidRPr="003B1265" w:rsidRDefault="003D007E" w:rsidP="003D007E">
      <w:pPr>
        <w:rPr>
          <w:rFonts w:ascii="Trebuchet MS" w:hAnsi="Trebuchet MS"/>
          <w:sz w:val="22"/>
          <w:szCs w:val="22"/>
        </w:rPr>
      </w:pPr>
      <w:r w:rsidRPr="003B1265">
        <w:rPr>
          <w:rFonts w:ascii="Trebuchet MS" w:hAnsi="Trebuchet MS"/>
          <w:b/>
          <w:sz w:val="22"/>
          <w:szCs w:val="22"/>
        </w:rPr>
        <w:t>MESTNA OBČINA CELJE, Trg celjskih knezov 9, 3000 Celje</w:t>
      </w:r>
      <w:r w:rsidRPr="003B1265">
        <w:rPr>
          <w:rFonts w:ascii="Trebuchet MS" w:hAnsi="Trebuchet MS"/>
          <w:sz w:val="22"/>
          <w:szCs w:val="22"/>
        </w:rPr>
        <w:t xml:space="preserve">, </w:t>
      </w:r>
    </w:p>
    <w:p w14:paraId="684227CB"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ki jo zastopa župan Matija KOVAČ</w:t>
      </w:r>
    </w:p>
    <w:p w14:paraId="4CFD82CB"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xml:space="preserve">Matična številka: </w:t>
      </w:r>
      <w:r w:rsidRPr="003B1265">
        <w:rPr>
          <w:rFonts w:ascii="Trebuchet MS" w:hAnsi="Trebuchet MS"/>
          <w:sz w:val="22"/>
          <w:szCs w:val="22"/>
        </w:rPr>
        <w:tab/>
        <w:t>5880360000</w:t>
      </w:r>
    </w:p>
    <w:p w14:paraId="348F7CBD"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xml:space="preserve">ID za DDV: </w:t>
      </w:r>
      <w:r w:rsidRPr="003B1265">
        <w:rPr>
          <w:rFonts w:ascii="Trebuchet MS" w:hAnsi="Trebuchet MS"/>
          <w:sz w:val="22"/>
          <w:szCs w:val="22"/>
        </w:rPr>
        <w:tab/>
      </w:r>
      <w:r w:rsidRPr="003B1265">
        <w:rPr>
          <w:rFonts w:ascii="Trebuchet MS" w:hAnsi="Trebuchet MS"/>
          <w:sz w:val="22"/>
          <w:szCs w:val="22"/>
        </w:rPr>
        <w:tab/>
        <w:t>SI56012390</w:t>
      </w:r>
    </w:p>
    <w:p w14:paraId="7FB13413"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(v nadaljevanju: naročnik)</w:t>
      </w:r>
    </w:p>
    <w:p w14:paraId="4C27BFCD" w14:textId="77777777" w:rsidR="003D007E" w:rsidRPr="003B1265" w:rsidRDefault="003D007E" w:rsidP="003D007E">
      <w:pPr>
        <w:rPr>
          <w:rFonts w:ascii="Trebuchet MS" w:hAnsi="Trebuchet MS"/>
          <w:sz w:val="22"/>
          <w:szCs w:val="22"/>
        </w:rPr>
      </w:pPr>
    </w:p>
    <w:p w14:paraId="2BF601E7" w14:textId="77777777" w:rsidR="003D007E" w:rsidRPr="003B1265" w:rsidRDefault="003D007E" w:rsidP="003D007E">
      <w:pPr>
        <w:rPr>
          <w:rFonts w:ascii="Trebuchet MS" w:hAnsi="Trebuchet MS"/>
          <w:sz w:val="22"/>
          <w:szCs w:val="22"/>
        </w:rPr>
      </w:pPr>
    </w:p>
    <w:p w14:paraId="17B3BA03"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in</w:t>
      </w:r>
    </w:p>
    <w:p w14:paraId="64F3B651" w14:textId="77777777" w:rsidR="003D007E" w:rsidRPr="003B1265" w:rsidRDefault="003D007E" w:rsidP="003D007E">
      <w:pPr>
        <w:rPr>
          <w:rFonts w:ascii="Trebuchet MS" w:hAnsi="Trebuchet MS"/>
          <w:sz w:val="22"/>
          <w:szCs w:val="22"/>
        </w:rPr>
      </w:pPr>
    </w:p>
    <w:p w14:paraId="74A62839" w14:textId="77777777" w:rsidR="003D007E" w:rsidRPr="003B1265" w:rsidRDefault="003D007E" w:rsidP="003D007E">
      <w:pPr>
        <w:rPr>
          <w:rFonts w:ascii="Trebuchet MS" w:hAnsi="Trebuchet MS"/>
          <w:sz w:val="22"/>
          <w:szCs w:val="22"/>
        </w:rPr>
      </w:pPr>
    </w:p>
    <w:p w14:paraId="25621B01" w14:textId="77777777" w:rsidR="003D007E" w:rsidRPr="003B1265" w:rsidRDefault="003D007E" w:rsidP="003D007E">
      <w:pPr>
        <w:rPr>
          <w:rFonts w:ascii="Trebuchet MS" w:hAnsi="Trebuchet MS"/>
          <w:sz w:val="22"/>
          <w:szCs w:val="22"/>
        </w:rPr>
      </w:pPr>
      <w:r w:rsidRPr="003B1265">
        <w:rPr>
          <w:rFonts w:ascii="Trebuchet MS" w:hAnsi="Trebuchet MS"/>
          <w:b/>
          <w:sz w:val="22"/>
          <w:szCs w:val="22"/>
        </w:rPr>
        <w:t>IZVAJALEC</w:t>
      </w:r>
      <w:r w:rsidRPr="003B1265">
        <w:rPr>
          <w:rFonts w:ascii="Trebuchet MS" w:hAnsi="Trebuchet MS"/>
          <w:sz w:val="22"/>
          <w:szCs w:val="22"/>
        </w:rPr>
        <w:t xml:space="preserve">:   </w:t>
      </w:r>
    </w:p>
    <w:p w14:paraId="3FB2B86D" w14:textId="77777777" w:rsidR="003D007E" w:rsidRPr="003B1265" w:rsidRDefault="003D007E" w:rsidP="003D007E">
      <w:pPr>
        <w:rPr>
          <w:rFonts w:ascii="Trebuchet MS" w:hAnsi="Trebuchet MS"/>
          <w:b/>
          <w:bCs/>
          <w:sz w:val="22"/>
          <w:szCs w:val="22"/>
        </w:rPr>
      </w:pPr>
      <w:r w:rsidRPr="003B1265">
        <w:rPr>
          <w:rFonts w:ascii="Trebuchet MS" w:hAnsi="Trebuchet MS"/>
          <w:b/>
          <w:bCs/>
          <w:sz w:val="22"/>
          <w:szCs w:val="22"/>
        </w:rPr>
        <w:t xml:space="preserve">______________________________________, </w:t>
      </w:r>
    </w:p>
    <w:p w14:paraId="4659F6E1"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ki ga zastopa __________________________</w:t>
      </w:r>
    </w:p>
    <w:p w14:paraId="0460E1F2"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xml:space="preserve">Matična številka: </w:t>
      </w:r>
      <w:r w:rsidRPr="003B1265">
        <w:rPr>
          <w:rFonts w:ascii="Trebuchet MS" w:hAnsi="Trebuchet MS"/>
          <w:sz w:val="22"/>
          <w:szCs w:val="22"/>
        </w:rPr>
        <w:tab/>
        <w:t>___________________</w:t>
      </w:r>
    </w:p>
    <w:p w14:paraId="13C8A9FA"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xml:space="preserve">ID za DDV: </w:t>
      </w:r>
      <w:r w:rsidRPr="003B1265">
        <w:rPr>
          <w:rFonts w:ascii="Trebuchet MS" w:hAnsi="Trebuchet MS"/>
          <w:sz w:val="22"/>
          <w:szCs w:val="22"/>
        </w:rPr>
        <w:tab/>
      </w:r>
      <w:r w:rsidRPr="003B1265">
        <w:rPr>
          <w:rFonts w:ascii="Trebuchet MS" w:hAnsi="Trebuchet MS"/>
          <w:sz w:val="22"/>
          <w:szCs w:val="22"/>
        </w:rPr>
        <w:tab/>
        <w:t>___________________</w:t>
      </w:r>
    </w:p>
    <w:p w14:paraId="142DA3FB"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(v nadaljevanju: izvajalec)</w:t>
      </w:r>
    </w:p>
    <w:p w14:paraId="35F88497" w14:textId="77777777" w:rsidR="003D007E" w:rsidRPr="003B1265" w:rsidRDefault="003D007E" w:rsidP="003D007E">
      <w:pPr>
        <w:rPr>
          <w:rFonts w:ascii="Trebuchet MS" w:hAnsi="Trebuchet MS"/>
          <w:sz w:val="22"/>
          <w:szCs w:val="22"/>
        </w:rPr>
      </w:pPr>
    </w:p>
    <w:p w14:paraId="1A03555F" w14:textId="77777777" w:rsidR="003D007E" w:rsidRPr="003B1265" w:rsidRDefault="003D007E" w:rsidP="003D007E">
      <w:pPr>
        <w:rPr>
          <w:rFonts w:ascii="Trebuchet MS" w:hAnsi="Trebuchet MS"/>
          <w:sz w:val="22"/>
          <w:szCs w:val="22"/>
        </w:rPr>
      </w:pPr>
    </w:p>
    <w:p w14:paraId="0CEEE00D"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sporazumno dogovorita in skleneta naslednjo</w:t>
      </w:r>
    </w:p>
    <w:p w14:paraId="43161196" w14:textId="77777777" w:rsidR="003D007E" w:rsidRPr="003B1265" w:rsidRDefault="003D007E" w:rsidP="003D007E">
      <w:pPr>
        <w:rPr>
          <w:rFonts w:ascii="Trebuchet MS" w:hAnsi="Trebuchet MS"/>
          <w:sz w:val="22"/>
          <w:szCs w:val="22"/>
        </w:rPr>
      </w:pPr>
    </w:p>
    <w:p w14:paraId="40AD908B" w14:textId="77777777" w:rsidR="003D007E" w:rsidRPr="003B1265" w:rsidRDefault="003D007E" w:rsidP="003D007E">
      <w:pPr>
        <w:rPr>
          <w:rFonts w:ascii="Trebuchet MS" w:hAnsi="Trebuchet MS"/>
          <w:sz w:val="22"/>
          <w:szCs w:val="22"/>
        </w:rPr>
      </w:pPr>
    </w:p>
    <w:p w14:paraId="5D8EF14C" w14:textId="77777777" w:rsidR="003D007E" w:rsidRPr="003B1265" w:rsidRDefault="003D007E" w:rsidP="003D007E">
      <w:pPr>
        <w:jc w:val="center"/>
        <w:rPr>
          <w:rFonts w:ascii="Trebuchet MS" w:hAnsi="Trebuchet MS"/>
          <w:b/>
          <w:bCs/>
          <w:sz w:val="22"/>
          <w:szCs w:val="22"/>
        </w:rPr>
      </w:pPr>
      <w:r w:rsidRPr="003B1265">
        <w:rPr>
          <w:rFonts w:ascii="Trebuchet MS" w:hAnsi="Trebuchet MS"/>
          <w:b/>
          <w:bCs/>
          <w:sz w:val="22"/>
          <w:szCs w:val="22"/>
        </w:rPr>
        <w:t xml:space="preserve">POGODBO </w:t>
      </w:r>
    </w:p>
    <w:p w14:paraId="592DC36C" w14:textId="5A21603B" w:rsidR="003D007E" w:rsidRPr="003B1265" w:rsidRDefault="003D007E" w:rsidP="003D007E">
      <w:pPr>
        <w:jc w:val="center"/>
        <w:rPr>
          <w:rFonts w:ascii="Trebuchet MS" w:hAnsi="Trebuchet MS"/>
          <w:b/>
          <w:sz w:val="22"/>
          <w:szCs w:val="22"/>
        </w:rPr>
      </w:pPr>
      <w:r w:rsidRPr="003B1265">
        <w:rPr>
          <w:rFonts w:ascii="Trebuchet MS" w:hAnsi="Trebuchet MS"/>
          <w:b/>
          <w:bCs/>
          <w:sz w:val="22"/>
          <w:szCs w:val="22"/>
        </w:rPr>
        <w:t xml:space="preserve">za </w:t>
      </w:r>
      <w:r w:rsidRPr="003B1265">
        <w:rPr>
          <w:rFonts w:ascii="Trebuchet MS" w:hAnsi="Trebuchet MS"/>
          <w:b/>
          <w:sz w:val="22"/>
          <w:szCs w:val="22"/>
        </w:rPr>
        <w:t xml:space="preserve">Dobava in montaža razstavne opreme za objekt Stara grofija – vila s freskami – </w:t>
      </w:r>
      <w:proofErr w:type="spellStart"/>
      <w:r w:rsidRPr="003B1265">
        <w:rPr>
          <w:rFonts w:ascii="Trebuchet MS" w:hAnsi="Trebuchet MS"/>
          <w:b/>
          <w:sz w:val="22"/>
          <w:szCs w:val="22"/>
        </w:rPr>
        <w:t>Celeia</w:t>
      </w:r>
      <w:proofErr w:type="spellEnd"/>
      <w:r w:rsidRPr="003B1265">
        <w:rPr>
          <w:rFonts w:ascii="Trebuchet MS" w:hAnsi="Trebuchet MS"/>
          <w:b/>
          <w:sz w:val="22"/>
          <w:szCs w:val="22"/>
        </w:rPr>
        <w:t xml:space="preserve"> </w:t>
      </w:r>
      <w:proofErr w:type="spellStart"/>
      <w:r w:rsidRPr="003B1265">
        <w:rPr>
          <w:rFonts w:ascii="Trebuchet MS" w:hAnsi="Trebuchet MS"/>
          <w:b/>
          <w:sz w:val="22"/>
          <w:szCs w:val="22"/>
        </w:rPr>
        <w:t>Antiqua</w:t>
      </w:r>
      <w:proofErr w:type="spellEnd"/>
    </w:p>
    <w:p w14:paraId="0ED42AB5" w14:textId="77777777" w:rsidR="003D007E" w:rsidRPr="003B1265" w:rsidRDefault="003D007E" w:rsidP="003D007E">
      <w:pPr>
        <w:jc w:val="center"/>
        <w:rPr>
          <w:rFonts w:ascii="Trebuchet MS" w:hAnsi="Trebuchet MS"/>
          <w:b/>
          <w:bCs/>
          <w:sz w:val="22"/>
          <w:szCs w:val="22"/>
        </w:rPr>
      </w:pPr>
    </w:p>
    <w:p w14:paraId="7C7718E6" w14:textId="77777777" w:rsidR="003D007E" w:rsidRPr="003B1265" w:rsidRDefault="003D007E" w:rsidP="003D007E">
      <w:pPr>
        <w:jc w:val="both"/>
        <w:rPr>
          <w:rFonts w:ascii="Trebuchet MS" w:hAnsi="Trebuchet MS"/>
          <w:b/>
          <w:sz w:val="22"/>
          <w:szCs w:val="22"/>
        </w:rPr>
      </w:pPr>
      <w:r w:rsidRPr="003B1265">
        <w:rPr>
          <w:rFonts w:ascii="Trebuchet MS" w:hAnsi="Trebuchet MS"/>
          <w:b/>
          <w:sz w:val="22"/>
          <w:szCs w:val="22"/>
        </w:rPr>
        <w:t>UVODNE DOLOČBE</w:t>
      </w:r>
    </w:p>
    <w:p w14:paraId="000323C6" w14:textId="77777777" w:rsidR="003D007E" w:rsidRPr="003B1265" w:rsidRDefault="003D007E" w:rsidP="003D007E">
      <w:pPr>
        <w:jc w:val="both"/>
        <w:rPr>
          <w:rFonts w:ascii="Trebuchet MS" w:hAnsi="Trebuchet MS"/>
          <w:b/>
          <w:sz w:val="22"/>
          <w:szCs w:val="22"/>
        </w:rPr>
      </w:pPr>
    </w:p>
    <w:p w14:paraId="13800BEB" w14:textId="77777777" w:rsidR="003D007E" w:rsidRPr="003B1265" w:rsidRDefault="003D007E" w:rsidP="003D007E">
      <w:pPr>
        <w:pStyle w:val="Odstavekseznama"/>
        <w:numPr>
          <w:ilvl w:val="2"/>
          <w:numId w:val="35"/>
        </w:numPr>
        <w:jc w:val="center"/>
        <w:rPr>
          <w:rFonts w:ascii="Trebuchet MS" w:hAnsi="Trebuchet MS"/>
          <w:sz w:val="22"/>
          <w:szCs w:val="22"/>
        </w:rPr>
      </w:pPr>
      <w:r w:rsidRPr="003B1265">
        <w:rPr>
          <w:rFonts w:ascii="Trebuchet MS" w:hAnsi="Trebuchet MS"/>
          <w:sz w:val="22"/>
          <w:szCs w:val="22"/>
        </w:rPr>
        <w:t xml:space="preserve">člen </w:t>
      </w:r>
    </w:p>
    <w:p w14:paraId="3255F790" w14:textId="77777777" w:rsidR="003D007E" w:rsidRPr="003B1265" w:rsidRDefault="003D007E" w:rsidP="003D007E">
      <w:pPr>
        <w:ind w:left="1080"/>
        <w:rPr>
          <w:rFonts w:ascii="Trebuchet MS" w:hAnsi="Trebuchet MS"/>
          <w:b/>
          <w:sz w:val="22"/>
          <w:szCs w:val="22"/>
        </w:rPr>
      </w:pPr>
    </w:p>
    <w:p w14:paraId="270711AA"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Pogodbeni stranki uvodoma ugotavljata:</w:t>
      </w:r>
    </w:p>
    <w:p w14:paraId="553D6762" w14:textId="7DB1EEA8" w:rsidR="003D007E" w:rsidRPr="003B1265" w:rsidRDefault="003D007E" w:rsidP="003D007E">
      <w:pPr>
        <w:numPr>
          <w:ilvl w:val="0"/>
          <w:numId w:val="16"/>
        </w:numPr>
        <w:autoSpaceDE w:val="0"/>
        <w:autoSpaceDN w:val="0"/>
        <w:adjustRightInd w:val="0"/>
        <w:jc w:val="both"/>
        <w:rPr>
          <w:rFonts w:ascii="Trebuchet MS" w:eastAsia="Times New Roman" w:hAnsi="Trebuchet MS"/>
          <w:b/>
          <w:sz w:val="22"/>
          <w:szCs w:val="22"/>
          <w:lang w:eastAsia="sl-SI"/>
        </w:rPr>
      </w:pPr>
      <w:r w:rsidRPr="003B1265">
        <w:rPr>
          <w:rFonts w:ascii="Trebuchet MS" w:eastAsia="Times New Roman" w:hAnsi="Trebuchet MS"/>
          <w:sz w:val="22"/>
          <w:szCs w:val="22"/>
          <w:lang w:eastAsia="sl-SI"/>
        </w:rPr>
        <w:t>da je naročnik na podlagi Zakona o javnem naročanju (</w:t>
      </w:r>
      <w:r w:rsidRPr="003B1265">
        <w:rPr>
          <w:rFonts w:ascii="Trebuchet MS" w:eastAsia="Times New Roman" w:hAnsi="Trebuchet MS" w:cs="Trebuchet MS"/>
          <w:noProof/>
          <w:sz w:val="22"/>
          <w:szCs w:val="22"/>
          <w:lang w:eastAsia="sl-SI"/>
        </w:rPr>
        <w:t xml:space="preserve">Uradni list RS št. </w:t>
      </w:r>
      <w:hyperlink r:id="rId28" w:tgtFrame="_blank" w:tooltip="Zakon o javnem naročanju (ZJN-3)" w:history="1">
        <w:r w:rsidRPr="003B1265">
          <w:rPr>
            <w:rStyle w:val="Hiperpovezava"/>
            <w:rFonts w:ascii="Trebuchet MS" w:hAnsi="Trebuchet MS" w:cs="Arial"/>
            <w:sz w:val="22"/>
            <w:szCs w:val="22"/>
            <w:shd w:val="clear" w:color="auto" w:fill="FFFFFF"/>
          </w:rPr>
          <w:t>91/15</w:t>
        </w:r>
      </w:hyperlink>
      <w:r w:rsidRPr="003B1265">
        <w:rPr>
          <w:rFonts w:ascii="Trebuchet MS" w:hAnsi="Trebuchet MS" w:cs="Arial"/>
          <w:sz w:val="22"/>
          <w:szCs w:val="22"/>
          <w:shd w:val="clear" w:color="auto" w:fill="FFFFFF"/>
        </w:rPr>
        <w:t>, </w:t>
      </w:r>
      <w:hyperlink r:id="rId29" w:tgtFrame="_blank" w:tooltip="Zakon o spremembah in dopolnitvah Zakona o javnem naročanju (ZJN-3A)" w:history="1">
        <w:r w:rsidRPr="003B1265">
          <w:rPr>
            <w:rStyle w:val="Hiperpovezava"/>
            <w:rFonts w:ascii="Trebuchet MS" w:hAnsi="Trebuchet MS" w:cs="Arial"/>
            <w:sz w:val="22"/>
            <w:szCs w:val="22"/>
            <w:shd w:val="clear" w:color="auto" w:fill="FFFFFF"/>
          </w:rPr>
          <w:t>14/18</w:t>
        </w:r>
      </w:hyperlink>
      <w:r w:rsidRPr="003B1265">
        <w:rPr>
          <w:rFonts w:ascii="Trebuchet MS" w:hAnsi="Trebuchet MS" w:cs="Arial"/>
          <w:sz w:val="22"/>
          <w:szCs w:val="22"/>
          <w:shd w:val="clear" w:color="auto" w:fill="FFFFFF"/>
        </w:rPr>
        <w:t>, </w:t>
      </w:r>
      <w:hyperlink r:id="rId30" w:tgtFrame="_blank" w:tooltip="Zakon o spremembah in dopolnitvah Zakona o javnem naročanju (ZJN-3B)" w:history="1">
        <w:r w:rsidRPr="003B1265">
          <w:rPr>
            <w:rStyle w:val="Hiperpovezava"/>
            <w:rFonts w:ascii="Trebuchet MS" w:hAnsi="Trebuchet MS" w:cs="Arial"/>
            <w:sz w:val="22"/>
            <w:szCs w:val="22"/>
            <w:shd w:val="clear" w:color="auto" w:fill="FFFFFF"/>
          </w:rPr>
          <w:t>121/21</w:t>
        </w:r>
      </w:hyperlink>
      <w:r w:rsidRPr="003B1265">
        <w:rPr>
          <w:rFonts w:ascii="Trebuchet MS" w:hAnsi="Trebuchet MS" w:cs="Arial"/>
          <w:sz w:val="22"/>
          <w:szCs w:val="22"/>
          <w:shd w:val="clear" w:color="auto" w:fill="FFFFFF"/>
        </w:rPr>
        <w:t>, </w:t>
      </w:r>
      <w:hyperlink r:id="rId31" w:tgtFrame="_blank" w:tooltip="Zakon o spremembah in dopolnitvah Zakona o javnem naročanju (ZJN-3C)" w:history="1">
        <w:r w:rsidRPr="003B1265">
          <w:rPr>
            <w:rStyle w:val="Hiperpovezava"/>
            <w:rFonts w:ascii="Trebuchet MS" w:hAnsi="Trebuchet MS" w:cs="Arial"/>
            <w:sz w:val="22"/>
            <w:szCs w:val="22"/>
            <w:shd w:val="clear" w:color="auto" w:fill="FFFFFF"/>
          </w:rPr>
          <w:t>10/22</w:t>
        </w:r>
      </w:hyperlink>
      <w:r w:rsidRPr="003B1265">
        <w:rPr>
          <w:rFonts w:ascii="Trebuchet MS" w:hAnsi="Trebuchet MS" w:cs="Arial"/>
          <w:sz w:val="22"/>
          <w:szCs w:val="22"/>
          <w:shd w:val="clear" w:color="auto" w:fill="FFFFFF"/>
        </w:rPr>
        <w:t>, </w:t>
      </w:r>
      <w:hyperlink r:id="rId32" w:tgtFrame="_blank" w:tooltip="Odločba o ugotovitvi, da je točka b) četrtega odstavka 75. člena in točka c) drugega odstavka v zvezi s petim odstavkom 67.a člena Zakona o javnem naročanju v neskladju z Ustavo" w:history="1">
        <w:r w:rsidRPr="003B1265">
          <w:rPr>
            <w:rStyle w:val="Hiperpovezava"/>
            <w:rFonts w:ascii="Trebuchet MS" w:hAnsi="Trebuchet MS" w:cs="Arial"/>
            <w:sz w:val="22"/>
            <w:szCs w:val="22"/>
            <w:shd w:val="clear" w:color="auto" w:fill="FFFFFF"/>
          </w:rPr>
          <w:t>74/22</w:t>
        </w:r>
      </w:hyperlink>
      <w:r w:rsidRPr="003B1265">
        <w:rPr>
          <w:rFonts w:ascii="Trebuchet MS" w:hAnsi="Trebuchet MS" w:cs="Arial"/>
          <w:sz w:val="22"/>
          <w:szCs w:val="22"/>
          <w:shd w:val="clear" w:color="auto" w:fill="FFFFFF"/>
        </w:rPr>
        <w:t xml:space="preserve"> – </w:t>
      </w:r>
      <w:proofErr w:type="spellStart"/>
      <w:r w:rsidRPr="003B1265">
        <w:rPr>
          <w:rFonts w:ascii="Trebuchet MS" w:hAnsi="Trebuchet MS" w:cs="Arial"/>
          <w:sz w:val="22"/>
          <w:szCs w:val="22"/>
          <w:shd w:val="clear" w:color="auto" w:fill="FFFFFF"/>
        </w:rPr>
        <w:t>odl</w:t>
      </w:r>
      <w:proofErr w:type="spellEnd"/>
      <w:r w:rsidRPr="003B1265">
        <w:rPr>
          <w:rFonts w:ascii="Trebuchet MS" w:hAnsi="Trebuchet MS" w:cs="Arial"/>
          <w:sz w:val="22"/>
          <w:szCs w:val="22"/>
          <w:shd w:val="clear" w:color="auto" w:fill="FFFFFF"/>
        </w:rPr>
        <w:t>. US, </w:t>
      </w:r>
      <w:hyperlink r:id="rId33" w:tgtFrame="_blank" w:tooltip="Zakon o nujnih ukrepih za zagotovitev stabilnosti zdravstvenega sistema (ZNUZSZS)" w:history="1">
        <w:r w:rsidRPr="003B1265">
          <w:rPr>
            <w:rStyle w:val="Hiperpovezava"/>
            <w:rFonts w:ascii="Trebuchet MS" w:hAnsi="Trebuchet MS" w:cs="Arial"/>
            <w:sz w:val="22"/>
            <w:szCs w:val="22"/>
            <w:shd w:val="clear" w:color="auto" w:fill="FFFFFF"/>
          </w:rPr>
          <w:t>100/22</w:t>
        </w:r>
      </w:hyperlink>
      <w:r w:rsidRPr="003B1265">
        <w:rPr>
          <w:rFonts w:ascii="Trebuchet MS" w:hAnsi="Trebuchet MS" w:cs="Arial"/>
          <w:sz w:val="22"/>
          <w:szCs w:val="22"/>
          <w:shd w:val="clear" w:color="auto" w:fill="FFFFFF"/>
        </w:rPr>
        <w:t> – ZNUZSZS, </w:t>
      </w:r>
      <w:hyperlink r:id="rId34" w:tgtFrame="_blank" w:tooltip="Zakon o spremembah in dopolnitvah Zakona o javnem naročanju (ZJN-3D)" w:history="1">
        <w:r w:rsidRPr="003B1265">
          <w:rPr>
            <w:rStyle w:val="Hiperpovezava"/>
            <w:rFonts w:ascii="Trebuchet MS" w:hAnsi="Trebuchet MS" w:cs="Arial"/>
            <w:sz w:val="22"/>
            <w:szCs w:val="22"/>
            <w:shd w:val="clear" w:color="auto" w:fill="FFFFFF"/>
          </w:rPr>
          <w:t>28/23</w:t>
        </w:r>
      </w:hyperlink>
      <w:r w:rsidRPr="003B1265">
        <w:rPr>
          <w:rFonts w:ascii="Trebuchet MS" w:hAnsi="Trebuchet MS" w:cs="Arial"/>
          <w:sz w:val="22"/>
          <w:szCs w:val="22"/>
          <w:shd w:val="clear" w:color="auto" w:fill="FFFFFF"/>
        </w:rPr>
        <w:t>, </w:t>
      </w:r>
      <w:hyperlink r:id="rId35" w:tgtFrame="_blank" w:tooltip="Zakon o spremembah in dopolnitvah Zakona o odpravi posledic naravnih nesreč (ZOPNN-F)" w:history="1">
        <w:r w:rsidRPr="003B1265">
          <w:rPr>
            <w:rStyle w:val="Hiperpovezava"/>
            <w:rFonts w:ascii="Trebuchet MS" w:hAnsi="Trebuchet MS" w:cs="Arial"/>
            <w:sz w:val="22"/>
            <w:szCs w:val="22"/>
            <w:shd w:val="clear" w:color="auto" w:fill="FFFFFF"/>
          </w:rPr>
          <w:t>88/23</w:t>
        </w:r>
      </w:hyperlink>
      <w:r w:rsidRPr="003B1265">
        <w:rPr>
          <w:rFonts w:ascii="Trebuchet MS" w:hAnsi="Trebuchet MS" w:cs="Arial"/>
          <w:sz w:val="22"/>
          <w:szCs w:val="22"/>
          <w:shd w:val="clear" w:color="auto" w:fill="FFFFFF"/>
        </w:rPr>
        <w:t> – ZOPNN-F in </w:t>
      </w:r>
      <w:hyperlink r:id="rId36" w:tgtFrame="_blank" w:tooltip="Zakon o objavljanju v Uradnem listu Republike Slovenije (ZOUL)" w:history="1">
        <w:r w:rsidRPr="003B1265">
          <w:rPr>
            <w:rStyle w:val="Hiperpovezava"/>
            <w:rFonts w:ascii="Trebuchet MS" w:hAnsi="Trebuchet MS" w:cs="Arial"/>
            <w:sz w:val="22"/>
            <w:szCs w:val="22"/>
            <w:shd w:val="clear" w:color="auto" w:fill="FFFFFF"/>
          </w:rPr>
          <w:t>83/25</w:t>
        </w:r>
      </w:hyperlink>
      <w:r w:rsidRPr="003B1265">
        <w:rPr>
          <w:rFonts w:ascii="Trebuchet MS" w:hAnsi="Trebuchet MS" w:cs="Arial"/>
          <w:sz w:val="22"/>
          <w:szCs w:val="22"/>
          <w:shd w:val="clear" w:color="auto" w:fill="FFFFFF"/>
        </w:rPr>
        <w:t> – ZOUL</w:t>
      </w:r>
      <w:r w:rsidRPr="003B1265">
        <w:rPr>
          <w:rFonts w:ascii="Trebuchet MS" w:hAnsi="Trebuchet MS"/>
          <w:sz w:val="22"/>
          <w:szCs w:val="22"/>
        </w:rPr>
        <w:t>; v nadaljnjem besedilu: ZJN-3</w:t>
      </w:r>
      <w:r w:rsidRPr="003B1265">
        <w:rPr>
          <w:rFonts w:ascii="Trebuchet MS" w:eastAsia="Times New Roman" w:hAnsi="Trebuchet MS"/>
          <w:sz w:val="22"/>
          <w:szCs w:val="22"/>
          <w:lang w:eastAsia="sl-SI"/>
        </w:rPr>
        <w:t xml:space="preserve">) izvedel postopek naročila po naročilu male vrednosti za </w:t>
      </w:r>
      <w:r w:rsidRPr="003B1265">
        <w:rPr>
          <w:rFonts w:ascii="Trebuchet MS" w:hAnsi="Trebuchet MS"/>
          <w:b/>
          <w:sz w:val="22"/>
          <w:szCs w:val="22"/>
        </w:rPr>
        <w:t>dobavo in montažo razstavne opreme za objekt Stara grofija –</w:t>
      </w:r>
      <w:r w:rsidR="00FC1465">
        <w:rPr>
          <w:rFonts w:ascii="Trebuchet MS" w:hAnsi="Trebuchet MS"/>
          <w:b/>
          <w:sz w:val="22"/>
          <w:szCs w:val="22"/>
        </w:rPr>
        <w:t xml:space="preserve"> </w:t>
      </w:r>
      <w:proofErr w:type="spellStart"/>
      <w:r w:rsidR="00FC1465">
        <w:rPr>
          <w:rFonts w:ascii="Trebuchet MS" w:hAnsi="Trebuchet MS"/>
          <w:b/>
          <w:sz w:val="22"/>
          <w:szCs w:val="22"/>
        </w:rPr>
        <w:t>Celeia</w:t>
      </w:r>
      <w:proofErr w:type="spellEnd"/>
      <w:r w:rsidR="00FC1465">
        <w:rPr>
          <w:rFonts w:ascii="Trebuchet MS" w:hAnsi="Trebuchet MS"/>
          <w:b/>
          <w:sz w:val="22"/>
          <w:szCs w:val="22"/>
        </w:rPr>
        <w:t xml:space="preserve"> </w:t>
      </w:r>
      <w:proofErr w:type="spellStart"/>
      <w:r w:rsidR="00FC1465">
        <w:rPr>
          <w:rFonts w:ascii="Trebuchet MS" w:hAnsi="Trebuchet MS"/>
          <w:b/>
          <w:sz w:val="22"/>
          <w:szCs w:val="22"/>
        </w:rPr>
        <w:t>Antiqua</w:t>
      </w:r>
      <w:proofErr w:type="spellEnd"/>
      <w:r w:rsidR="00FC1465">
        <w:rPr>
          <w:rFonts w:ascii="Trebuchet MS" w:hAnsi="Trebuchet MS"/>
          <w:b/>
          <w:sz w:val="22"/>
          <w:szCs w:val="22"/>
        </w:rPr>
        <w:t xml:space="preserve">- </w:t>
      </w:r>
      <w:r w:rsidRPr="003B1265">
        <w:rPr>
          <w:rFonts w:ascii="Trebuchet MS" w:hAnsi="Trebuchet MS"/>
          <w:b/>
          <w:sz w:val="22"/>
          <w:szCs w:val="22"/>
        </w:rPr>
        <w:t xml:space="preserve"> vila s freskami</w:t>
      </w:r>
      <w:r w:rsidRPr="003B1265">
        <w:rPr>
          <w:rFonts w:ascii="Trebuchet MS" w:eastAsia="Times New Roman" w:hAnsi="Trebuchet MS"/>
          <w:sz w:val="22"/>
          <w:szCs w:val="22"/>
          <w:lang w:eastAsia="sl-SI"/>
        </w:rPr>
        <w:t xml:space="preserve">, ki je bil objavljen na Portalu javnih naročil pod številko objave </w:t>
      </w:r>
      <w:r w:rsidRPr="003B1265">
        <w:rPr>
          <w:rFonts w:ascii="Trebuchet MS" w:hAnsi="Trebuchet MS" w:cs="Helvetica"/>
          <w:sz w:val="22"/>
          <w:szCs w:val="22"/>
          <w:shd w:val="clear" w:color="auto" w:fill="F5F5F5"/>
        </w:rPr>
        <w:t>JN00________/2026-_____</w:t>
      </w:r>
      <w:r w:rsidRPr="003B1265">
        <w:rPr>
          <w:rFonts w:ascii="Trebuchet MS" w:eastAsia="Times New Roman" w:hAnsi="Trebuchet MS"/>
          <w:sz w:val="22"/>
          <w:szCs w:val="22"/>
          <w:lang w:eastAsia="sl-SI"/>
        </w:rPr>
        <w:t>;</w:t>
      </w:r>
    </w:p>
    <w:p w14:paraId="2FB3FAC6" w14:textId="18F2D0C8" w:rsidR="003D007E" w:rsidRPr="003B1265" w:rsidRDefault="003D007E" w:rsidP="003D007E">
      <w:pPr>
        <w:numPr>
          <w:ilvl w:val="0"/>
          <w:numId w:val="16"/>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da je izvajalec oddal ponudbo št. __ z dne ___ in bil v postopku iz prejšnje alineje izbran kot najugodnejši ponudnik na podlagi odločitve o oddaji javnega naročila št. ___ z dne</w:t>
      </w:r>
      <w:r w:rsidR="003B1265" w:rsidRPr="003B1265">
        <w:rPr>
          <w:rFonts w:ascii="Trebuchet MS" w:eastAsia="Times New Roman" w:hAnsi="Trebuchet MS"/>
          <w:sz w:val="22"/>
          <w:szCs w:val="22"/>
          <w:lang w:eastAsia="sl-SI"/>
        </w:rPr>
        <w:t>.</w:t>
      </w:r>
      <w:r w:rsidRPr="003B1265">
        <w:rPr>
          <w:rFonts w:ascii="Trebuchet MS" w:eastAsia="Times New Roman" w:hAnsi="Trebuchet MS"/>
          <w:sz w:val="22"/>
          <w:szCs w:val="22"/>
          <w:lang w:eastAsia="sl-SI"/>
        </w:rPr>
        <w:t xml:space="preserve"> </w:t>
      </w:r>
    </w:p>
    <w:p w14:paraId="26A849C2" w14:textId="77777777" w:rsidR="003D007E" w:rsidRPr="003B1265" w:rsidRDefault="003D007E" w:rsidP="003D007E">
      <w:pPr>
        <w:rPr>
          <w:rFonts w:ascii="Trebuchet MS" w:hAnsi="Trebuchet MS"/>
          <w:b/>
          <w:sz w:val="22"/>
          <w:szCs w:val="22"/>
        </w:rPr>
      </w:pPr>
    </w:p>
    <w:p w14:paraId="21226A6D" w14:textId="77777777" w:rsidR="003D007E" w:rsidRPr="003B1265" w:rsidRDefault="003D007E" w:rsidP="003D007E">
      <w:pPr>
        <w:rPr>
          <w:rFonts w:ascii="Trebuchet MS" w:hAnsi="Trebuchet MS"/>
          <w:b/>
          <w:sz w:val="22"/>
          <w:szCs w:val="22"/>
        </w:rPr>
      </w:pPr>
    </w:p>
    <w:p w14:paraId="40598DFF" w14:textId="77777777" w:rsidR="003D007E" w:rsidRPr="003B1265" w:rsidRDefault="003D007E" w:rsidP="003D007E">
      <w:pPr>
        <w:jc w:val="both"/>
        <w:rPr>
          <w:rFonts w:ascii="Trebuchet MS" w:hAnsi="Trebuchet MS"/>
          <w:b/>
          <w:sz w:val="22"/>
          <w:szCs w:val="22"/>
        </w:rPr>
      </w:pPr>
      <w:r w:rsidRPr="003B1265">
        <w:rPr>
          <w:rFonts w:ascii="Trebuchet MS" w:hAnsi="Trebuchet MS"/>
          <w:b/>
          <w:sz w:val="22"/>
          <w:szCs w:val="22"/>
        </w:rPr>
        <w:t>PREDMET POGODBE</w:t>
      </w:r>
    </w:p>
    <w:p w14:paraId="46A94488" w14:textId="77777777" w:rsidR="003D007E" w:rsidRPr="003B1265" w:rsidRDefault="003D007E" w:rsidP="003D007E">
      <w:pPr>
        <w:jc w:val="both"/>
        <w:rPr>
          <w:rFonts w:ascii="Trebuchet MS" w:hAnsi="Trebuchet MS"/>
          <w:b/>
          <w:sz w:val="22"/>
          <w:szCs w:val="22"/>
        </w:rPr>
      </w:pPr>
    </w:p>
    <w:p w14:paraId="66B6E787" w14:textId="77777777" w:rsidR="003D007E" w:rsidRPr="003B1265" w:rsidRDefault="003D007E" w:rsidP="003D007E">
      <w:pPr>
        <w:pStyle w:val="Odstavekseznama"/>
        <w:numPr>
          <w:ilvl w:val="2"/>
          <w:numId w:val="35"/>
        </w:numPr>
        <w:jc w:val="center"/>
        <w:rPr>
          <w:rFonts w:ascii="Trebuchet MS" w:hAnsi="Trebuchet MS"/>
          <w:sz w:val="22"/>
          <w:szCs w:val="22"/>
        </w:rPr>
      </w:pPr>
      <w:r w:rsidRPr="003B1265">
        <w:rPr>
          <w:rFonts w:ascii="Trebuchet MS" w:hAnsi="Trebuchet MS"/>
          <w:sz w:val="22"/>
          <w:szCs w:val="22"/>
        </w:rPr>
        <w:t xml:space="preserve">člen </w:t>
      </w:r>
    </w:p>
    <w:p w14:paraId="11DD02E2" w14:textId="77777777" w:rsidR="003D007E" w:rsidRPr="003B1265" w:rsidRDefault="003D007E" w:rsidP="003D007E">
      <w:pPr>
        <w:rPr>
          <w:rFonts w:ascii="Trebuchet MS" w:hAnsi="Trebuchet MS"/>
          <w:sz w:val="22"/>
          <w:szCs w:val="22"/>
        </w:rPr>
      </w:pPr>
    </w:p>
    <w:p w14:paraId="66C44D99" w14:textId="58150C86" w:rsidR="003D007E" w:rsidRPr="003B1265" w:rsidRDefault="003D007E" w:rsidP="003D007E">
      <w:pPr>
        <w:rPr>
          <w:rFonts w:ascii="Trebuchet MS" w:hAnsi="Trebuchet MS"/>
          <w:sz w:val="22"/>
          <w:szCs w:val="22"/>
        </w:rPr>
      </w:pPr>
      <w:r w:rsidRPr="003B1265">
        <w:rPr>
          <w:rFonts w:ascii="Trebuchet MS" w:hAnsi="Trebuchet MS"/>
          <w:sz w:val="22"/>
          <w:szCs w:val="22"/>
        </w:rPr>
        <w:t xml:space="preserve">Predmet pogodbe je izdelava, dobava ter montaža razstavne opreme za muzejske eksponate v objektu Stara grofija – </w:t>
      </w:r>
      <w:proofErr w:type="spellStart"/>
      <w:r w:rsidRPr="003B1265">
        <w:rPr>
          <w:rFonts w:ascii="Trebuchet MS" w:hAnsi="Trebuchet MS"/>
          <w:sz w:val="22"/>
          <w:szCs w:val="22"/>
        </w:rPr>
        <w:t>Celeia</w:t>
      </w:r>
      <w:proofErr w:type="spellEnd"/>
      <w:r w:rsidRPr="003B1265">
        <w:rPr>
          <w:rFonts w:ascii="Trebuchet MS" w:hAnsi="Trebuchet MS"/>
          <w:sz w:val="22"/>
          <w:szCs w:val="22"/>
        </w:rPr>
        <w:t xml:space="preserve"> </w:t>
      </w:r>
      <w:proofErr w:type="spellStart"/>
      <w:r w:rsidRPr="003B1265">
        <w:rPr>
          <w:rFonts w:ascii="Trebuchet MS" w:hAnsi="Trebuchet MS"/>
          <w:sz w:val="22"/>
          <w:szCs w:val="22"/>
        </w:rPr>
        <w:t>Antiqua</w:t>
      </w:r>
      <w:proofErr w:type="spellEnd"/>
      <w:r w:rsidRPr="003B1265">
        <w:rPr>
          <w:rFonts w:ascii="Trebuchet MS" w:hAnsi="Trebuchet MS"/>
          <w:sz w:val="22"/>
          <w:szCs w:val="22"/>
        </w:rPr>
        <w:t xml:space="preserve"> – vila s freskami. </w:t>
      </w:r>
    </w:p>
    <w:p w14:paraId="13E1DAF3" w14:textId="77777777" w:rsidR="003D007E" w:rsidRPr="003B1265" w:rsidRDefault="003D007E" w:rsidP="003D007E">
      <w:pPr>
        <w:rPr>
          <w:rFonts w:ascii="Trebuchet MS" w:hAnsi="Trebuchet MS"/>
          <w:sz w:val="22"/>
          <w:szCs w:val="22"/>
        </w:rPr>
      </w:pPr>
    </w:p>
    <w:p w14:paraId="5A995320" w14:textId="77777777" w:rsidR="003D007E" w:rsidRPr="003B1265" w:rsidRDefault="003D007E" w:rsidP="003D007E">
      <w:pPr>
        <w:rPr>
          <w:rFonts w:ascii="Trebuchet MS" w:hAnsi="Trebuchet MS"/>
          <w:sz w:val="22"/>
          <w:szCs w:val="22"/>
        </w:rPr>
      </w:pPr>
    </w:p>
    <w:p w14:paraId="4716CAF7"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POGODBENA  CENA</w:t>
      </w:r>
    </w:p>
    <w:p w14:paraId="5075457D" w14:textId="77777777" w:rsidR="003D007E" w:rsidRPr="003B1265" w:rsidRDefault="003D007E" w:rsidP="003D007E">
      <w:pPr>
        <w:rPr>
          <w:rFonts w:ascii="Trebuchet MS" w:hAnsi="Trebuchet MS"/>
          <w:b/>
          <w:sz w:val="22"/>
          <w:szCs w:val="22"/>
        </w:rPr>
      </w:pPr>
    </w:p>
    <w:p w14:paraId="3DF7AB7F" w14:textId="77777777" w:rsidR="003D007E" w:rsidRPr="003B1265" w:rsidRDefault="003D007E" w:rsidP="003D007E">
      <w:pPr>
        <w:numPr>
          <w:ilvl w:val="1"/>
          <w:numId w:val="35"/>
        </w:numPr>
        <w:jc w:val="center"/>
        <w:rPr>
          <w:rFonts w:ascii="Trebuchet MS" w:hAnsi="Trebuchet MS"/>
          <w:sz w:val="22"/>
          <w:szCs w:val="22"/>
        </w:rPr>
      </w:pPr>
      <w:r w:rsidRPr="003B1265">
        <w:rPr>
          <w:rFonts w:ascii="Trebuchet MS" w:hAnsi="Trebuchet MS"/>
          <w:sz w:val="22"/>
          <w:szCs w:val="22"/>
        </w:rPr>
        <w:t xml:space="preserve">člen </w:t>
      </w:r>
    </w:p>
    <w:p w14:paraId="617AEDDE" w14:textId="77777777" w:rsidR="003D007E" w:rsidRPr="003B1265" w:rsidRDefault="003D007E" w:rsidP="003D007E">
      <w:pPr>
        <w:rPr>
          <w:rFonts w:ascii="Trebuchet MS" w:hAnsi="Trebuchet MS"/>
          <w:sz w:val="22"/>
          <w:szCs w:val="22"/>
        </w:rPr>
      </w:pPr>
    </w:p>
    <w:p w14:paraId="44044978" w14:textId="03EF7266" w:rsidR="003D007E" w:rsidRPr="003B1265" w:rsidRDefault="003D007E" w:rsidP="003D007E">
      <w:p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Izvajalec se obvezuje, da bo vse storitve po tej pogodbi izvedel po ceni iz ponudbe št. ….. z dne ….. </w:t>
      </w:r>
    </w:p>
    <w:p w14:paraId="7383690A" w14:textId="77777777" w:rsidR="003D007E" w:rsidRPr="003B1265" w:rsidRDefault="003D007E" w:rsidP="003D007E">
      <w:pPr>
        <w:autoSpaceDE w:val="0"/>
        <w:autoSpaceDN w:val="0"/>
        <w:adjustRightInd w:val="0"/>
        <w:jc w:val="both"/>
        <w:rPr>
          <w:rFonts w:ascii="Trebuchet MS" w:eastAsia="Times New Roman" w:hAnsi="Trebuchet MS"/>
          <w:sz w:val="22"/>
          <w:szCs w:val="22"/>
          <w:lang w:eastAsia="sl-SI"/>
        </w:rPr>
      </w:pPr>
    </w:p>
    <w:p w14:paraId="1361ACC8" w14:textId="14047811" w:rsidR="003D007E" w:rsidRPr="003B1265" w:rsidRDefault="003D007E" w:rsidP="003D007E">
      <w:pPr>
        <w:rPr>
          <w:rFonts w:ascii="Trebuchet MS" w:hAnsi="Trebuchet MS"/>
          <w:b/>
          <w:sz w:val="22"/>
          <w:szCs w:val="22"/>
        </w:rPr>
      </w:pPr>
    </w:p>
    <w:tbl>
      <w:tblPr>
        <w:tblW w:w="8918" w:type="dxa"/>
        <w:tblInd w:w="2" w:type="dxa"/>
        <w:tblLayout w:type="fixed"/>
        <w:tblCellMar>
          <w:left w:w="81" w:type="dxa"/>
          <w:right w:w="81" w:type="dxa"/>
        </w:tblCellMar>
        <w:tblLook w:val="0000" w:firstRow="0" w:lastRow="0" w:firstColumn="0" w:lastColumn="0" w:noHBand="0" w:noVBand="0"/>
      </w:tblPr>
      <w:tblGrid>
        <w:gridCol w:w="4952"/>
        <w:gridCol w:w="3966"/>
      </w:tblGrid>
      <w:tr w:rsidR="003D007E" w:rsidRPr="003B1265" w14:paraId="643E2271" w14:textId="77777777" w:rsidTr="00AE7F62">
        <w:trPr>
          <w:trHeight w:val="403"/>
        </w:trPr>
        <w:tc>
          <w:tcPr>
            <w:tcW w:w="4952" w:type="dxa"/>
            <w:tcBorders>
              <w:top w:val="single" w:sz="6" w:space="0" w:color="auto"/>
              <w:left w:val="single" w:sz="6" w:space="0" w:color="auto"/>
              <w:bottom w:val="nil"/>
              <w:right w:val="nil"/>
            </w:tcBorders>
            <w:shd w:val="clear" w:color="auto" w:fill="F5F5F5"/>
          </w:tcPr>
          <w:p w14:paraId="252E29C8" w14:textId="77777777" w:rsidR="003D007E" w:rsidRPr="003B1265" w:rsidRDefault="003D007E" w:rsidP="00AE7F62">
            <w:pPr>
              <w:ind w:firstLine="708"/>
              <w:rPr>
                <w:rFonts w:ascii="Trebuchet MS" w:hAnsi="Trebuchet MS"/>
                <w:sz w:val="22"/>
                <w:szCs w:val="22"/>
              </w:rPr>
            </w:pPr>
          </w:p>
          <w:p w14:paraId="7705AF2D" w14:textId="77777777" w:rsidR="003D007E" w:rsidRPr="003B1265" w:rsidRDefault="003D007E" w:rsidP="00AE7F62">
            <w:pPr>
              <w:rPr>
                <w:rFonts w:ascii="Trebuchet MS" w:hAnsi="Trebuchet MS"/>
                <w:sz w:val="22"/>
                <w:szCs w:val="22"/>
              </w:rPr>
            </w:pPr>
            <w:r w:rsidRPr="003B1265">
              <w:rPr>
                <w:rFonts w:ascii="Trebuchet MS" w:hAnsi="Trebuchet MS"/>
                <w:sz w:val="22"/>
                <w:szCs w:val="22"/>
              </w:rPr>
              <w:t xml:space="preserve">Skupna cena: </w:t>
            </w:r>
          </w:p>
        </w:tc>
        <w:tc>
          <w:tcPr>
            <w:tcW w:w="3966" w:type="dxa"/>
            <w:tcBorders>
              <w:top w:val="single" w:sz="6" w:space="0" w:color="auto"/>
              <w:left w:val="single" w:sz="6" w:space="0" w:color="auto"/>
              <w:bottom w:val="nil"/>
              <w:right w:val="single" w:sz="6" w:space="0" w:color="auto"/>
            </w:tcBorders>
          </w:tcPr>
          <w:p w14:paraId="301E432A" w14:textId="77777777" w:rsidR="003D007E" w:rsidRPr="003B1265" w:rsidRDefault="003D007E" w:rsidP="00AE7F62">
            <w:pPr>
              <w:jc w:val="right"/>
              <w:rPr>
                <w:rFonts w:ascii="Trebuchet MS" w:hAnsi="Trebuchet MS"/>
                <w:sz w:val="22"/>
                <w:szCs w:val="22"/>
              </w:rPr>
            </w:pPr>
          </w:p>
          <w:p w14:paraId="140378CE" w14:textId="77777777" w:rsidR="003D007E" w:rsidRPr="003B1265" w:rsidRDefault="003D007E" w:rsidP="00AE7F62">
            <w:pPr>
              <w:jc w:val="right"/>
              <w:rPr>
                <w:rFonts w:ascii="Trebuchet MS" w:hAnsi="Trebuchet MS"/>
                <w:sz w:val="22"/>
                <w:szCs w:val="22"/>
              </w:rPr>
            </w:pPr>
            <w:r w:rsidRPr="003B1265">
              <w:rPr>
                <w:rFonts w:ascii="Trebuchet MS" w:hAnsi="Trebuchet MS"/>
                <w:sz w:val="22"/>
                <w:szCs w:val="22"/>
              </w:rPr>
              <w:t>EUR</w:t>
            </w:r>
          </w:p>
        </w:tc>
      </w:tr>
      <w:tr w:rsidR="003D007E" w:rsidRPr="003B1265" w14:paraId="326A6FE4" w14:textId="77777777" w:rsidTr="00AE7F62">
        <w:trPr>
          <w:trHeight w:val="403"/>
        </w:trPr>
        <w:tc>
          <w:tcPr>
            <w:tcW w:w="4952" w:type="dxa"/>
            <w:tcBorders>
              <w:top w:val="single" w:sz="6" w:space="0" w:color="auto"/>
              <w:left w:val="single" w:sz="6" w:space="0" w:color="auto"/>
              <w:bottom w:val="nil"/>
              <w:right w:val="nil"/>
            </w:tcBorders>
            <w:shd w:val="clear" w:color="auto" w:fill="F5F5F5"/>
          </w:tcPr>
          <w:p w14:paraId="3EBC3E50" w14:textId="77777777" w:rsidR="003D007E" w:rsidRPr="003B1265" w:rsidRDefault="003D007E" w:rsidP="00AE7F62">
            <w:pPr>
              <w:rPr>
                <w:rFonts w:ascii="Trebuchet MS" w:hAnsi="Trebuchet MS"/>
                <w:sz w:val="22"/>
                <w:szCs w:val="22"/>
              </w:rPr>
            </w:pPr>
          </w:p>
          <w:p w14:paraId="56AF672A" w14:textId="77777777" w:rsidR="003D007E" w:rsidRPr="003B1265" w:rsidRDefault="003D007E" w:rsidP="00AE7F62">
            <w:pPr>
              <w:rPr>
                <w:rFonts w:ascii="Trebuchet MS" w:hAnsi="Trebuchet MS"/>
                <w:sz w:val="22"/>
                <w:szCs w:val="22"/>
              </w:rPr>
            </w:pPr>
            <w:r w:rsidRPr="003B1265">
              <w:rPr>
                <w:rFonts w:ascii="Trebuchet MS" w:hAnsi="Trebuchet MS"/>
                <w:sz w:val="22"/>
                <w:szCs w:val="22"/>
              </w:rPr>
              <w:t xml:space="preserve">DDV    </w:t>
            </w:r>
          </w:p>
        </w:tc>
        <w:tc>
          <w:tcPr>
            <w:tcW w:w="3966" w:type="dxa"/>
            <w:tcBorders>
              <w:top w:val="single" w:sz="6" w:space="0" w:color="auto"/>
              <w:left w:val="single" w:sz="6" w:space="0" w:color="auto"/>
              <w:bottom w:val="nil"/>
              <w:right w:val="single" w:sz="6" w:space="0" w:color="auto"/>
            </w:tcBorders>
          </w:tcPr>
          <w:p w14:paraId="2215A9E0" w14:textId="77777777" w:rsidR="003D007E" w:rsidRPr="003B1265" w:rsidRDefault="003D007E" w:rsidP="00AE7F62">
            <w:pPr>
              <w:jc w:val="right"/>
              <w:rPr>
                <w:rFonts w:ascii="Trebuchet MS" w:hAnsi="Trebuchet MS"/>
                <w:sz w:val="22"/>
                <w:szCs w:val="22"/>
              </w:rPr>
            </w:pPr>
          </w:p>
          <w:p w14:paraId="3422B444" w14:textId="77777777" w:rsidR="003D007E" w:rsidRPr="003B1265" w:rsidRDefault="003D007E" w:rsidP="00AE7F62">
            <w:pPr>
              <w:jc w:val="right"/>
              <w:rPr>
                <w:rFonts w:ascii="Trebuchet MS" w:hAnsi="Trebuchet MS"/>
                <w:sz w:val="22"/>
                <w:szCs w:val="22"/>
              </w:rPr>
            </w:pPr>
            <w:r w:rsidRPr="003B1265">
              <w:rPr>
                <w:rFonts w:ascii="Trebuchet MS" w:hAnsi="Trebuchet MS"/>
                <w:sz w:val="22"/>
                <w:szCs w:val="22"/>
              </w:rPr>
              <w:t>EUR</w:t>
            </w:r>
          </w:p>
        </w:tc>
      </w:tr>
      <w:tr w:rsidR="003D007E" w:rsidRPr="003B1265" w14:paraId="37C2D3BF" w14:textId="77777777" w:rsidTr="00AE7F62">
        <w:trPr>
          <w:trHeight w:val="403"/>
        </w:trPr>
        <w:tc>
          <w:tcPr>
            <w:tcW w:w="4952" w:type="dxa"/>
            <w:tcBorders>
              <w:top w:val="single" w:sz="24" w:space="0" w:color="auto"/>
              <w:left w:val="single" w:sz="24" w:space="0" w:color="auto"/>
              <w:bottom w:val="single" w:sz="24" w:space="0" w:color="auto"/>
              <w:right w:val="nil"/>
            </w:tcBorders>
            <w:shd w:val="clear" w:color="auto" w:fill="F5F5F5"/>
          </w:tcPr>
          <w:p w14:paraId="385359D7" w14:textId="77777777" w:rsidR="003D007E" w:rsidRPr="003B1265" w:rsidRDefault="003D007E" w:rsidP="00AE7F62">
            <w:pPr>
              <w:rPr>
                <w:rFonts w:ascii="Trebuchet MS" w:hAnsi="Trebuchet MS"/>
                <w:b/>
                <w:bCs/>
                <w:sz w:val="22"/>
                <w:szCs w:val="22"/>
              </w:rPr>
            </w:pPr>
          </w:p>
          <w:p w14:paraId="70AA690A" w14:textId="77777777" w:rsidR="003D007E" w:rsidRPr="003B1265" w:rsidRDefault="003D007E" w:rsidP="00AE7F62">
            <w:pPr>
              <w:rPr>
                <w:rFonts w:ascii="Trebuchet MS" w:hAnsi="Trebuchet MS"/>
                <w:sz w:val="22"/>
                <w:szCs w:val="22"/>
              </w:rPr>
            </w:pPr>
            <w:r w:rsidRPr="003B1265">
              <w:rPr>
                <w:rFonts w:ascii="Trebuchet MS" w:hAnsi="Trebuchet MS"/>
                <w:b/>
                <w:bCs/>
                <w:sz w:val="22"/>
                <w:szCs w:val="22"/>
              </w:rPr>
              <w:t>Skupna cena z DDV :</w:t>
            </w:r>
          </w:p>
        </w:tc>
        <w:tc>
          <w:tcPr>
            <w:tcW w:w="3966" w:type="dxa"/>
            <w:tcBorders>
              <w:top w:val="single" w:sz="24" w:space="0" w:color="auto"/>
              <w:left w:val="single" w:sz="6" w:space="0" w:color="auto"/>
              <w:bottom w:val="single" w:sz="24" w:space="0" w:color="auto"/>
              <w:right w:val="single" w:sz="24" w:space="0" w:color="auto"/>
            </w:tcBorders>
          </w:tcPr>
          <w:p w14:paraId="548C9FF7" w14:textId="77777777" w:rsidR="003D007E" w:rsidRPr="003B1265" w:rsidRDefault="003D007E" w:rsidP="00AE7F62">
            <w:pPr>
              <w:jc w:val="right"/>
              <w:rPr>
                <w:rFonts w:ascii="Trebuchet MS" w:hAnsi="Trebuchet MS"/>
                <w:b/>
                <w:bCs/>
                <w:sz w:val="22"/>
                <w:szCs w:val="22"/>
              </w:rPr>
            </w:pPr>
          </w:p>
          <w:p w14:paraId="31E19FF9" w14:textId="77777777" w:rsidR="003D007E" w:rsidRPr="003B1265" w:rsidRDefault="003D007E" w:rsidP="00AE7F62">
            <w:pPr>
              <w:jc w:val="right"/>
              <w:rPr>
                <w:rFonts w:ascii="Trebuchet MS" w:hAnsi="Trebuchet MS"/>
                <w:b/>
                <w:bCs/>
                <w:sz w:val="22"/>
                <w:szCs w:val="22"/>
              </w:rPr>
            </w:pPr>
            <w:r w:rsidRPr="003B1265">
              <w:rPr>
                <w:rFonts w:ascii="Trebuchet MS" w:hAnsi="Trebuchet MS"/>
                <w:b/>
                <w:bCs/>
                <w:sz w:val="22"/>
                <w:szCs w:val="22"/>
              </w:rPr>
              <w:t>EUR</w:t>
            </w:r>
          </w:p>
        </w:tc>
      </w:tr>
    </w:tbl>
    <w:p w14:paraId="48421A62" w14:textId="77777777" w:rsidR="003D007E" w:rsidRPr="003B1265" w:rsidRDefault="003D007E" w:rsidP="003D007E">
      <w:pPr>
        <w:rPr>
          <w:rFonts w:ascii="Trebuchet MS" w:hAnsi="Trebuchet MS"/>
          <w:sz w:val="22"/>
          <w:szCs w:val="22"/>
        </w:rPr>
      </w:pPr>
    </w:p>
    <w:p w14:paraId="2AFAECD5" w14:textId="2716C70E" w:rsidR="003D007E" w:rsidRPr="003B1265" w:rsidRDefault="003D007E" w:rsidP="003D007E">
      <w:p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V skupno pogodbeno vrednost so vključeni vsi stroški, vezani na izvedbo storitev po tej pogodbi skladno z klavzulo DDP kupec (Mu</w:t>
      </w:r>
      <w:r w:rsidR="00765B6F" w:rsidRPr="003B1265">
        <w:rPr>
          <w:rFonts w:ascii="Trebuchet MS" w:eastAsia="Times New Roman" w:hAnsi="Trebuchet MS"/>
          <w:sz w:val="22"/>
          <w:szCs w:val="22"/>
          <w:lang w:eastAsia="sl-SI"/>
        </w:rPr>
        <w:t>zejski trg 1</w:t>
      </w:r>
      <w:r w:rsidRPr="003B1265">
        <w:rPr>
          <w:rFonts w:ascii="Trebuchet MS" w:eastAsia="Times New Roman" w:hAnsi="Trebuchet MS"/>
          <w:sz w:val="22"/>
          <w:szCs w:val="22"/>
          <w:lang w:eastAsia="sl-SI"/>
        </w:rPr>
        <w:t>, Celje).</w:t>
      </w:r>
    </w:p>
    <w:p w14:paraId="775C68F0" w14:textId="77777777" w:rsidR="003D007E" w:rsidRPr="003B1265" w:rsidRDefault="003D007E" w:rsidP="003D007E">
      <w:pPr>
        <w:rPr>
          <w:rFonts w:ascii="Trebuchet MS" w:hAnsi="Trebuchet MS"/>
          <w:sz w:val="22"/>
          <w:szCs w:val="22"/>
        </w:rPr>
      </w:pPr>
    </w:p>
    <w:p w14:paraId="2F32BCEB"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V pogodbeni ceni so zajeti vsi stroški za popolno in kvalitetno dokončanje prevzetih dobav in storitev in vsi ostali stroški po zahtevah pogojev razpisne dokumentacije z dobavo, dostavo in montažo  opreme.</w:t>
      </w:r>
    </w:p>
    <w:p w14:paraId="4886556B" w14:textId="77777777" w:rsidR="003D007E" w:rsidRPr="003B1265" w:rsidRDefault="003D007E" w:rsidP="003D007E">
      <w:pPr>
        <w:rPr>
          <w:rFonts w:ascii="Trebuchet MS" w:hAnsi="Trebuchet MS"/>
          <w:sz w:val="22"/>
          <w:szCs w:val="22"/>
        </w:rPr>
      </w:pPr>
    </w:p>
    <w:p w14:paraId="6487BFBD" w14:textId="77777777" w:rsidR="003D007E" w:rsidRPr="003B1265" w:rsidRDefault="003D007E" w:rsidP="003D007E">
      <w:pPr>
        <w:numPr>
          <w:ilvl w:val="1"/>
          <w:numId w:val="35"/>
        </w:numPr>
        <w:jc w:val="center"/>
        <w:rPr>
          <w:rFonts w:ascii="Trebuchet MS" w:hAnsi="Trebuchet MS"/>
          <w:sz w:val="22"/>
          <w:szCs w:val="22"/>
        </w:rPr>
      </w:pPr>
      <w:r w:rsidRPr="003B1265">
        <w:rPr>
          <w:rFonts w:ascii="Trebuchet MS" w:hAnsi="Trebuchet MS"/>
          <w:sz w:val="22"/>
          <w:szCs w:val="22"/>
        </w:rPr>
        <w:t xml:space="preserve">člen </w:t>
      </w:r>
    </w:p>
    <w:p w14:paraId="46D395A5" w14:textId="77777777" w:rsidR="003D007E" w:rsidRPr="003B1265" w:rsidRDefault="003D007E" w:rsidP="003D007E">
      <w:pPr>
        <w:ind w:left="72"/>
        <w:rPr>
          <w:rFonts w:ascii="Trebuchet MS" w:hAnsi="Trebuchet MS"/>
          <w:b/>
          <w:sz w:val="22"/>
          <w:szCs w:val="22"/>
        </w:rPr>
      </w:pPr>
    </w:p>
    <w:p w14:paraId="3E20A891"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Pogodbeni stranki soglašata, da bo naročnik izvajalcu plačal opravljeno delo na podlagi izstavljenega računa 30. dan od uradnega datuma prejema vsakega računa. </w:t>
      </w:r>
    </w:p>
    <w:p w14:paraId="05EFA369" w14:textId="77777777" w:rsidR="003D007E" w:rsidRPr="003B1265" w:rsidRDefault="003D007E" w:rsidP="003D007E">
      <w:pPr>
        <w:ind w:left="780"/>
        <w:jc w:val="both"/>
        <w:rPr>
          <w:rFonts w:ascii="Trebuchet MS" w:eastAsia="Times New Roman" w:hAnsi="Trebuchet MS"/>
          <w:sz w:val="22"/>
          <w:szCs w:val="22"/>
          <w:lang w:eastAsia="sl-SI"/>
        </w:rPr>
      </w:pPr>
    </w:p>
    <w:p w14:paraId="555CB9BA"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Izvajalec se  zaveže, da bo  račun naročniku izstavil v elektronski obliki (e-račun). </w:t>
      </w:r>
    </w:p>
    <w:p w14:paraId="614DF274" w14:textId="77777777" w:rsidR="003D007E" w:rsidRPr="003B1265" w:rsidRDefault="003D007E" w:rsidP="003D007E">
      <w:pPr>
        <w:ind w:left="708"/>
        <w:rPr>
          <w:rFonts w:ascii="Trebuchet MS" w:eastAsia="Times New Roman" w:hAnsi="Trebuchet MS"/>
          <w:sz w:val="22"/>
          <w:szCs w:val="22"/>
          <w:lang w:eastAsia="sl-SI"/>
        </w:rPr>
      </w:pPr>
    </w:p>
    <w:p w14:paraId="065B3CD6"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K izstavljenem računu mora biti priložena specifikacija opravljenega dela, ki je podlaga za izstavitev računa. </w:t>
      </w:r>
    </w:p>
    <w:p w14:paraId="75399868" w14:textId="77777777" w:rsidR="003D007E" w:rsidRPr="003B1265" w:rsidRDefault="003D007E" w:rsidP="003D007E">
      <w:pPr>
        <w:ind w:left="708"/>
        <w:rPr>
          <w:rFonts w:ascii="Trebuchet MS" w:eastAsia="Times New Roman" w:hAnsi="Trebuchet MS"/>
          <w:sz w:val="22"/>
          <w:szCs w:val="22"/>
          <w:lang w:eastAsia="sl-SI"/>
        </w:rPr>
      </w:pPr>
    </w:p>
    <w:p w14:paraId="3D98D69A"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Izvajalec je dolžan k izstavljenemu računu priložiti tudi račun podizvajalcev, ki ga je predhodno potrdil, če podizvajalec zahteva neposredno plačilo. </w:t>
      </w:r>
    </w:p>
    <w:p w14:paraId="2B6D9F7F" w14:textId="77777777" w:rsidR="003D007E" w:rsidRPr="003B1265" w:rsidRDefault="003D007E" w:rsidP="003D007E">
      <w:pPr>
        <w:ind w:left="708"/>
        <w:rPr>
          <w:rFonts w:ascii="Trebuchet MS" w:eastAsia="Times New Roman" w:hAnsi="Trebuchet MS"/>
          <w:sz w:val="22"/>
          <w:szCs w:val="22"/>
          <w:lang w:eastAsia="sl-SI"/>
        </w:rPr>
      </w:pPr>
    </w:p>
    <w:p w14:paraId="278CA4E7"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Izvajalec bo naročniku izstavil račun po dobavljeni in montirani opremi v celoti ter predaji vseh zahtevanih certifikatov oz. navodil za uporabo. </w:t>
      </w:r>
    </w:p>
    <w:p w14:paraId="599EFC9F" w14:textId="77777777" w:rsidR="003D007E" w:rsidRPr="003B1265" w:rsidRDefault="003D007E" w:rsidP="003D007E">
      <w:pPr>
        <w:rPr>
          <w:rFonts w:ascii="Trebuchet MS" w:hAnsi="Trebuchet MS"/>
          <w:sz w:val="22"/>
          <w:szCs w:val="22"/>
        </w:rPr>
      </w:pPr>
    </w:p>
    <w:p w14:paraId="434E3D46"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V računu se upoštevajo le izvedena dela, oprema in material, ki so vključeni v ponudbi izvajalca.</w:t>
      </w:r>
    </w:p>
    <w:p w14:paraId="2B917448" w14:textId="77777777" w:rsidR="003D007E" w:rsidRPr="003B1265" w:rsidRDefault="003D007E" w:rsidP="003D007E">
      <w:pPr>
        <w:jc w:val="both"/>
        <w:rPr>
          <w:rFonts w:ascii="Trebuchet MS" w:hAnsi="Trebuchet MS"/>
          <w:sz w:val="22"/>
          <w:szCs w:val="22"/>
        </w:rPr>
      </w:pPr>
    </w:p>
    <w:p w14:paraId="0626BD6F"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Plačilo se izvedbe v roku iz tega člena na poslovni račun izvajalca št. ……………………, odprt pri ………………… banki, razen v primeru in v delu, ki se nanaša na znesek, ki odpade na posameznega podizvajalca, ki je zahteval neposredno plačilo.  </w:t>
      </w:r>
    </w:p>
    <w:p w14:paraId="173E058C" w14:textId="77777777" w:rsidR="003D007E" w:rsidRPr="003B1265" w:rsidRDefault="003D007E" w:rsidP="003D007E">
      <w:pPr>
        <w:jc w:val="both"/>
        <w:rPr>
          <w:rFonts w:ascii="Trebuchet MS" w:eastAsia="Times New Roman" w:hAnsi="Trebuchet MS"/>
          <w:sz w:val="22"/>
          <w:szCs w:val="22"/>
          <w:lang w:eastAsia="sl-SI"/>
        </w:rPr>
      </w:pPr>
    </w:p>
    <w:p w14:paraId="41678481"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V primeru reklamacije zaračunanih storitev se račun plača samo v nespornem delu, če je nesporni del mogoče ločiti od spornega, v nasprotnem primeru se do odprave reklamacije zadrži celoten znesek. Zadržan znesek iz tega razloga se ne obrestuje. </w:t>
      </w:r>
    </w:p>
    <w:p w14:paraId="3B532EFE" w14:textId="77777777" w:rsidR="003D007E" w:rsidRPr="003B1265" w:rsidRDefault="003D007E" w:rsidP="003D007E">
      <w:pPr>
        <w:jc w:val="both"/>
        <w:rPr>
          <w:rFonts w:ascii="Trebuchet MS" w:eastAsia="Times New Roman" w:hAnsi="Trebuchet MS"/>
          <w:sz w:val="22"/>
          <w:szCs w:val="22"/>
          <w:lang w:eastAsia="sl-SI"/>
        </w:rPr>
      </w:pPr>
    </w:p>
    <w:p w14:paraId="013E8FDB" w14:textId="77777777" w:rsidR="003D007E" w:rsidRPr="003B1265" w:rsidRDefault="003D007E" w:rsidP="003D007E">
      <w:pPr>
        <w:rPr>
          <w:rFonts w:ascii="Trebuchet MS" w:hAnsi="Trebuchet MS"/>
          <w:sz w:val="22"/>
          <w:szCs w:val="22"/>
        </w:rPr>
      </w:pPr>
    </w:p>
    <w:p w14:paraId="58218645"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ROK IZVEDBE</w:t>
      </w:r>
    </w:p>
    <w:p w14:paraId="1928EA60" w14:textId="77777777" w:rsidR="003D007E" w:rsidRPr="003B1265" w:rsidRDefault="003D007E" w:rsidP="003D007E">
      <w:pPr>
        <w:rPr>
          <w:rFonts w:ascii="Trebuchet MS" w:hAnsi="Trebuchet MS"/>
          <w:b/>
          <w:sz w:val="22"/>
          <w:szCs w:val="22"/>
        </w:rPr>
      </w:pPr>
    </w:p>
    <w:p w14:paraId="51B413A1" w14:textId="77777777" w:rsidR="003D007E" w:rsidRPr="003B1265" w:rsidRDefault="003D007E" w:rsidP="003D007E">
      <w:pPr>
        <w:numPr>
          <w:ilvl w:val="1"/>
          <w:numId w:val="35"/>
        </w:numPr>
        <w:jc w:val="center"/>
        <w:rPr>
          <w:rFonts w:ascii="Trebuchet MS" w:hAnsi="Trebuchet MS"/>
          <w:bCs/>
          <w:sz w:val="22"/>
          <w:szCs w:val="22"/>
        </w:rPr>
      </w:pPr>
      <w:r w:rsidRPr="003B1265">
        <w:rPr>
          <w:rFonts w:ascii="Trebuchet MS" w:hAnsi="Trebuchet MS"/>
          <w:bCs/>
          <w:sz w:val="22"/>
          <w:szCs w:val="22"/>
        </w:rPr>
        <w:t xml:space="preserve">člen </w:t>
      </w:r>
    </w:p>
    <w:p w14:paraId="0461EE85" w14:textId="77777777" w:rsidR="003D007E" w:rsidRPr="003B1265" w:rsidRDefault="003D007E" w:rsidP="003D007E">
      <w:pPr>
        <w:ind w:left="72"/>
        <w:rPr>
          <w:rFonts w:ascii="Trebuchet MS" w:hAnsi="Trebuchet MS"/>
          <w:b/>
          <w:sz w:val="22"/>
          <w:szCs w:val="22"/>
        </w:rPr>
      </w:pPr>
    </w:p>
    <w:p w14:paraId="3C080E6D"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xml:space="preserve">Izvajalec se zavezuje, da bo pričel z izvajanjem prevzetih del takoj po podpisu pogodbe. </w:t>
      </w:r>
    </w:p>
    <w:p w14:paraId="1C1E4896" w14:textId="77777777" w:rsidR="003D007E" w:rsidRPr="003B1265" w:rsidRDefault="003D007E" w:rsidP="003D007E">
      <w:pPr>
        <w:rPr>
          <w:rFonts w:ascii="Trebuchet MS" w:hAnsi="Trebuchet MS"/>
          <w:sz w:val="22"/>
          <w:szCs w:val="22"/>
        </w:rPr>
      </w:pPr>
    </w:p>
    <w:p w14:paraId="50D365ED"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xml:space="preserve">Rok za izvedbo: </w:t>
      </w:r>
    </w:p>
    <w:p w14:paraId="58FA2138" w14:textId="77777777" w:rsidR="003D007E" w:rsidRPr="003B1265" w:rsidRDefault="003D007E" w:rsidP="003D007E">
      <w:pPr>
        <w:rPr>
          <w:rFonts w:ascii="Trebuchet MS" w:hAnsi="Trebuchet MS"/>
          <w:sz w:val="22"/>
          <w:szCs w:val="22"/>
        </w:rPr>
      </w:pPr>
    </w:p>
    <w:p w14:paraId="5AD8A35F" w14:textId="0DE2144A" w:rsidR="003D007E" w:rsidRPr="003B1265" w:rsidRDefault="00765B6F" w:rsidP="003D007E">
      <w:pPr>
        <w:rPr>
          <w:rFonts w:ascii="Trebuchet MS" w:hAnsi="Trebuchet MS"/>
          <w:sz w:val="22"/>
          <w:szCs w:val="22"/>
        </w:rPr>
      </w:pPr>
      <w:r w:rsidRPr="003B1265">
        <w:rPr>
          <w:rFonts w:ascii="Trebuchet MS" w:hAnsi="Trebuchet MS"/>
          <w:sz w:val="22"/>
          <w:szCs w:val="22"/>
        </w:rPr>
        <w:t xml:space="preserve">70 zaporednih koledarskih dni  od podpisa pogodbe. </w:t>
      </w:r>
    </w:p>
    <w:p w14:paraId="3485422A" w14:textId="77777777" w:rsidR="00765B6F" w:rsidRPr="003B1265" w:rsidRDefault="00765B6F" w:rsidP="003D007E">
      <w:pPr>
        <w:rPr>
          <w:rFonts w:ascii="Trebuchet MS" w:hAnsi="Trebuchet MS"/>
          <w:sz w:val="22"/>
          <w:szCs w:val="22"/>
        </w:rPr>
      </w:pPr>
    </w:p>
    <w:p w14:paraId="25D508A2" w14:textId="2ECC1536" w:rsidR="00765B6F" w:rsidRPr="003B1265" w:rsidRDefault="00765B6F" w:rsidP="00765B6F">
      <w:pPr>
        <w:jc w:val="both"/>
        <w:rPr>
          <w:rFonts w:ascii="Trebuchet MS" w:hAnsi="Trebuchet MS"/>
          <w:sz w:val="22"/>
          <w:szCs w:val="22"/>
        </w:rPr>
      </w:pPr>
      <w:r w:rsidRPr="003B1265">
        <w:rPr>
          <w:rFonts w:ascii="Trebuchet MS" w:hAnsi="Trebuchet MS"/>
          <w:sz w:val="22"/>
          <w:szCs w:val="22"/>
        </w:rPr>
        <w:t xml:space="preserve">Pred izdelavo mora izvajalec predati delavniške načrte naročniku v pregled in potrditev. Rok za pregled in morebitne pripombe naročnika, je 7 zaporednih koledarskih dni, rok za popravek pa nadaljnjih 3 zaporednih koledarskih dni od prejema naročnikovih pripomb. Navedeni roki so vključeni v pogodbeni rok. </w:t>
      </w:r>
    </w:p>
    <w:p w14:paraId="72931C12" w14:textId="77777777" w:rsidR="00765B6F" w:rsidRPr="003B1265" w:rsidRDefault="00765B6F" w:rsidP="00765B6F">
      <w:pPr>
        <w:jc w:val="both"/>
        <w:rPr>
          <w:rFonts w:ascii="Trebuchet MS" w:hAnsi="Trebuchet MS"/>
          <w:sz w:val="22"/>
          <w:szCs w:val="22"/>
        </w:rPr>
      </w:pPr>
    </w:p>
    <w:p w14:paraId="44004868" w14:textId="2D47992D" w:rsidR="003D007E" w:rsidRPr="003B1265" w:rsidRDefault="003D007E" w:rsidP="003B1265">
      <w:pPr>
        <w:jc w:val="both"/>
        <w:rPr>
          <w:rFonts w:ascii="Trebuchet MS" w:hAnsi="Trebuchet MS"/>
          <w:sz w:val="22"/>
          <w:szCs w:val="22"/>
        </w:rPr>
      </w:pPr>
      <w:r w:rsidRPr="003B1265">
        <w:rPr>
          <w:rFonts w:ascii="Trebuchet MS" w:hAnsi="Trebuchet MS"/>
          <w:sz w:val="22"/>
          <w:szCs w:val="22"/>
        </w:rPr>
        <w:lastRenderedPageBreak/>
        <w:t xml:space="preserve">Do primopredaje opreme morajo biti zaključene vse obveznosti izvajalca, vključno z dobavo, </w:t>
      </w:r>
      <w:r w:rsidR="00765B6F" w:rsidRPr="003B1265">
        <w:rPr>
          <w:rFonts w:ascii="Trebuchet MS" w:hAnsi="Trebuchet MS"/>
          <w:sz w:val="22"/>
          <w:szCs w:val="22"/>
        </w:rPr>
        <w:t>montažo, vzpostavitvijo v prejšnje stanje notranjosti objekta (tla, stene ipd.)</w:t>
      </w:r>
      <w:r w:rsidR="003B1265" w:rsidRPr="003B1265">
        <w:rPr>
          <w:rFonts w:ascii="Trebuchet MS" w:hAnsi="Trebuchet MS"/>
          <w:sz w:val="22"/>
          <w:szCs w:val="22"/>
        </w:rPr>
        <w:t xml:space="preserve"> ter predajo navodil za uporabo in vzdrževanje. </w:t>
      </w:r>
    </w:p>
    <w:p w14:paraId="59E68FE7" w14:textId="77777777" w:rsidR="003D007E" w:rsidRPr="003B1265" w:rsidRDefault="003D007E" w:rsidP="003D007E">
      <w:pPr>
        <w:rPr>
          <w:rFonts w:ascii="Trebuchet MS" w:hAnsi="Trebuchet MS"/>
          <w:sz w:val="22"/>
          <w:szCs w:val="22"/>
        </w:rPr>
      </w:pPr>
    </w:p>
    <w:p w14:paraId="7D2B6DC0" w14:textId="77777777" w:rsidR="003D007E" w:rsidRPr="003B1265" w:rsidRDefault="003D007E" w:rsidP="003D007E">
      <w:pPr>
        <w:jc w:val="both"/>
        <w:rPr>
          <w:rFonts w:ascii="Trebuchet MS" w:hAnsi="Trebuchet MS"/>
          <w:sz w:val="22"/>
          <w:szCs w:val="22"/>
        </w:rPr>
      </w:pPr>
      <w:r w:rsidRPr="003B1265">
        <w:rPr>
          <w:rFonts w:ascii="Trebuchet MS" w:eastAsia="Times New Roman" w:hAnsi="Trebuchet MS"/>
          <w:sz w:val="22"/>
          <w:szCs w:val="22"/>
          <w:lang w:eastAsia="sl-SI"/>
        </w:rPr>
        <w:t xml:space="preserve">Izvajalec se zavezuje, da bo pri izvedbi storitev iz te pogodbe upošteval vse pogoje in zahteve naročnika iz dokumentacije v zvezi z oddajo tega javnega naročila iz 1. čl. te pogodbe in svojo ponudbo št. …… z dne ……., na podlagi katere je bil izbran. </w:t>
      </w:r>
    </w:p>
    <w:p w14:paraId="061E60FB" w14:textId="77777777" w:rsidR="003D007E" w:rsidRPr="003B1265" w:rsidRDefault="003D007E" w:rsidP="003D007E">
      <w:pPr>
        <w:rPr>
          <w:rFonts w:ascii="Trebuchet MS" w:hAnsi="Trebuchet MS"/>
          <w:sz w:val="22"/>
          <w:szCs w:val="22"/>
        </w:rPr>
      </w:pPr>
    </w:p>
    <w:p w14:paraId="567B24F8"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Za vsako dogovorjeno spremembo pogodbenih rokov, ki je mogoča le, kadar zamude ni mogoče pripisati izvajalcu ter je izvajalec ne bi mogel predvideti oz. se ji izogniti, bodo pogodbene stranke sklenile aneks k pogodbi.</w:t>
      </w:r>
    </w:p>
    <w:p w14:paraId="4D46293E" w14:textId="77777777" w:rsidR="003D007E" w:rsidRPr="003B1265" w:rsidRDefault="003D007E" w:rsidP="003D007E">
      <w:pPr>
        <w:rPr>
          <w:rFonts w:ascii="Trebuchet MS" w:hAnsi="Trebuchet MS"/>
          <w:sz w:val="22"/>
          <w:szCs w:val="22"/>
        </w:rPr>
      </w:pPr>
    </w:p>
    <w:p w14:paraId="17A8FFA0" w14:textId="77777777" w:rsidR="003D007E" w:rsidRPr="003B1265" w:rsidRDefault="003D007E" w:rsidP="003D007E">
      <w:pPr>
        <w:rPr>
          <w:rFonts w:ascii="Trebuchet MS" w:hAnsi="Trebuchet MS"/>
          <w:sz w:val="22"/>
          <w:szCs w:val="22"/>
        </w:rPr>
      </w:pPr>
    </w:p>
    <w:p w14:paraId="49635745" w14:textId="77777777" w:rsidR="003D007E" w:rsidRPr="003B1265" w:rsidRDefault="003D007E" w:rsidP="003D007E">
      <w:pPr>
        <w:jc w:val="both"/>
        <w:rPr>
          <w:rFonts w:ascii="Trebuchet MS" w:hAnsi="Trebuchet MS"/>
          <w:b/>
          <w:sz w:val="22"/>
          <w:szCs w:val="22"/>
        </w:rPr>
      </w:pPr>
      <w:r w:rsidRPr="003B1265">
        <w:rPr>
          <w:rFonts w:ascii="Trebuchet MS" w:hAnsi="Trebuchet MS"/>
          <w:b/>
          <w:sz w:val="22"/>
          <w:szCs w:val="22"/>
        </w:rPr>
        <w:t>PREVZEM OPREME V LAST</w:t>
      </w:r>
    </w:p>
    <w:p w14:paraId="0317CA1C" w14:textId="77777777" w:rsidR="003D007E" w:rsidRPr="003B1265" w:rsidRDefault="003D007E" w:rsidP="003D007E">
      <w:pPr>
        <w:ind w:left="72"/>
        <w:rPr>
          <w:rFonts w:ascii="Trebuchet MS" w:hAnsi="Trebuchet MS"/>
          <w:b/>
          <w:sz w:val="22"/>
          <w:szCs w:val="22"/>
        </w:rPr>
      </w:pPr>
    </w:p>
    <w:p w14:paraId="42B1580F" w14:textId="77777777" w:rsidR="003D007E" w:rsidRPr="003B1265" w:rsidRDefault="003D007E" w:rsidP="003D007E">
      <w:pPr>
        <w:numPr>
          <w:ilvl w:val="1"/>
          <w:numId w:val="35"/>
        </w:numPr>
        <w:jc w:val="center"/>
        <w:rPr>
          <w:rFonts w:ascii="Trebuchet MS" w:hAnsi="Trebuchet MS"/>
          <w:bCs/>
          <w:sz w:val="22"/>
          <w:szCs w:val="22"/>
        </w:rPr>
      </w:pPr>
      <w:r w:rsidRPr="003B1265">
        <w:rPr>
          <w:rFonts w:ascii="Trebuchet MS" w:hAnsi="Trebuchet MS"/>
          <w:bCs/>
          <w:sz w:val="22"/>
          <w:szCs w:val="22"/>
        </w:rPr>
        <w:t xml:space="preserve">člen </w:t>
      </w:r>
    </w:p>
    <w:p w14:paraId="288C00A9" w14:textId="77777777" w:rsidR="003D007E" w:rsidRPr="003B1265" w:rsidRDefault="003D007E" w:rsidP="003D007E">
      <w:pPr>
        <w:ind w:left="72"/>
        <w:rPr>
          <w:rFonts w:ascii="Trebuchet MS" w:hAnsi="Trebuchet MS"/>
          <w:b/>
          <w:sz w:val="22"/>
          <w:szCs w:val="22"/>
        </w:rPr>
      </w:pPr>
    </w:p>
    <w:p w14:paraId="1E020945"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Prevzem opreme oz. primopredajo je mogoče opraviti le na podlagi uspešnega predhodnega kakovostnega in količinskega pregleda opreme, vključno z odpravo pomanjkljivosti. Naročnik in izvajalec se bosta o poteku in načinu izvedbe primopredaje posebej dogovorila in potrdila časovni program, ki ga predlaga izvajalec. </w:t>
      </w:r>
    </w:p>
    <w:p w14:paraId="4F2A668B" w14:textId="77777777" w:rsidR="003D007E" w:rsidRPr="003B1265" w:rsidRDefault="003D007E" w:rsidP="003D007E">
      <w:pPr>
        <w:rPr>
          <w:rFonts w:ascii="Trebuchet MS" w:hAnsi="Trebuchet MS"/>
          <w:sz w:val="22"/>
          <w:szCs w:val="22"/>
        </w:rPr>
      </w:pPr>
    </w:p>
    <w:p w14:paraId="28ACD177" w14:textId="77777777" w:rsidR="003D007E" w:rsidRPr="003B1265" w:rsidRDefault="003D007E" w:rsidP="003D007E">
      <w:pPr>
        <w:rPr>
          <w:rFonts w:ascii="Trebuchet MS" w:hAnsi="Trebuchet MS"/>
          <w:sz w:val="22"/>
          <w:szCs w:val="22"/>
        </w:rPr>
      </w:pPr>
    </w:p>
    <w:p w14:paraId="08EC9C73" w14:textId="77777777" w:rsidR="003D007E" w:rsidRPr="003B1265" w:rsidRDefault="003D007E" w:rsidP="003D007E">
      <w:pPr>
        <w:jc w:val="both"/>
        <w:rPr>
          <w:rFonts w:ascii="Trebuchet MS" w:hAnsi="Trebuchet MS"/>
          <w:b/>
          <w:sz w:val="22"/>
          <w:szCs w:val="22"/>
        </w:rPr>
      </w:pPr>
      <w:r w:rsidRPr="003B1265">
        <w:rPr>
          <w:rFonts w:ascii="Trebuchet MS" w:hAnsi="Trebuchet MS"/>
          <w:b/>
          <w:sz w:val="22"/>
          <w:szCs w:val="22"/>
        </w:rPr>
        <w:t>GARANCIJSKA DOBA IN REKLAMACIJA NAPAK</w:t>
      </w:r>
    </w:p>
    <w:p w14:paraId="783A8F90" w14:textId="77777777" w:rsidR="003D007E" w:rsidRPr="003B1265" w:rsidRDefault="003D007E" w:rsidP="003D007E">
      <w:pPr>
        <w:ind w:left="72"/>
        <w:rPr>
          <w:rFonts w:ascii="Trebuchet MS" w:hAnsi="Trebuchet MS"/>
          <w:b/>
          <w:sz w:val="22"/>
          <w:szCs w:val="22"/>
        </w:rPr>
      </w:pPr>
    </w:p>
    <w:p w14:paraId="79A27275" w14:textId="77777777" w:rsidR="003D007E" w:rsidRPr="003B1265" w:rsidRDefault="003D007E" w:rsidP="003D007E">
      <w:pPr>
        <w:numPr>
          <w:ilvl w:val="1"/>
          <w:numId w:val="35"/>
        </w:numPr>
        <w:jc w:val="center"/>
        <w:rPr>
          <w:rFonts w:ascii="Trebuchet MS" w:hAnsi="Trebuchet MS"/>
          <w:bCs/>
          <w:sz w:val="22"/>
          <w:szCs w:val="22"/>
        </w:rPr>
      </w:pPr>
      <w:r w:rsidRPr="003B1265">
        <w:rPr>
          <w:rFonts w:ascii="Trebuchet MS" w:hAnsi="Trebuchet MS"/>
          <w:bCs/>
          <w:sz w:val="22"/>
          <w:szCs w:val="22"/>
        </w:rPr>
        <w:t xml:space="preserve">člen </w:t>
      </w:r>
    </w:p>
    <w:p w14:paraId="680DE91D" w14:textId="77777777" w:rsidR="003D007E" w:rsidRPr="003B1265" w:rsidRDefault="003D007E" w:rsidP="003D007E">
      <w:pPr>
        <w:ind w:left="72"/>
        <w:rPr>
          <w:rFonts w:ascii="Trebuchet MS" w:hAnsi="Trebuchet MS"/>
          <w:b/>
          <w:sz w:val="22"/>
          <w:szCs w:val="22"/>
        </w:rPr>
      </w:pPr>
    </w:p>
    <w:p w14:paraId="78B4EC0D" w14:textId="77777777" w:rsidR="003D007E" w:rsidRPr="003B1265" w:rsidRDefault="003D007E" w:rsidP="003D007E">
      <w:pPr>
        <w:autoSpaceDE w:val="0"/>
        <w:autoSpaceDN w:val="0"/>
        <w:adjustRightInd w:val="0"/>
        <w:jc w:val="both"/>
        <w:rPr>
          <w:rFonts w:ascii="Trebuchet MS" w:hAnsi="Trebuchet MS"/>
          <w:sz w:val="22"/>
          <w:szCs w:val="22"/>
          <w:lang w:eastAsia="sl-SI"/>
        </w:rPr>
      </w:pPr>
      <w:r w:rsidRPr="003B1265">
        <w:rPr>
          <w:rFonts w:ascii="Trebuchet MS" w:hAnsi="Trebuchet MS"/>
          <w:sz w:val="22"/>
          <w:szCs w:val="22"/>
          <w:lang w:eastAsia="sl-SI"/>
        </w:rPr>
        <w:t>Izvajalec naročniku jamči:</w:t>
      </w:r>
    </w:p>
    <w:p w14:paraId="4FD0ABDA" w14:textId="77777777" w:rsidR="003D007E" w:rsidRPr="003B1265" w:rsidRDefault="003D007E" w:rsidP="003D007E">
      <w:pPr>
        <w:numPr>
          <w:ilvl w:val="0"/>
          <w:numId w:val="39"/>
        </w:numPr>
        <w:autoSpaceDE w:val="0"/>
        <w:autoSpaceDN w:val="0"/>
        <w:adjustRightInd w:val="0"/>
        <w:jc w:val="both"/>
        <w:rPr>
          <w:rFonts w:ascii="Trebuchet MS" w:hAnsi="Trebuchet MS"/>
          <w:sz w:val="22"/>
          <w:szCs w:val="22"/>
          <w:lang w:eastAsia="sl-SI"/>
        </w:rPr>
      </w:pPr>
      <w:r w:rsidRPr="003B1265">
        <w:rPr>
          <w:rFonts w:ascii="Trebuchet MS" w:hAnsi="Trebuchet MS"/>
          <w:sz w:val="22"/>
          <w:szCs w:val="22"/>
          <w:lang w:eastAsia="sl-SI"/>
        </w:rPr>
        <w:t xml:space="preserve">garancijsko dobo _____  </w:t>
      </w:r>
      <w:r w:rsidRPr="003B1265">
        <w:rPr>
          <w:rFonts w:ascii="Trebuchet MS" w:hAnsi="Trebuchet MS"/>
          <w:b/>
          <w:bCs/>
          <w:sz w:val="22"/>
          <w:szCs w:val="22"/>
          <w:lang w:eastAsia="sl-SI"/>
        </w:rPr>
        <w:t xml:space="preserve"> mesecev</w:t>
      </w:r>
      <w:r w:rsidRPr="003B1265">
        <w:rPr>
          <w:rStyle w:val="Sprotnaopomba-sklic"/>
          <w:rFonts w:ascii="Trebuchet MS" w:hAnsi="Trebuchet MS"/>
          <w:b/>
          <w:bCs/>
          <w:sz w:val="22"/>
          <w:szCs w:val="22"/>
          <w:lang w:eastAsia="sl-SI"/>
        </w:rPr>
        <w:footnoteReference w:id="4"/>
      </w:r>
    </w:p>
    <w:p w14:paraId="135DB13A" w14:textId="77777777" w:rsidR="003D007E" w:rsidRPr="003B1265" w:rsidRDefault="003D007E" w:rsidP="003D007E">
      <w:pPr>
        <w:numPr>
          <w:ilvl w:val="0"/>
          <w:numId w:val="16"/>
        </w:numPr>
        <w:autoSpaceDE w:val="0"/>
        <w:autoSpaceDN w:val="0"/>
        <w:adjustRightInd w:val="0"/>
        <w:jc w:val="both"/>
        <w:rPr>
          <w:rFonts w:ascii="Trebuchet MS" w:hAnsi="Trebuchet MS"/>
          <w:sz w:val="22"/>
          <w:szCs w:val="22"/>
        </w:rPr>
      </w:pPr>
      <w:r w:rsidRPr="003B1265">
        <w:rPr>
          <w:rFonts w:ascii="Trebuchet MS" w:hAnsi="Trebuchet MS"/>
          <w:sz w:val="22"/>
          <w:szCs w:val="22"/>
        </w:rPr>
        <w:t>da je kupljeno blago brezhibno in nima stvarnih napak;</w:t>
      </w:r>
    </w:p>
    <w:p w14:paraId="0C64A82F" w14:textId="4294C278" w:rsidR="003D007E" w:rsidRPr="003B1265" w:rsidRDefault="003D007E" w:rsidP="003D007E">
      <w:pPr>
        <w:numPr>
          <w:ilvl w:val="0"/>
          <w:numId w:val="16"/>
        </w:numPr>
        <w:autoSpaceDE w:val="0"/>
        <w:autoSpaceDN w:val="0"/>
        <w:adjustRightInd w:val="0"/>
        <w:ind w:right="-142"/>
        <w:jc w:val="both"/>
        <w:rPr>
          <w:rFonts w:ascii="Trebuchet MS" w:hAnsi="Trebuchet MS"/>
          <w:sz w:val="22"/>
          <w:szCs w:val="22"/>
        </w:rPr>
      </w:pPr>
      <w:r w:rsidRPr="003B1265">
        <w:rPr>
          <w:rFonts w:ascii="Trebuchet MS" w:hAnsi="Trebuchet MS"/>
          <w:sz w:val="22"/>
          <w:szCs w:val="22"/>
        </w:rPr>
        <w:t xml:space="preserve">da popolnoma ustreza vsem tehničnim opisom, karakteristikam in specifikacijam, ki so bila dana v okviru razpisne in ponudbene dokumentacije ali so priloga te pogodbe ter da je primerno za uporabo v </w:t>
      </w:r>
      <w:r w:rsidR="003B1265" w:rsidRPr="003B1265">
        <w:rPr>
          <w:rFonts w:ascii="Trebuchet MS" w:hAnsi="Trebuchet MS"/>
          <w:sz w:val="22"/>
          <w:szCs w:val="22"/>
        </w:rPr>
        <w:t>muzeju (občutljivi eksponati, javni namen)</w:t>
      </w:r>
      <w:r w:rsidRPr="003B1265">
        <w:rPr>
          <w:rFonts w:ascii="Trebuchet MS" w:hAnsi="Trebuchet MS"/>
          <w:sz w:val="22"/>
          <w:szCs w:val="22"/>
        </w:rPr>
        <w:t>;</w:t>
      </w:r>
    </w:p>
    <w:p w14:paraId="0C94C9B3" w14:textId="77777777" w:rsidR="003D007E" w:rsidRPr="003B1265" w:rsidRDefault="003D007E" w:rsidP="003D007E">
      <w:pPr>
        <w:numPr>
          <w:ilvl w:val="0"/>
          <w:numId w:val="16"/>
        </w:numPr>
        <w:autoSpaceDE w:val="0"/>
        <w:autoSpaceDN w:val="0"/>
        <w:adjustRightInd w:val="0"/>
        <w:ind w:right="-142"/>
        <w:jc w:val="both"/>
        <w:rPr>
          <w:rFonts w:ascii="Trebuchet MS" w:hAnsi="Trebuchet MS"/>
          <w:sz w:val="22"/>
          <w:szCs w:val="22"/>
        </w:rPr>
      </w:pPr>
      <w:r w:rsidRPr="003B1265">
        <w:rPr>
          <w:rFonts w:ascii="Trebuchet MS" w:hAnsi="Trebuchet MS"/>
          <w:sz w:val="22"/>
          <w:szCs w:val="22"/>
        </w:rPr>
        <w:t>da bodo postranske storitve (montaža, instalacija, postavitev) opravljene brezhibno;</w:t>
      </w:r>
    </w:p>
    <w:p w14:paraId="60895BCF" w14:textId="49397E93" w:rsidR="003B1265" w:rsidRPr="003B1265" w:rsidRDefault="003B1265" w:rsidP="003D007E">
      <w:pPr>
        <w:numPr>
          <w:ilvl w:val="0"/>
          <w:numId w:val="16"/>
        </w:numPr>
        <w:autoSpaceDE w:val="0"/>
        <w:autoSpaceDN w:val="0"/>
        <w:adjustRightInd w:val="0"/>
        <w:ind w:right="-142"/>
        <w:jc w:val="both"/>
        <w:rPr>
          <w:rFonts w:ascii="Trebuchet MS" w:hAnsi="Trebuchet MS"/>
          <w:sz w:val="22"/>
          <w:szCs w:val="22"/>
        </w:rPr>
      </w:pPr>
      <w:r w:rsidRPr="003B1265">
        <w:rPr>
          <w:rFonts w:ascii="Trebuchet MS" w:hAnsi="Trebuchet MS"/>
          <w:sz w:val="22"/>
          <w:szCs w:val="22"/>
        </w:rPr>
        <w:t>da bo izvajalec na svoje stroške in kvalitetno ter v okviru pogodbenega roka iz te pogodbe odpravil morebitne poškodbe na obstoječi opremi in objektu, ki bi nastala zaradi njegove dobave in montaže;</w:t>
      </w:r>
    </w:p>
    <w:p w14:paraId="08FAE9FE" w14:textId="4627C062" w:rsidR="003D007E" w:rsidRPr="003B1265" w:rsidRDefault="003D007E" w:rsidP="003D007E">
      <w:pPr>
        <w:numPr>
          <w:ilvl w:val="0"/>
          <w:numId w:val="16"/>
        </w:numPr>
        <w:autoSpaceDE w:val="0"/>
        <w:autoSpaceDN w:val="0"/>
        <w:adjustRightInd w:val="0"/>
        <w:ind w:right="-142"/>
        <w:jc w:val="both"/>
        <w:rPr>
          <w:rFonts w:ascii="Trebuchet MS" w:hAnsi="Trebuchet MS"/>
          <w:sz w:val="22"/>
          <w:szCs w:val="22"/>
        </w:rPr>
      </w:pPr>
      <w:r w:rsidRPr="003B1265">
        <w:rPr>
          <w:rFonts w:ascii="Trebuchet MS" w:hAnsi="Trebuchet MS"/>
          <w:sz w:val="22"/>
          <w:szCs w:val="22"/>
        </w:rPr>
        <w:t>da bo naročnik pridobil vse pravice, ki so vezane na blago, izvajalec pa bo</w:t>
      </w:r>
      <w:r w:rsidR="003B1265" w:rsidRPr="003B1265">
        <w:rPr>
          <w:rFonts w:ascii="Trebuchet MS" w:hAnsi="Trebuchet MS"/>
          <w:sz w:val="22"/>
          <w:szCs w:val="22"/>
        </w:rPr>
        <w:t xml:space="preserve"> </w:t>
      </w:r>
      <w:r w:rsidRPr="003B1265">
        <w:rPr>
          <w:rFonts w:ascii="Trebuchet MS" w:hAnsi="Trebuchet MS"/>
          <w:sz w:val="22"/>
          <w:szCs w:val="22"/>
          <w:lang w:eastAsia="sl-SI"/>
        </w:rPr>
        <w:t>brezhibno izvrševal vse obveznosti, ki so vezane na blago.</w:t>
      </w:r>
    </w:p>
    <w:p w14:paraId="1CEF6CDF" w14:textId="77777777" w:rsidR="003D007E" w:rsidRPr="003B1265" w:rsidRDefault="003D007E" w:rsidP="003D007E">
      <w:pPr>
        <w:autoSpaceDE w:val="0"/>
        <w:autoSpaceDN w:val="0"/>
        <w:adjustRightInd w:val="0"/>
        <w:ind w:right="-142"/>
        <w:jc w:val="both"/>
        <w:rPr>
          <w:rFonts w:ascii="Trebuchet MS" w:hAnsi="Trebuchet MS"/>
          <w:sz w:val="22"/>
          <w:szCs w:val="22"/>
          <w:lang w:eastAsia="sl-SI"/>
        </w:rPr>
      </w:pPr>
    </w:p>
    <w:p w14:paraId="28307850" w14:textId="77777777" w:rsidR="003D007E" w:rsidRPr="003B1265" w:rsidRDefault="003D007E" w:rsidP="003D007E">
      <w:pPr>
        <w:autoSpaceDE w:val="0"/>
        <w:autoSpaceDN w:val="0"/>
        <w:adjustRightInd w:val="0"/>
        <w:ind w:right="-142"/>
        <w:jc w:val="both"/>
        <w:rPr>
          <w:rFonts w:ascii="Trebuchet MS" w:hAnsi="Trebuchet MS"/>
          <w:sz w:val="22"/>
          <w:szCs w:val="22"/>
          <w:lang w:eastAsia="sl-SI"/>
        </w:rPr>
      </w:pPr>
      <w:r w:rsidRPr="003B1265">
        <w:rPr>
          <w:rFonts w:ascii="Trebuchet MS" w:hAnsi="Trebuchet MS"/>
          <w:sz w:val="22"/>
          <w:szCs w:val="22"/>
          <w:lang w:eastAsia="sl-SI"/>
        </w:rPr>
        <w:t>Za celotno količino blaga, ki je predmet te pogodbe, daje izvajalec garancijo za</w:t>
      </w:r>
    </w:p>
    <w:p w14:paraId="66844B9C" w14:textId="77777777" w:rsidR="003D007E" w:rsidRPr="003B1265" w:rsidRDefault="003D007E" w:rsidP="003D007E">
      <w:pPr>
        <w:autoSpaceDE w:val="0"/>
        <w:autoSpaceDN w:val="0"/>
        <w:adjustRightInd w:val="0"/>
        <w:ind w:right="-142"/>
        <w:jc w:val="both"/>
        <w:rPr>
          <w:rFonts w:ascii="Trebuchet MS" w:hAnsi="Trebuchet MS"/>
          <w:sz w:val="22"/>
          <w:szCs w:val="22"/>
          <w:lang w:eastAsia="sl-SI"/>
        </w:rPr>
      </w:pPr>
      <w:r w:rsidRPr="003B1265">
        <w:rPr>
          <w:rFonts w:ascii="Trebuchet MS" w:hAnsi="Trebuchet MS"/>
          <w:sz w:val="22"/>
          <w:szCs w:val="22"/>
          <w:lang w:eastAsia="sl-SI"/>
        </w:rPr>
        <w:t>brezhibno tehnično delovanje in normalno rabo v roku, ki je določen v tej pogodbi</w:t>
      </w:r>
    </w:p>
    <w:p w14:paraId="7C558280" w14:textId="77777777" w:rsidR="003D007E" w:rsidRPr="003B1265" w:rsidRDefault="003D007E" w:rsidP="003D007E">
      <w:pPr>
        <w:autoSpaceDE w:val="0"/>
        <w:autoSpaceDN w:val="0"/>
        <w:adjustRightInd w:val="0"/>
        <w:ind w:right="-142"/>
        <w:jc w:val="both"/>
        <w:rPr>
          <w:rFonts w:ascii="Trebuchet MS" w:hAnsi="Trebuchet MS"/>
          <w:sz w:val="22"/>
          <w:szCs w:val="22"/>
          <w:lang w:eastAsia="sl-SI"/>
        </w:rPr>
      </w:pPr>
      <w:r w:rsidRPr="003B1265">
        <w:rPr>
          <w:rFonts w:ascii="Trebuchet MS" w:hAnsi="Trebuchet MS"/>
          <w:sz w:val="22"/>
          <w:szCs w:val="22"/>
          <w:lang w:eastAsia="sl-SI"/>
        </w:rPr>
        <w:t>(garancijski rok). Garancijski rok teče od dneva podpisa prevzemnega zapisnika. Če</w:t>
      </w:r>
    </w:p>
    <w:p w14:paraId="777C58BD" w14:textId="77777777" w:rsidR="003D007E" w:rsidRPr="003B1265" w:rsidRDefault="003D007E" w:rsidP="003D007E">
      <w:pPr>
        <w:autoSpaceDE w:val="0"/>
        <w:autoSpaceDN w:val="0"/>
        <w:adjustRightInd w:val="0"/>
        <w:ind w:right="-142"/>
        <w:jc w:val="both"/>
        <w:rPr>
          <w:rFonts w:ascii="Trebuchet MS" w:hAnsi="Trebuchet MS"/>
          <w:sz w:val="22"/>
          <w:szCs w:val="22"/>
          <w:lang w:eastAsia="sl-SI"/>
        </w:rPr>
      </w:pPr>
      <w:r w:rsidRPr="003B1265">
        <w:rPr>
          <w:rFonts w:ascii="Trebuchet MS" w:hAnsi="Trebuchet MS"/>
          <w:sz w:val="22"/>
          <w:szCs w:val="22"/>
          <w:lang w:eastAsia="sl-SI"/>
        </w:rPr>
        <w:t>je bilo blago v garancijskem roku zamenjano ali popravljeno, začne teči</w:t>
      </w:r>
    </w:p>
    <w:p w14:paraId="78654EC1" w14:textId="77777777" w:rsidR="003D007E" w:rsidRPr="003B1265" w:rsidRDefault="003D007E" w:rsidP="003D007E">
      <w:pPr>
        <w:autoSpaceDE w:val="0"/>
        <w:autoSpaceDN w:val="0"/>
        <w:adjustRightInd w:val="0"/>
        <w:ind w:right="-142"/>
        <w:jc w:val="both"/>
        <w:rPr>
          <w:rFonts w:ascii="Trebuchet MS" w:hAnsi="Trebuchet MS"/>
          <w:sz w:val="22"/>
          <w:szCs w:val="22"/>
          <w:lang w:eastAsia="sl-SI"/>
        </w:rPr>
      </w:pPr>
      <w:r w:rsidRPr="003B1265">
        <w:rPr>
          <w:rFonts w:ascii="Trebuchet MS" w:hAnsi="Trebuchet MS"/>
          <w:sz w:val="22"/>
          <w:szCs w:val="22"/>
          <w:lang w:eastAsia="sl-SI"/>
        </w:rPr>
        <w:t>garancijski rok znova in je izvajalec dolžan izdati nov garancijski list.</w:t>
      </w:r>
    </w:p>
    <w:p w14:paraId="618B4B4E" w14:textId="77777777" w:rsidR="003D007E" w:rsidRPr="003B1265" w:rsidRDefault="003D007E" w:rsidP="003D007E">
      <w:pPr>
        <w:ind w:right="-142"/>
        <w:jc w:val="both"/>
        <w:rPr>
          <w:rFonts w:ascii="Trebuchet MS" w:hAnsi="Trebuchet MS"/>
          <w:sz w:val="22"/>
          <w:szCs w:val="22"/>
        </w:rPr>
      </w:pPr>
    </w:p>
    <w:p w14:paraId="37D4DFA7" w14:textId="77777777" w:rsidR="003D007E" w:rsidRPr="003B1265" w:rsidRDefault="003D007E" w:rsidP="003D007E">
      <w:pPr>
        <w:ind w:right="-142"/>
        <w:jc w:val="both"/>
        <w:rPr>
          <w:rFonts w:ascii="Trebuchet MS" w:hAnsi="Trebuchet MS"/>
          <w:sz w:val="22"/>
          <w:szCs w:val="22"/>
        </w:rPr>
      </w:pPr>
    </w:p>
    <w:p w14:paraId="7C94EE38"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OBVEZNOSTI IZVAJALCA</w:t>
      </w:r>
    </w:p>
    <w:p w14:paraId="7883D167" w14:textId="77777777" w:rsidR="003D007E" w:rsidRPr="003B1265" w:rsidRDefault="003D007E" w:rsidP="003D007E">
      <w:pPr>
        <w:ind w:left="72"/>
        <w:rPr>
          <w:rFonts w:ascii="Trebuchet MS" w:hAnsi="Trebuchet MS"/>
          <w:b/>
          <w:sz w:val="22"/>
          <w:szCs w:val="22"/>
        </w:rPr>
      </w:pPr>
    </w:p>
    <w:p w14:paraId="74054E62" w14:textId="77777777" w:rsidR="003D007E" w:rsidRPr="003B1265" w:rsidRDefault="003D007E" w:rsidP="003D007E">
      <w:pPr>
        <w:numPr>
          <w:ilvl w:val="1"/>
          <w:numId w:val="35"/>
        </w:numPr>
        <w:jc w:val="center"/>
        <w:rPr>
          <w:rFonts w:ascii="Trebuchet MS" w:hAnsi="Trebuchet MS"/>
          <w:bCs/>
          <w:sz w:val="22"/>
          <w:szCs w:val="22"/>
        </w:rPr>
      </w:pPr>
      <w:r w:rsidRPr="003B1265">
        <w:rPr>
          <w:rFonts w:ascii="Trebuchet MS" w:hAnsi="Trebuchet MS"/>
          <w:bCs/>
          <w:sz w:val="22"/>
          <w:szCs w:val="22"/>
        </w:rPr>
        <w:t xml:space="preserve">člen </w:t>
      </w:r>
    </w:p>
    <w:p w14:paraId="0A9CEA16" w14:textId="77777777" w:rsidR="003D007E" w:rsidRPr="003B1265" w:rsidRDefault="003D007E" w:rsidP="003D007E">
      <w:pPr>
        <w:ind w:left="72"/>
        <w:rPr>
          <w:rFonts w:ascii="Trebuchet MS" w:hAnsi="Trebuchet MS"/>
          <w:b/>
          <w:sz w:val="22"/>
          <w:szCs w:val="22"/>
        </w:rPr>
      </w:pPr>
    </w:p>
    <w:p w14:paraId="40CCF16F"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Izvajalec se zaveže:</w:t>
      </w:r>
    </w:p>
    <w:p w14:paraId="115705F2"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izvesti vse prevzete dobave in storitve strokovno pravilno, kvalitetno in v roku, dogovorjenem v skladu s to pogodbo ter skladno z zahtevami, navedenimi v razpisni dokumentaciji,</w:t>
      </w:r>
    </w:p>
    <w:p w14:paraId="528BC77D"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lastRenderedPageBreak/>
        <w:t>tolmačiti naročniku in njegovemu pooblaščenemu predstavniku vse nejasnosti iz obsega pogodbenih obvez,</w:t>
      </w:r>
    </w:p>
    <w:p w14:paraId="5770F78D"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izvršiti pogodbene obveze gospodarno v korist naročnika;</w:t>
      </w:r>
    </w:p>
    <w:p w14:paraId="23D5C0B4"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storiti vse, kar spada v obseg prevzetih obveznosti, da bi bili po tej pogodbi dogovorjeni roki izpolnjeni,</w:t>
      </w:r>
    </w:p>
    <w:p w14:paraId="5A4E831E" w14:textId="77777777" w:rsidR="003D007E" w:rsidRPr="003B1265" w:rsidRDefault="003D007E" w:rsidP="003D007E">
      <w:pPr>
        <w:numPr>
          <w:ilvl w:val="0"/>
          <w:numId w:val="38"/>
        </w:numPr>
        <w:tabs>
          <w:tab w:val="num" w:pos="2880"/>
        </w:tabs>
        <w:jc w:val="both"/>
        <w:rPr>
          <w:rFonts w:ascii="Trebuchet MS" w:hAnsi="Trebuchet MS"/>
          <w:sz w:val="22"/>
          <w:szCs w:val="22"/>
        </w:rPr>
      </w:pPr>
      <w:r w:rsidRPr="003B1265">
        <w:rPr>
          <w:rFonts w:ascii="Trebuchet MS" w:hAnsi="Trebuchet MS"/>
          <w:sz w:val="22"/>
          <w:szCs w:val="22"/>
        </w:rPr>
        <w:t>na svoje stroške in v roku, ki ga dogovori z naročnikom, izvršiti dopolnitve in spremembe prevzetega pogodbenega obsega dobav, če se sporazumno ugotovi, da je izvajalec prevzete dobave opravil pomanjkljivo,</w:t>
      </w:r>
    </w:p>
    <w:p w14:paraId="11090BEA" w14:textId="7E0C48B0" w:rsidR="003D007E" w:rsidRPr="003B1265" w:rsidRDefault="003D007E" w:rsidP="003D007E">
      <w:pPr>
        <w:pStyle w:val="pf0"/>
        <w:numPr>
          <w:ilvl w:val="0"/>
          <w:numId w:val="38"/>
        </w:numPr>
        <w:rPr>
          <w:rFonts w:ascii="Trebuchet MS" w:hAnsi="Trebuchet MS" w:cs="Arial"/>
          <w:sz w:val="22"/>
          <w:szCs w:val="22"/>
        </w:rPr>
      </w:pPr>
      <w:r w:rsidRPr="003B1265">
        <w:rPr>
          <w:rStyle w:val="cf01"/>
          <w:rFonts w:ascii="Trebuchet MS" w:hAnsi="Trebuchet MS"/>
          <w:sz w:val="22"/>
          <w:szCs w:val="22"/>
        </w:rPr>
        <w:t>izdelati vso potrebno delavniško dokumentacijo pred izdelavo opreme, ki jo mora potrditi investitor,</w:t>
      </w:r>
    </w:p>
    <w:p w14:paraId="5545D828" w14:textId="5CFBA080" w:rsidR="003D007E" w:rsidRPr="003B1265" w:rsidRDefault="003D007E" w:rsidP="003D007E">
      <w:pPr>
        <w:pStyle w:val="pf1"/>
        <w:numPr>
          <w:ilvl w:val="0"/>
          <w:numId w:val="38"/>
        </w:numPr>
        <w:rPr>
          <w:rFonts w:ascii="Trebuchet MS" w:hAnsi="Trebuchet MS" w:cs="Arial"/>
          <w:sz w:val="22"/>
          <w:szCs w:val="22"/>
        </w:rPr>
      </w:pPr>
      <w:r w:rsidRPr="003B1265">
        <w:rPr>
          <w:rStyle w:val="cf01"/>
          <w:rFonts w:ascii="Trebuchet MS" w:hAnsi="Trebuchet MS"/>
          <w:sz w:val="22"/>
          <w:szCs w:val="22"/>
        </w:rPr>
        <w:t>za vso opremo predati certifikate</w:t>
      </w:r>
      <w:r w:rsidR="005E0A3F">
        <w:rPr>
          <w:rStyle w:val="cf01"/>
          <w:rFonts w:ascii="Trebuchet MS" w:hAnsi="Trebuchet MS"/>
          <w:sz w:val="22"/>
          <w:szCs w:val="22"/>
        </w:rPr>
        <w:t xml:space="preserve"> </w:t>
      </w:r>
      <w:proofErr w:type="spellStart"/>
      <w:r w:rsidR="005E0A3F" w:rsidRPr="005E0A3F">
        <w:rPr>
          <w:rStyle w:val="cf01"/>
          <w:rFonts w:ascii="Trebuchet MS" w:hAnsi="Trebuchet MS"/>
          <w:color w:val="EE0000"/>
          <w:sz w:val="22"/>
          <w:szCs w:val="22"/>
        </w:rPr>
        <w:t>oz</w:t>
      </w:r>
      <w:proofErr w:type="spellEnd"/>
      <w:r w:rsidR="005E0A3F" w:rsidRPr="005E0A3F">
        <w:rPr>
          <w:rStyle w:val="cf01"/>
          <w:rFonts w:ascii="Trebuchet MS" w:hAnsi="Trebuchet MS"/>
          <w:color w:val="EE0000"/>
          <w:sz w:val="22"/>
          <w:szCs w:val="22"/>
        </w:rPr>
        <w:t xml:space="preserve"> izjave o lastnostih vgrajenih materialov</w:t>
      </w:r>
      <w:r w:rsidR="00C2128E">
        <w:rPr>
          <w:rStyle w:val="cf01"/>
          <w:rFonts w:ascii="Trebuchet MS" w:hAnsi="Trebuchet MS"/>
          <w:color w:val="EE0000"/>
          <w:sz w:val="22"/>
          <w:szCs w:val="22"/>
        </w:rPr>
        <w:t xml:space="preserve"> </w:t>
      </w:r>
      <w:proofErr w:type="spellStart"/>
      <w:r w:rsidR="00C2128E">
        <w:rPr>
          <w:rStyle w:val="cf01"/>
          <w:rFonts w:ascii="Trebuchet MS" w:hAnsi="Trebuchet MS"/>
          <w:color w:val="EE0000"/>
          <w:sz w:val="22"/>
          <w:szCs w:val="22"/>
        </w:rPr>
        <w:t>oz</w:t>
      </w:r>
      <w:proofErr w:type="spellEnd"/>
      <w:r w:rsidR="00C2128E">
        <w:rPr>
          <w:rStyle w:val="cf01"/>
          <w:rFonts w:ascii="Trebuchet MS" w:hAnsi="Trebuchet MS"/>
          <w:color w:val="EE0000"/>
          <w:sz w:val="22"/>
          <w:szCs w:val="22"/>
        </w:rPr>
        <w:t xml:space="preserve"> tehnično dokumentacijo</w:t>
      </w:r>
      <w:r w:rsidRPr="005E0A3F">
        <w:rPr>
          <w:rStyle w:val="cf01"/>
          <w:rFonts w:ascii="Trebuchet MS" w:hAnsi="Trebuchet MS"/>
          <w:color w:val="EE0000"/>
          <w:sz w:val="22"/>
          <w:szCs w:val="22"/>
        </w:rPr>
        <w:t xml:space="preserve"> </w:t>
      </w:r>
      <w:r w:rsidRPr="003B1265">
        <w:rPr>
          <w:rStyle w:val="cf01"/>
          <w:rFonts w:ascii="Trebuchet MS" w:hAnsi="Trebuchet MS"/>
          <w:sz w:val="22"/>
          <w:szCs w:val="22"/>
        </w:rPr>
        <w:t xml:space="preserve">in navodila za </w:t>
      </w:r>
      <w:r w:rsidR="005E0A3F" w:rsidRPr="005E0A3F">
        <w:rPr>
          <w:rStyle w:val="cf01"/>
          <w:rFonts w:ascii="Trebuchet MS" w:hAnsi="Trebuchet MS"/>
          <w:color w:val="EE0000"/>
          <w:sz w:val="22"/>
          <w:szCs w:val="22"/>
        </w:rPr>
        <w:t xml:space="preserve">uporabo in </w:t>
      </w:r>
      <w:r w:rsidRPr="003B1265">
        <w:rPr>
          <w:rStyle w:val="cf01"/>
          <w:rFonts w:ascii="Trebuchet MS" w:hAnsi="Trebuchet MS"/>
          <w:sz w:val="22"/>
          <w:szCs w:val="22"/>
        </w:rPr>
        <w:t>vzdrževanje</w:t>
      </w:r>
    </w:p>
    <w:p w14:paraId="73825E87"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sproti obveščati naročnika o tekoči problematiki in nastalih situacijah, ki bi lahko vplivale na izvršitev prevzetih obveznosti,</w:t>
      </w:r>
    </w:p>
    <w:p w14:paraId="6B7165BD"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opravljati dobave po tej pogodbi transparentno, s tem da omogoča naročniku redni vpogled v napredek dobav in montaže,</w:t>
      </w:r>
    </w:p>
    <w:p w14:paraId="7858F7DF"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upoštevati, v skladu s pogodbeno dokumentacijo, zahteve in navodila naročnika in  njegovih pooblaščenih predstavnikov,</w:t>
      </w:r>
    </w:p>
    <w:p w14:paraId="082A1BBA"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zagotoviti strokovno usposobljene delavce za vodenje, koordiniranje in izvajanje prevzetih obvez,</w:t>
      </w:r>
    </w:p>
    <w:p w14:paraId="52766FD5"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color w:val="000000"/>
          <w:sz w:val="22"/>
          <w:szCs w:val="22"/>
        </w:rPr>
        <w:t xml:space="preserve">na svoje stroške ustrezno odstraniti vse odpadke, nastale pri dobavi in montaži opreme. </w:t>
      </w:r>
    </w:p>
    <w:p w14:paraId="24AD203D" w14:textId="77777777" w:rsidR="003D007E" w:rsidRPr="003B1265" w:rsidRDefault="003D007E" w:rsidP="003D007E">
      <w:pPr>
        <w:rPr>
          <w:rFonts w:ascii="Trebuchet MS" w:hAnsi="Trebuchet MS"/>
          <w:sz w:val="22"/>
          <w:szCs w:val="22"/>
        </w:rPr>
      </w:pPr>
    </w:p>
    <w:p w14:paraId="20BA802E" w14:textId="77777777" w:rsidR="003D007E" w:rsidRPr="003B1265" w:rsidRDefault="003D007E" w:rsidP="003D007E">
      <w:pPr>
        <w:rPr>
          <w:rFonts w:ascii="Trebuchet MS" w:hAnsi="Trebuchet MS"/>
          <w:sz w:val="22"/>
          <w:szCs w:val="22"/>
        </w:rPr>
      </w:pPr>
    </w:p>
    <w:p w14:paraId="2DD42B25"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OBVEZNOSTI NAROČNIKA</w:t>
      </w:r>
    </w:p>
    <w:p w14:paraId="3F87FA64" w14:textId="77777777" w:rsidR="003D007E" w:rsidRPr="003B1265" w:rsidRDefault="003D007E" w:rsidP="003D007E">
      <w:pPr>
        <w:pStyle w:val="Odstavekseznama"/>
        <w:numPr>
          <w:ilvl w:val="1"/>
          <w:numId w:val="35"/>
        </w:numPr>
        <w:jc w:val="center"/>
        <w:rPr>
          <w:rFonts w:ascii="Trebuchet MS" w:hAnsi="Trebuchet MS"/>
          <w:bCs/>
          <w:sz w:val="22"/>
          <w:szCs w:val="22"/>
        </w:rPr>
      </w:pPr>
      <w:r w:rsidRPr="003B1265">
        <w:rPr>
          <w:rFonts w:ascii="Trebuchet MS" w:hAnsi="Trebuchet MS"/>
          <w:bCs/>
          <w:sz w:val="22"/>
          <w:szCs w:val="22"/>
        </w:rPr>
        <w:t xml:space="preserve">člen </w:t>
      </w:r>
    </w:p>
    <w:p w14:paraId="5E9DA0E6" w14:textId="77777777" w:rsidR="003D007E" w:rsidRPr="003B1265" w:rsidRDefault="003D007E" w:rsidP="003D007E">
      <w:pPr>
        <w:ind w:left="72"/>
        <w:rPr>
          <w:rFonts w:ascii="Trebuchet MS" w:hAnsi="Trebuchet MS"/>
          <w:b/>
          <w:sz w:val="22"/>
          <w:szCs w:val="22"/>
        </w:rPr>
      </w:pPr>
    </w:p>
    <w:p w14:paraId="603277D6"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Naročnik je dolžan:</w:t>
      </w:r>
    </w:p>
    <w:p w14:paraId="0B2C363F" w14:textId="77777777" w:rsidR="003D007E" w:rsidRPr="003B1265" w:rsidRDefault="003D007E" w:rsidP="003D007E">
      <w:pPr>
        <w:numPr>
          <w:ilvl w:val="0"/>
          <w:numId w:val="37"/>
        </w:numPr>
        <w:jc w:val="both"/>
        <w:rPr>
          <w:rFonts w:ascii="Trebuchet MS" w:hAnsi="Trebuchet MS"/>
          <w:sz w:val="22"/>
          <w:szCs w:val="22"/>
        </w:rPr>
      </w:pPr>
      <w:r w:rsidRPr="003B1265">
        <w:rPr>
          <w:rFonts w:ascii="Trebuchet MS" w:hAnsi="Trebuchet MS"/>
          <w:sz w:val="22"/>
          <w:szCs w:val="22"/>
        </w:rPr>
        <w:t>omogočiti nemoten dostop na objekt in pripraviti prostor za montažo</w:t>
      </w:r>
    </w:p>
    <w:p w14:paraId="3A29B8C6" w14:textId="77777777" w:rsidR="003D007E" w:rsidRPr="003B1265" w:rsidRDefault="003D007E" w:rsidP="003D007E">
      <w:pPr>
        <w:numPr>
          <w:ilvl w:val="0"/>
          <w:numId w:val="37"/>
        </w:numPr>
        <w:jc w:val="both"/>
        <w:rPr>
          <w:rFonts w:ascii="Trebuchet MS" w:hAnsi="Trebuchet MS"/>
          <w:sz w:val="22"/>
          <w:szCs w:val="22"/>
        </w:rPr>
      </w:pPr>
      <w:r w:rsidRPr="003B1265">
        <w:rPr>
          <w:rFonts w:ascii="Trebuchet MS" w:hAnsi="Trebuchet MS"/>
          <w:sz w:val="22"/>
          <w:szCs w:val="22"/>
        </w:rPr>
        <w:t>spremljati in nadzirati izvajanja dobav in storitev</w:t>
      </w:r>
    </w:p>
    <w:p w14:paraId="6DA24C02" w14:textId="77777777" w:rsidR="003D007E" w:rsidRPr="003B1265" w:rsidRDefault="003D007E" w:rsidP="003D007E">
      <w:pPr>
        <w:numPr>
          <w:ilvl w:val="0"/>
          <w:numId w:val="37"/>
        </w:numPr>
        <w:rPr>
          <w:rFonts w:ascii="Trebuchet MS" w:hAnsi="Trebuchet MS"/>
          <w:sz w:val="22"/>
          <w:szCs w:val="22"/>
        </w:rPr>
      </w:pPr>
      <w:r w:rsidRPr="003B1265">
        <w:rPr>
          <w:rFonts w:ascii="Trebuchet MS" w:hAnsi="Trebuchet MS"/>
          <w:sz w:val="22"/>
          <w:szCs w:val="22"/>
        </w:rPr>
        <w:t>plačevati izvajalcu opravljena dela v skladu z določili pogodbe</w:t>
      </w:r>
    </w:p>
    <w:p w14:paraId="064ADEE4" w14:textId="77777777" w:rsidR="003D007E" w:rsidRPr="003B1265" w:rsidRDefault="003D007E" w:rsidP="003D007E">
      <w:pPr>
        <w:numPr>
          <w:ilvl w:val="0"/>
          <w:numId w:val="37"/>
        </w:numPr>
        <w:rPr>
          <w:rFonts w:ascii="Trebuchet MS" w:hAnsi="Trebuchet MS"/>
          <w:sz w:val="22"/>
          <w:szCs w:val="22"/>
        </w:rPr>
      </w:pPr>
      <w:r w:rsidRPr="003B1265">
        <w:rPr>
          <w:rFonts w:ascii="Trebuchet MS" w:hAnsi="Trebuchet MS"/>
          <w:sz w:val="22"/>
          <w:szCs w:val="22"/>
        </w:rPr>
        <w:t>sodelovati v času izvajanja del s predstavnikom izvajalca</w:t>
      </w:r>
    </w:p>
    <w:p w14:paraId="0155958B" w14:textId="77777777" w:rsidR="003D007E" w:rsidRPr="003B1265" w:rsidRDefault="003D007E" w:rsidP="003D007E">
      <w:pPr>
        <w:rPr>
          <w:rFonts w:ascii="Trebuchet MS" w:hAnsi="Trebuchet MS"/>
          <w:b/>
          <w:bCs/>
          <w:sz w:val="22"/>
          <w:szCs w:val="22"/>
        </w:rPr>
      </w:pPr>
      <w:r w:rsidRPr="003B1265">
        <w:rPr>
          <w:rFonts w:ascii="Trebuchet MS" w:hAnsi="Trebuchet MS"/>
          <w:b/>
          <w:bCs/>
          <w:sz w:val="22"/>
          <w:szCs w:val="22"/>
        </w:rPr>
        <w:t> </w:t>
      </w:r>
    </w:p>
    <w:p w14:paraId="4B569843" w14:textId="77777777" w:rsidR="003D007E" w:rsidRPr="003B1265" w:rsidRDefault="003D007E" w:rsidP="003D007E">
      <w:pPr>
        <w:rPr>
          <w:rFonts w:ascii="Trebuchet MS" w:hAnsi="Trebuchet MS"/>
          <w:b/>
          <w:bCs/>
          <w:sz w:val="22"/>
          <w:szCs w:val="22"/>
        </w:rPr>
      </w:pPr>
    </w:p>
    <w:p w14:paraId="541C26F8"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POGODBENA KAZEN ZARADI ZAMUDE PRI IZPOLNITVI POGODBENIH OBVEZNOSTI</w:t>
      </w:r>
    </w:p>
    <w:p w14:paraId="570FDB39" w14:textId="77777777" w:rsidR="003D007E" w:rsidRPr="003B1265" w:rsidRDefault="003D007E" w:rsidP="003D007E">
      <w:pPr>
        <w:ind w:left="72"/>
        <w:rPr>
          <w:rFonts w:ascii="Trebuchet MS" w:hAnsi="Trebuchet MS"/>
          <w:b/>
          <w:sz w:val="22"/>
          <w:szCs w:val="22"/>
        </w:rPr>
      </w:pPr>
    </w:p>
    <w:p w14:paraId="1659FF76" w14:textId="77777777" w:rsidR="003D007E" w:rsidRPr="003B1265" w:rsidRDefault="003D007E" w:rsidP="003D007E">
      <w:pPr>
        <w:pStyle w:val="Odstavekseznama"/>
        <w:numPr>
          <w:ilvl w:val="1"/>
          <w:numId w:val="35"/>
        </w:numPr>
        <w:jc w:val="center"/>
        <w:rPr>
          <w:rFonts w:ascii="Trebuchet MS" w:hAnsi="Trebuchet MS"/>
          <w:bCs/>
          <w:sz w:val="22"/>
          <w:szCs w:val="22"/>
        </w:rPr>
      </w:pPr>
      <w:r w:rsidRPr="003B1265">
        <w:rPr>
          <w:rFonts w:ascii="Trebuchet MS" w:hAnsi="Trebuchet MS"/>
          <w:bCs/>
          <w:sz w:val="22"/>
          <w:szCs w:val="22"/>
        </w:rPr>
        <w:t xml:space="preserve">člen </w:t>
      </w:r>
    </w:p>
    <w:p w14:paraId="15AA1EF9" w14:textId="77777777" w:rsidR="003D007E" w:rsidRPr="003B1265" w:rsidRDefault="003D007E" w:rsidP="003D007E">
      <w:pPr>
        <w:ind w:left="72"/>
        <w:rPr>
          <w:rFonts w:ascii="Trebuchet MS" w:hAnsi="Trebuchet MS"/>
          <w:b/>
          <w:sz w:val="22"/>
          <w:szCs w:val="22"/>
        </w:rPr>
      </w:pPr>
    </w:p>
    <w:p w14:paraId="3A72E669" w14:textId="77777777" w:rsidR="003D007E" w:rsidRPr="003B1265" w:rsidRDefault="003D007E" w:rsidP="003D007E">
      <w:pPr>
        <w:rPr>
          <w:rFonts w:ascii="Trebuchet MS" w:hAnsi="Trebuchet MS"/>
          <w:sz w:val="22"/>
          <w:szCs w:val="22"/>
        </w:rPr>
      </w:pPr>
      <w:r w:rsidRPr="003B1265">
        <w:rPr>
          <w:rFonts w:ascii="Trebuchet MS" w:hAnsi="Trebuchet MS"/>
          <w:bCs/>
          <w:sz w:val="22"/>
          <w:szCs w:val="22"/>
        </w:rPr>
        <w:t xml:space="preserve">V primeru, da izvajalec zakasni z dobavo opreme po lastni krivdi, je dolžan plačati naročniku za vsak dan zamude od pogodbenega roka dalje 0,5% pogodbene vrednosti, vendar največ do 15% pogodbenega zneska.  </w:t>
      </w:r>
    </w:p>
    <w:p w14:paraId="64FE2D93"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w:t>
      </w:r>
    </w:p>
    <w:p w14:paraId="06273BAB" w14:textId="77777777" w:rsidR="003D007E" w:rsidRPr="003B1265" w:rsidRDefault="003D007E" w:rsidP="003D007E">
      <w:pPr>
        <w:rPr>
          <w:rFonts w:ascii="Trebuchet MS" w:hAnsi="Trebuchet MS"/>
          <w:bCs/>
          <w:sz w:val="22"/>
          <w:szCs w:val="22"/>
        </w:rPr>
      </w:pPr>
      <w:r w:rsidRPr="003B1265">
        <w:rPr>
          <w:rFonts w:ascii="Trebuchet MS" w:hAnsi="Trebuchet MS"/>
          <w:bCs/>
          <w:sz w:val="22"/>
          <w:szCs w:val="22"/>
        </w:rPr>
        <w:t>Naročnik in izvajalec soglašata, da pravica zaračunati pogodbeno kazen ni pogojena z nastankom škode naročniku. Povračilo tako nastale škode bo naročnik uveljavljal po načelih odškodninske odgovornosti, neodvisno od uveljavljanja pogodbene kazni.</w:t>
      </w:r>
    </w:p>
    <w:p w14:paraId="2A28CBBD" w14:textId="77777777" w:rsidR="003D007E" w:rsidRPr="003B1265" w:rsidRDefault="003D007E" w:rsidP="003D007E">
      <w:pPr>
        <w:rPr>
          <w:rFonts w:ascii="Trebuchet MS" w:hAnsi="Trebuchet MS"/>
          <w:bCs/>
          <w:sz w:val="22"/>
          <w:szCs w:val="22"/>
        </w:rPr>
      </w:pPr>
    </w:p>
    <w:p w14:paraId="7A1CE979" w14:textId="77777777" w:rsidR="003D007E" w:rsidRPr="003B1265" w:rsidRDefault="003D007E" w:rsidP="003D007E">
      <w:pPr>
        <w:rPr>
          <w:rFonts w:ascii="Trebuchet MS" w:hAnsi="Trebuchet MS"/>
          <w:bCs/>
          <w:sz w:val="22"/>
          <w:szCs w:val="22"/>
        </w:rPr>
      </w:pPr>
      <w:r w:rsidRPr="003B1265">
        <w:rPr>
          <w:rFonts w:ascii="Trebuchet MS" w:hAnsi="Trebuchet MS"/>
          <w:bCs/>
          <w:sz w:val="22"/>
          <w:szCs w:val="22"/>
        </w:rPr>
        <w:t>Če je zaradi zamude nastala škoda, večja od pogodbene kazni, ima naročnik pravico zahtevati razliko do popolne odškodnine.</w:t>
      </w:r>
    </w:p>
    <w:p w14:paraId="4235C2AA" w14:textId="77777777" w:rsidR="003D007E" w:rsidRPr="003B1265" w:rsidRDefault="003D007E" w:rsidP="003D007E">
      <w:pPr>
        <w:rPr>
          <w:rFonts w:ascii="Trebuchet MS" w:hAnsi="Trebuchet MS"/>
          <w:bCs/>
          <w:sz w:val="22"/>
          <w:szCs w:val="22"/>
        </w:rPr>
      </w:pPr>
    </w:p>
    <w:p w14:paraId="2379C967" w14:textId="77777777" w:rsidR="003D007E" w:rsidRPr="003B1265" w:rsidRDefault="003D007E" w:rsidP="003D007E">
      <w:pPr>
        <w:rPr>
          <w:rFonts w:ascii="Trebuchet MS" w:hAnsi="Trebuchet MS"/>
          <w:bCs/>
          <w:sz w:val="22"/>
          <w:szCs w:val="22"/>
        </w:rPr>
      </w:pPr>
    </w:p>
    <w:p w14:paraId="12303F80"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PODIZVAJALCI</w:t>
      </w:r>
    </w:p>
    <w:p w14:paraId="6000C520" w14:textId="77777777" w:rsidR="003D007E" w:rsidRPr="003B1265" w:rsidRDefault="003D007E" w:rsidP="003D007E">
      <w:pPr>
        <w:rPr>
          <w:rFonts w:ascii="Trebuchet MS" w:hAnsi="Trebuchet MS"/>
          <w:sz w:val="22"/>
          <w:szCs w:val="22"/>
        </w:rPr>
      </w:pPr>
    </w:p>
    <w:p w14:paraId="18973C3C" w14:textId="77777777" w:rsidR="003D007E" w:rsidRPr="003B1265" w:rsidRDefault="003D007E" w:rsidP="003D007E">
      <w:pPr>
        <w:jc w:val="center"/>
        <w:rPr>
          <w:rFonts w:ascii="Trebuchet MS" w:hAnsi="Trebuchet MS"/>
          <w:sz w:val="22"/>
          <w:szCs w:val="22"/>
        </w:rPr>
      </w:pPr>
      <w:r w:rsidRPr="003B1265">
        <w:rPr>
          <w:rFonts w:ascii="Trebuchet MS" w:hAnsi="Trebuchet MS"/>
          <w:sz w:val="22"/>
          <w:szCs w:val="22"/>
        </w:rPr>
        <w:t>10.a člen</w:t>
      </w:r>
    </w:p>
    <w:p w14:paraId="7CEE9AF1" w14:textId="77777777" w:rsidR="003D007E" w:rsidRPr="003B1265" w:rsidRDefault="003D007E" w:rsidP="003D007E">
      <w:pPr>
        <w:jc w:val="center"/>
        <w:rPr>
          <w:rFonts w:ascii="Trebuchet MS" w:hAnsi="Trebuchet MS"/>
          <w:b/>
          <w:i/>
          <w:sz w:val="22"/>
          <w:szCs w:val="22"/>
        </w:rPr>
      </w:pPr>
      <w:r w:rsidRPr="003B1265">
        <w:rPr>
          <w:rFonts w:ascii="Trebuchet MS" w:hAnsi="Trebuchet MS"/>
          <w:sz w:val="22"/>
          <w:szCs w:val="22"/>
        </w:rPr>
        <w:t>(Ta določba za podizvajalce bo vključena v pogodbo samo, če bo izvajalec opravljal dela brez podizvajalcev)</w:t>
      </w:r>
    </w:p>
    <w:p w14:paraId="68BB04E3" w14:textId="77777777" w:rsidR="003D007E" w:rsidRPr="003B1265" w:rsidRDefault="003D007E" w:rsidP="003D007E">
      <w:pPr>
        <w:rPr>
          <w:rFonts w:ascii="Trebuchet MS" w:hAnsi="Trebuchet MS"/>
          <w:sz w:val="22"/>
          <w:szCs w:val="22"/>
        </w:rPr>
      </w:pPr>
    </w:p>
    <w:p w14:paraId="69B763AF" w14:textId="77777777" w:rsidR="003D007E" w:rsidRPr="003B1265" w:rsidRDefault="003D007E" w:rsidP="003D007E">
      <w:pPr>
        <w:jc w:val="both"/>
        <w:rPr>
          <w:rFonts w:ascii="Trebuchet MS" w:hAnsi="Trebuchet MS"/>
          <w:iCs/>
          <w:sz w:val="22"/>
          <w:szCs w:val="22"/>
        </w:rPr>
      </w:pPr>
      <w:r w:rsidRPr="003B1265">
        <w:rPr>
          <w:rFonts w:ascii="Trebuchet MS" w:hAnsi="Trebuchet MS"/>
          <w:sz w:val="22"/>
          <w:szCs w:val="22"/>
        </w:rPr>
        <w:lastRenderedPageBreak/>
        <w:t xml:space="preserve">Izvajalec izjavlja, da storitve, ki so predmet pogodbe ne bo izvajal s podizvajalci, pri čemer se zaveda, da bo naročnik v primeru </w:t>
      </w:r>
      <w:r w:rsidRPr="003B1265">
        <w:rPr>
          <w:rFonts w:ascii="Trebuchet MS" w:hAnsi="Trebuchet MS"/>
          <w:iCs/>
          <w:sz w:val="22"/>
          <w:szCs w:val="22"/>
        </w:rPr>
        <w:t xml:space="preserve">predložitve neresničnih izjave ali dokazil podal Državni revizijski komisiji predlog za uvedbo postopka o prekršku iz 112. člena ZJN-3. </w:t>
      </w:r>
    </w:p>
    <w:p w14:paraId="3B782E01" w14:textId="77777777" w:rsidR="003D007E" w:rsidRPr="003B1265" w:rsidRDefault="003D007E" w:rsidP="003D007E">
      <w:pPr>
        <w:jc w:val="both"/>
        <w:rPr>
          <w:rFonts w:ascii="Trebuchet MS" w:hAnsi="Trebuchet MS"/>
          <w:iCs/>
          <w:sz w:val="22"/>
          <w:szCs w:val="22"/>
        </w:rPr>
      </w:pPr>
    </w:p>
    <w:p w14:paraId="0C89B8C1"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Če bo izvajalec po sklenitvi pogodbe storitve prevozov izvajal s podizvajalci, mora o tem pisno obvestiti naročnika v petih dneh po spremembi in mu predložiti:</w:t>
      </w:r>
    </w:p>
    <w:p w14:paraId="1A81762B"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sklenjene pogodbe s podizvajalci;</w:t>
      </w:r>
    </w:p>
    <w:p w14:paraId="739F0FFB"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pooblastilo za plačilo opravljenih in prevzetih del neposredno podizvajalcu;</w:t>
      </w:r>
    </w:p>
    <w:p w14:paraId="38351183"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soglasje podizvajalca za neposredno plačilo oz. izjavo podizvajalca, da neposrednega plačila ne zahteva in</w:t>
      </w:r>
    </w:p>
    <w:p w14:paraId="66ED95D8"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vso ostalo dokumentacijo, ki jo je naročnik zahteval za podizvajalce v razpisni dokumentaciji za predmetno javno naročilo.</w:t>
      </w:r>
    </w:p>
    <w:p w14:paraId="439A75B5" w14:textId="77777777" w:rsidR="003D007E" w:rsidRPr="003B1265" w:rsidRDefault="003D007E" w:rsidP="003D007E">
      <w:pPr>
        <w:jc w:val="both"/>
        <w:rPr>
          <w:rFonts w:ascii="Trebuchet MS" w:hAnsi="Trebuchet MS"/>
          <w:sz w:val="22"/>
          <w:szCs w:val="22"/>
        </w:rPr>
      </w:pPr>
    </w:p>
    <w:p w14:paraId="17A26C5C" w14:textId="77777777" w:rsidR="003D007E" w:rsidRPr="003B1265" w:rsidRDefault="003D007E" w:rsidP="003D007E">
      <w:pPr>
        <w:jc w:val="center"/>
        <w:rPr>
          <w:rFonts w:ascii="Trebuchet MS" w:hAnsi="Trebuchet MS"/>
          <w:sz w:val="22"/>
          <w:szCs w:val="22"/>
        </w:rPr>
      </w:pPr>
      <w:r w:rsidRPr="003B1265">
        <w:rPr>
          <w:rFonts w:ascii="Trebuchet MS" w:hAnsi="Trebuchet MS"/>
          <w:sz w:val="22"/>
          <w:szCs w:val="22"/>
        </w:rPr>
        <w:t>10.b člen</w:t>
      </w:r>
    </w:p>
    <w:p w14:paraId="4D23C376" w14:textId="77777777" w:rsidR="003D007E" w:rsidRPr="003B1265" w:rsidRDefault="003D007E" w:rsidP="003D007E">
      <w:pPr>
        <w:jc w:val="center"/>
        <w:rPr>
          <w:rFonts w:ascii="Trebuchet MS" w:hAnsi="Trebuchet MS"/>
          <w:b/>
          <w:i/>
          <w:sz w:val="22"/>
          <w:szCs w:val="22"/>
        </w:rPr>
      </w:pPr>
      <w:r w:rsidRPr="003B1265">
        <w:rPr>
          <w:rFonts w:ascii="Trebuchet MS" w:hAnsi="Trebuchet MS"/>
          <w:sz w:val="22"/>
          <w:szCs w:val="22"/>
        </w:rPr>
        <w:t>(Ta določba za podizvajalce bo vključena v pogodbo samo, če bo izvajalec opravljal dela skupaj s podizvajalci)</w:t>
      </w:r>
    </w:p>
    <w:p w14:paraId="700E6EFD" w14:textId="77777777" w:rsidR="003D007E" w:rsidRPr="003B1265" w:rsidRDefault="003D007E" w:rsidP="003D007E">
      <w:pPr>
        <w:jc w:val="both"/>
        <w:rPr>
          <w:rFonts w:ascii="Trebuchet MS" w:hAnsi="Trebuchet MS"/>
          <w:sz w:val="22"/>
          <w:szCs w:val="22"/>
        </w:rPr>
      </w:pPr>
    </w:p>
    <w:p w14:paraId="74C4DA0A"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 Izvajalec bo storitve po tej pogodbi opravljal s podizvajalci, navedenimi v ponudbi. Podatki o podizvajalcu, o vrsti in obsegu del ter soglasje podizvajalca/</w:t>
      </w:r>
      <w:proofErr w:type="spellStart"/>
      <w:r w:rsidRPr="003B1265">
        <w:rPr>
          <w:rFonts w:ascii="Trebuchet MS" w:hAnsi="Trebuchet MS"/>
          <w:sz w:val="22"/>
          <w:szCs w:val="22"/>
        </w:rPr>
        <w:t>ev</w:t>
      </w:r>
      <w:proofErr w:type="spellEnd"/>
      <w:r w:rsidRPr="003B1265">
        <w:rPr>
          <w:rFonts w:ascii="Trebuchet MS" w:hAnsi="Trebuchet MS"/>
          <w:sz w:val="22"/>
          <w:szCs w:val="22"/>
        </w:rPr>
        <w:t xml:space="preserve"> za neposredno plačilo, so sestavni del te pogodbe.</w:t>
      </w:r>
    </w:p>
    <w:p w14:paraId="3EEDB4D5" w14:textId="77777777" w:rsidR="003D007E" w:rsidRPr="003B1265" w:rsidRDefault="003D007E" w:rsidP="003D007E">
      <w:pPr>
        <w:jc w:val="both"/>
        <w:rPr>
          <w:rFonts w:ascii="Trebuchet MS" w:hAnsi="Trebuchet MS"/>
          <w:sz w:val="22"/>
          <w:szCs w:val="22"/>
        </w:rPr>
      </w:pPr>
    </w:p>
    <w:p w14:paraId="403F2B51" w14:textId="77777777" w:rsidR="003D007E" w:rsidRPr="003B1265" w:rsidRDefault="003D007E" w:rsidP="003D007E">
      <w:pPr>
        <w:jc w:val="both"/>
        <w:rPr>
          <w:rFonts w:ascii="Trebuchet MS" w:hAnsi="Trebuchet MS"/>
          <w:sz w:val="22"/>
          <w:szCs w:val="22"/>
        </w:rPr>
      </w:pPr>
    </w:p>
    <w:tbl>
      <w:tblPr>
        <w:tblW w:w="9639" w:type="dxa"/>
        <w:tblInd w:w="108" w:type="dxa"/>
        <w:tblLayout w:type="fixed"/>
        <w:tblLook w:val="0000" w:firstRow="0" w:lastRow="0" w:firstColumn="0" w:lastColumn="0" w:noHBand="0" w:noVBand="0"/>
      </w:tblPr>
      <w:tblGrid>
        <w:gridCol w:w="2581"/>
        <w:gridCol w:w="1656"/>
        <w:gridCol w:w="2171"/>
        <w:gridCol w:w="2097"/>
        <w:gridCol w:w="1134"/>
      </w:tblGrid>
      <w:tr w:rsidR="003D007E" w:rsidRPr="003B1265" w14:paraId="672C12FB" w14:textId="77777777" w:rsidTr="00AE7F62">
        <w:tc>
          <w:tcPr>
            <w:tcW w:w="2581" w:type="dxa"/>
            <w:tcBorders>
              <w:top w:val="single" w:sz="4" w:space="0" w:color="000000"/>
              <w:left w:val="single" w:sz="4" w:space="0" w:color="000000"/>
              <w:bottom w:val="single" w:sz="4" w:space="0" w:color="000000"/>
            </w:tcBorders>
            <w:shd w:val="clear" w:color="auto" w:fill="D9D9D9"/>
            <w:vAlign w:val="center"/>
          </w:tcPr>
          <w:p w14:paraId="526D9765" w14:textId="77777777" w:rsidR="003D007E" w:rsidRPr="003B1265" w:rsidRDefault="003D007E" w:rsidP="00AE7F62">
            <w:pPr>
              <w:snapToGrid w:val="0"/>
              <w:spacing w:before="60" w:after="40"/>
              <w:jc w:val="center"/>
              <w:rPr>
                <w:rFonts w:ascii="Trebuchet MS" w:hAnsi="Trebuchet MS"/>
                <w:b/>
                <w:sz w:val="22"/>
                <w:szCs w:val="22"/>
              </w:rPr>
            </w:pPr>
            <w:r w:rsidRPr="003B1265">
              <w:rPr>
                <w:rFonts w:ascii="Trebuchet MS" w:hAnsi="Trebuchet MS"/>
                <w:b/>
                <w:sz w:val="22"/>
                <w:szCs w:val="22"/>
              </w:rPr>
              <w:t>firma in sedež podizvajalca</w:t>
            </w:r>
          </w:p>
        </w:tc>
        <w:tc>
          <w:tcPr>
            <w:tcW w:w="1656" w:type="dxa"/>
            <w:tcBorders>
              <w:top w:val="single" w:sz="4" w:space="0" w:color="000000"/>
              <w:left w:val="single" w:sz="4" w:space="0" w:color="000000"/>
              <w:bottom w:val="single" w:sz="4" w:space="0" w:color="000000"/>
            </w:tcBorders>
            <w:shd w:val="clear" w:color="auto" w:fill="D9D9D9"/>
            <w:vAlign w:val="center"/>
          </w:tcPr>
          <w:p w14:paraId="5155D6C8" w14:textId="77777777" w:rsidR="003D007E" w:rsidRPr="003B1265" w:rsidRDefault="003D007E" w:rsidP="00AE7F62">
            <w:pPr>
              <w:snapToGrid w:val="0"/>
              <w:spacing w:before="60" w:after="40"/>
              <w:jc w:val="center"/>
              <w:rPr>
                <w:rFonts w:ascii="Trebuchet MS" w:hAnsi="Trebuchet MS"/>
                <w:b/>
                <w:sz w:val="22"/>
                <w:szCs w:val="22"/>
              </w:rPr>
            </w:pPr>
            <w:r w:rsidRPr="003B1265">
              <w:rPr>
                <w:rFonts w:ascii="Trebuchet MS" w:hAnsi="Trebuchet MS"/>
                <w:b/>
                <w:sz w:val="22"/>
                <w:szCs w:val="22"/>
              </w:rPr>
              <w:t>davčna in matična številka</w:t>
            </w:r>
          </w:p>
        </w:tc>
        <w:tc>
          <w:tcPr>
            <w:tcW w:w="2171" w:type="dxa"/>
            <w:tcBorders>
              <w:top w:val="single" w:sz="4" w:space="0" w:color="000000"/>
              <w:left w:val="single" w:sz="4" w:space="0" w:color="000000"/>
              <w:bottom w:val="single" w:sz="4" w:space="0" w:color="000000"/>
            </w:tcBorders>
            <w:shd w:val="clear" w:color="auto" w:fill="D9D9D9"/>
            <w:vAlign w:val="center"/>
          </w:tcPr>
          <w:p w14:paraId="651D8F5F" w14:textId="77777777" w:rsidR="003D007E" w:rsidRPr="003B1265" w:rsidRDefault="003D007E" w:rsidP="00AE7F62">
            <w:pPr>
              <w:snapToGrid w:val="0"/>
              <w:spacing w:before="60" w:after="40"/>
              <w:jc w:val="center"/>
              <w:rPr>
                <w:rFonts w:ascii="Trebuchet MS" w:hAnsi="Trebuchet MS"/>
                <w:b/>
                <w:sz w:val="22"/>
                <w:szCs w:val="22"/>
              </w:rPr>
            </w:pPr>
            <w:r w:rsidRPr="003B1265">
              <w:rPr>
                <w:rFonts w:ascii="Trebuchet MS" w:hAnsi="Trebuchet MS"/>
                <w:b/>
                <w:sz w:val="22"/>
                <w:szCs w:val="22"/>
              </w:rPr>
              <w:t xml:space="preserve">vrednost storitev in delež podizvajalca </w:t>
            </w:r>
          </w:p>
          <w:p w14:paraId="3A120BC0" w14:textId="77777777" w:rsidR="003D007E" w:rsidRPr="003B1265" w:rsidRDefault="003D007E" w:rsidP="00AE7F62">
            <w:pPr>
              <w:snapToGrid w:val="0"/>
              <w:spacing w:before="60" w:after="40"/>
              <w:jc w:val="center"/>
              <w:rPr>
                <w:rFonts w:ascii="Trebuchet MS" w:hAnsi="Trebuchet MS"/>
                <w:b/>
                <w:sz w:val="22"/>
                <w:szCs w:val="22"/>
              </w:rPr>
            </w:pPr>
            <w:r w:rsidRPr="003B1265">
              <w:rPr>
                <w:rFonts w:ascii="Trebuchet MS" w:hAnsi="Trebuchet MS"/>
                <w:b/>
                <w:sz w:val="22"/>
                <w:szCs w:val="22"/>
              </w:rPr>
              <w:t>(v % od celotnega sklopa)</w:t>
            </w:r>
          </w:p>
        </w:tc>
        <w:tc>
          <w:tcPr>
            <w:tcW w:w="20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598F3A" w14:textId="77777777" w:rsidR="003D007E" w:rsidRPr="003B1265" w:rsidRDefault="003D007E" w:rsidP="00AE7F62">
            <w:pPr>
              <w:snapToGrid w:val="0"/>
              <w:spacing w:before="60" w:after="40"/>
              <w:jc w:val="center"/>
              <w:rPr>
                <w:rFonts w:ascii="Trebuchet MS" w:hAnsi="Trebuchet MS"/>
                <w:b/>
                <w:sz w:val="22"/>
                <w:szCs w:val="22"/>
              </w:rPr>
            </w:pPr>
            <w:r w:rsidRPr="003B1265">
              <w:rPr>
                <w:rFonts w:ascii="Trebuchet MS" w:hAnsi="Trebuchet MS"/>
                <w:b/>
                <w:sz w:val="22"/>
                <w:szCs w:val="22"/>
              </w:rPr>
              <w:t>opis storitev, ki jih bo izvedel podizvajalec</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43D8930A" w14:textId="77777777" w:rsidR="003D007E" w:rsidRPr="003B1265" w:rsidRDefault="003D007E" w:rsidP="00AE7F62">
            <w:pPr>
              <w:snapToGrid w:val="0"/>
              <w:spacing w:before="60" w:after="40"/>
              <w:jc w:val="center"/>
              <w:rPr>
                <w:rFonts w:ascii="Trebuchet MS" w:hAnsi="Trebuchet MS"/>
                <w:b/>
                <w:sz w:val="22"/>
                <w:szCs w:val="22"/>
              </w:rPr>
            </w:pPr>
          </w:p>
          <w:p w14:paraId="668DC0D8" w14:textId="77777777" w:rsidR="003D007E" w:rsidRPr="003B1265" w:rsidRDefault="003D007E" w:rsidP="00AE7F62">
            <w:pPr>
              <w:snapToGrid w:val="0"/>
              <w:spacing w:before="60" w:after="40"/>
              <w:jc w:val="center"/>
              <w:rPr>
                <w:rFonts w:ascii="Trebuchet MS" w:hAnsi="Trebuchet MS"/>
                <w:b/>
                <w:sz w:val="22"/>
                <w:szCs w:val="22"/>
              </w:rPr>
            </w:pPr>
            <w:r w:rsidRPr="003B1265">
              <w:rPr>
                <w:rFonts w:ascii="Trebuchet MS" w:hAnsi="Trebuchet MS"/>
                <w:b/>
                <w:sz w:val="22"/>
                <w:szCs w:val="22"/>
              </w:rPr>
              <w:t xml:space="preserve">Neposredna plačila </w:t>
            </w:r>
            <w:proofErr w:type="spellStart"/>
            <w:r w:rsidRPr="003B1265">
              <w:rPr>
                <w:rFonts w:ascii="Trebuchet MS" w:hAnsi="Trebuchet MS"/>
                <w:b/>
                <w:sz w:val="22"/>
                <w:szCs w:val="22"/>
              </w:rPr>
              <w:t>podizv</w:t>
            </w:r>
            <w:proofErr w:type="spellEnd"/>
            <w:r w:rsidRPr="003B1265">
              <w:rPr>
                <w:rFonts w:ascii="Trebuchet MS" w:hAnsi="Trebuchet MS"/>
                <w:b/>
                <w:sz w:val="22"/>
                <w:szCs w:val="22"/>
              </w:rPr>
              <w:t>. (da/ne)</w:t>
            </w:r>
          </w:p>
        </w:tc>
      </w:tr>
      <w:tr w:rsidR="003D007E" w:rsidRPr="003B1265" w14:paraId="2FDB2623" w14:textId="77777777" w:rsidTr="00AE7F62">
        <w:tc>
          <w:tcPr>
            <w:tcW w:w="2581" w:type="dxa"/>
            <w:tcBorders>
              <w:top w:val="single" w:sz="4" w:space="0" w:color="000000"/>
              <w:left w:val="single" w:sz="4" w:space="0" w:color="000000"/>
              <w:bottom w:val="single" w:sz="4" w:space="0" w:color="000000"/>
            </w:tcBorders>
            <w:vAlign w:val="center"/>
          </w:tcPr>
          <w:p w14:paraId="20E11255" w14:textId="77777777" w:rsidR="003D007E" w:rsidRPr="003B1265" w:rsidRDefault="003D007E" w:rsidP="00AE7F62">
            <w:pPr>
              <w:snapToGrid w:val="0"/>
              <w:spacing w:before="60" w:after="40"/>
              <w:rPr>
                <w:rFonts w:ascii="Trebuchet MS" w:hAnsi="Trebuchet MS" w:cs="Arial"/>
                <w:sz w:val="22"/>
                <w:szCs w:val="22"/>
              </w:rPr>
            </w:pPr>
          </w:p>
          <w:p w14:paraId="758916F9" w14:textId="77777777" w:rsidR="003D007E" w:rsidRPr="003B1265" w:rsidRDefault="003D007E" w:rsidP="00AE7F62">
            <w:pPr>
              <w:snapToGrid w:val="0"/>
              <w:spacing w:before="60" w:after="40"/>
              <w:rPr>
                <w:rFonts w:ascii="Trebuchet MS" w:hAnsi="Trebuchet MS" w:cs="Arial"/>
                <w:sz w:val="22"/>
                <w:szCs w:val="22"/>
              </w:rPr>
            </w:pPr>
          </w:p>
          <w:p w14:paraId="27435554" w14:textId="77777777" w:rsidR="003D007E" w:rsidRPr="003B1265" w:rsidRDefault="003D007E" w:rsidP="00AE7F62">
            <w:pPr>
              <w:snapToGrid w:val="0"/>
              <w:spacing w:before="60" w:after="40"/>
              <w:rPr>
                <w:rFonts w:ascii="Trebuchet MS" w:hAnsi="Trebuchet MS" w:cs="Arial"/>
                <w:sz w:val="22"/>
                <w:szCs w:val="22"/>
              </w:rPr>
            </w:pPr>
          </w:p>
        </w:tc>
        <w:tc>
          <w:tcPr>
            <w:tcW w:w="1656" w:type="dxa"/>
            <w:tcBorders>
              <w:top w:val="single" w:sz="4" w:space="0" w:color="000000"/>
              <w:left w:val="single" w:sz="4" w:space="0" w:color="000000"/>
              <w:bottom w:val="single" w:sz="4" w:space="0" w:color="000000"/>
            </w:tcBorders>
            <w:vAlign w:val="center"/>
          </w:tcPr>
          <w:p w14:paraId="5D2D4F8E" w14:textId="77777777" w:rsidR="003D007E" w:rsidRPr="003B1265" w:rsidRDefault="003D007E" w:rsidP="00AE7F62">
            <w:pPr>
              <w:snapToGrid w:val="0"/>
              <w:spacing w:before="60" w:after="40"/>
              <w:rPr>
                <w:rFonts w:ascii="Trebuchet MS" w:hAnsi="Trebuchet MS"/>
                <w:sz w:val="22"/>
                <w:szCs w:val="22"/>
              </w:rPr>
            </w:pPr>
          </w:p>
        </w:tc>
        <w:tc>
          <w:tcPr>
            <w:tcW w:w="2171" w:type="dxa"/>
            <w:tcBorders>
              <w:top w:val="single" w:sz="4" w:space="0" w:color="000000"/>
              <w:left w:val="single" w:sz="4" w:space="0" w:color="000000"/>
              <w:bottom w:val="single" w:sz="4" w:space="0" w:color="000000"/>
            </w:tcBorders>
            <w:vAlign w:val="center"/>
          </w:tcPr>
          <w:p w14:paraId="2E51E4D6" w14:textId="77777777" w:rsidR="003D007E" w:rsidRPr="003B1265" w:rsidRDefault="003D007E" w:rsidP="00AE7F62">
            <w:pPr>
              <w:snapToGrid w:val="0"/>
              <w:spacing w:before="60" w:after="40"/>
              <w:rPr>
                <w:rFonts w:ascii="Trebuchet MS" w:hAnsi="Trebuchet MS"/>
                <w:sz w:val="22"/>
                <w:szCs w:val="22"/>
              </w:rPr>
            </w:pPr>
          </w:p>
        </w:tc>
        <w:tc>
          <w:tcPr>
            <w:tcW w:w="2097" w:type="dxa"/>
            <w:tcBorders>
              <w:top w:val="single" w:sz="4" w:space="0" w:color="000000"/>
              <w:left w:val="single" w:sz="4" w:space="0" w:color="000000"/>
              <w:bottom w:val="single" w:sz="4" w:space="0" w:color="000000"/>
              <w:right w:val="single" w:sz="4" w:space="0" w:color="000000"/>
            </w:tcBorders>
            <w:vAlign w:val="center"/>
          </w:tcPr>
          <w:p w14:paraId="16C4AEF3" w14:textId="77777777" w:rsidR="003D007E" w:rsidRPr="003B1265" w:rsidRDefault="003D007E" w:rsidP="00AE7F62">
            <w:pPr>
              <w:snapToGrid w:val="0"/>
              <w:spacing w:before="60" w:after="40"/>
              <w:rPr>
                <w:rFonts w:ascii="Trebuchet MS" w:hAnsi="Trebuchet MS"/>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12786584" w14:textId="77777777" w:rsidR="003D007E" w:rsidRPr="003B1265" w:rsidRDefault="003D007E" w:rsidP="00AE7F62">
            <w:pPr>
              <w:snapToGrid w:val="0"/>
              <w:spacing w:before="60" w:after="40"/>
              <w:rPr>
                <w:rFonts w:ascii="Trebuchet MS" w:hAnsi="Trebuchet MS"/>
                <w:sz w:val="22"/>
                <w:szCs w:val="22"/>
              </w:rPr>
            </w:pPr>
          </w:p>
        </w:tc>
      </w:tr>
      <w:tr w:rsidR="003D007E" w:rsidRPr="003B1265" w14:paraId="3A23FE75" w14:textId="77777777" w:rsidTr="00AE7F62">
        <w:tc>
          <w:tcPr>
            <w:tcW w:w="2581" w:type="dxa"/>
            <w:tcBorders>
              <w:top w:val="single" w:sz="4" w:space="0" w:color="000000"/>
              <w:left w:val="single" w:sz="4" w:space="0" w:color="000000"/>
              <w:bottom w:val="single" w:sz="4" w:space="0" w:color="000000"/>
            </w:tcBorders>
            <w:vAlign w:val="center"/>
          </w:tcPr>
          <w:p w14:paraId="0552D480" w14:textId="77777777" w:rsidR="003D007E" w:rsidRPr="003B1265" w:rsidRDefault="003D007E" w:rsidP="00AE7F62">
            <w:pPr>
              <w:snapToGrid w:val="0"/>
              <w:spacing w:before="60" w:after="40"/>
              <w:rPr>
                <w:rFonts w:ascii="Trebuchet MS" w:hAnsi="Trebuchet MS" w:cs="Arial"/>
                <w:sz w:val="22"/>
                <w:szCs w:val="22"/>
              </w:rPr>
            </w:pPr>
          </w:p>
          <w:p w14:paraId="55AEE66D" w14:textId="77777777" w:rsidR="003D007E" w:rsidRPr="003B1265" w:rsidRDefault="003D007E" w:rsidP="00AE7F62">
            <w:pPr>
              <w:snapToGrid w:val="0"/>
              <w:spacing w:before="60" w:after="40"/>
              <w:rPr>
                <w:rFonts w:ascii="Trebuchet MS" w:hAnsi="Trebuchet MS" w:cs="Arial"/>
                <w:sz w:val="22"/>
                <w:szCs w:val="22"/>
              </w:rPr>
            </w:pPr>
          </w:p>
          <w:p w14:paraId="31CAB8B8" w14:textId="77777777" w:rsidR="003D007E" w:rsidRPr="003B1265" w:rsidRDefault="003D007E" w:rsidP="00AE7F62">
            <w:pPr>
              <w:snapToGrid w:val="0"/>
              <w:spacing w:before="60" w:after="40"/>
              <w:rPr>
                <w:rFonts w:ascii="Trebuchet MS" w:hAnsi="Trebuchet MS" w:cs="Arial"/>
                <w:sz w:val="22"/>
                <w:szCs w:val="22"/>
              </w:rPr>
            </w:pPr>
          </w:p>
        </w:tc>
        <w:tc>
          <w:tcPr>
            <w:tcW w:w="1656" w:type="dxa"/>
            <w:tcBorders>
              <w:top w:val="single" w:sz="4" w:space="0" w:color="000000"/>
              <w:left w:val="single" w:sz="4" w:space="0" w:color="000000"/>
              <w:bottom w:val="single" w:sz="4" w:space="0" w:color="000000"/>
            </w:tcBorders>
            <w:vAlign w:val="center"/>
          </w:tcPr>
          <w:p w14:paraId="491D2B82" w14:textId="77777777" w:rsidR="003D007E" w:rsidRPr="003B1265" w:rsidRDefault="003D007E" w:rsidP="00AE7F62">
            <w:pPr>
              <w:snapToGrid w:val="0"/>
              <w:spacing w:before="60" w:after="40"/>
              <w:rPr>
                <w:rFonts w:ascii="Trebuchet MS" w:hAnsi="Trebuchet MS"/>
                <w:sz w:val="22"/>
                <w:szCs w:val="22"/>
              </w:rPr>
            </w:pPr>
          </w:p>
        </w:tc>
        <w:tc>
          <w:tcPr>
            <w:tcW w:w="2171" w:type="dxa"/>
            <w:tcBorders>
              <w:top w:val="single" w:sz="4" w:space="0" w:color="000000"/>
              <w:left w:val="single" w:sz="4" w:space="0" w:color="000000"/>
              <w:bottom w:val="single" w:sz="4" w:space="0" w:color="000000"/>
            </w:tcBorders>
            <w:vAlign w:val="center"/>
          </w:tcPr>
          <w:p w14:paraId="7F1AEAB2" w14:textId="77777777" w:rsidR="003D007E" w:rsidRPr="003B1265" w:rsidRDefault="003D007E" w:rsidP="00AE7F62">
            <w:pPr>
              <w:snapToGrid w:val="0"/>
              <w:spacing w:before="60" w:after="40"/>
              <w:rPr>
                <w:rFonts w:ascii="Trebuchet MS" w:hAnsi="Trebuchet MS"/>
                <w:sz w:val="22"/>
                <w:szCs w:val="22"/>
              </w:rPr>
            </w:pPr>
          </w:p>
        </w:tc>
        <w:tc>
          <w:tcPr>
            <w:tcW w:w="2097" w:type="dxa"/>
            <w:tcBorders>
              <w:top w:val="single" w:sz="4" w:space="0" w:color="000000"/>
              <w:left w:val="single" w:sz="4" w:space="0" w:color="000000"/>
              <w:bottom w:val="single" w:sz="4" w:space="0" w:color="000000"/>
              <w:right w:val="single" w:sz="4" w:space="0" w:color="000000"/>
            </w:tcBorders>
            <w:vAlign w:val="center"/>
          </w:tcPr>
          <w:p w14:paraId="46AAB203" w14:textId="77777777" w:rsidR="003D007E" w:rsidRPr="003B1265" w:rsidRDefault="003D007E" w:rsidP="00AE7F62">
            <w:pPr>
              <w:snapToGrid w:val="0"/>
              <w:spacing w:before="60" w:after="40"/>
              <w:rPr>
                <w:rFonts w:ascii="Trebuchet MS" w:hAnsi="Trebuchet MS"/>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1D7C06F7" w14:textId="77777777" w:rsidR="003D007E" w:rsidRPr="003B1265" w:rsidRDefault="003D007E" w:rsidP="00AE7F62">
            <w:pPr>
              <w:snapToGrid w:val="0"/>
              <w:spacing w:before="60" w:after="40"/>
              <w:rPr>
                <w:rFonts w:ascii="Trebuchet MS" w:hAnsi="Trebuchet MS"/>
                <w:sz w:val="22"/>
                <w:szCs w:val="22"/>
              </w:rPr>
            </w:pPr>
          </w:p>
        </w:tc>
      </w:tr>
    </w:tbl>
    <w:p w14:paraId="11E5A859" w14:textId="77777777" w:rsidR="003D007E" w:rsidRPr="003B1265" w:rsidRDefault="003D007E" w:rsidP="003D007E">
      <w:pPr>
        <w:jc w:val="both"/>
        <w:rPr>
          <w:rFonts w:ascii="Trebuchet MS" w:hAnsi="Trebuchet MS"/>
          <w:sz w:val="22"/>
          <w:szCs w:val="22"/>
        </w:rPr>
      </w:pPr>
    </w:p>
    <w:p w14:paraId="327809A4"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4216B1F8" w14:textId="77777777" w:rsidR="003D007E" w:rsidRPr="003B1265" w:rsidRDefault="003D007E" w:rsidP="003D007E">
      <w:pPr>
        <w:autoSpaceDE w:val="0"/>
        <w:autoSpaceDN w:val="0"/>
        <w:adjustRightInd w:val="0"/>
        <w:jc w:val="both"/>
        <w:rPr>
          <w:rFonts w:ascii="Trebuchet MS" w:eastAsia="Times New Roman" w:hAnsi="Trebuchet MS" w:cs="Trebuchet MS"/>
          <w:sz w:val="22"/>
          <w:szCs w:val="22"/>
          <w:lang w:eastAsia="sl-SI"/>
        </w:rPr>
      </w:pPr>
    </w:p>
    <w:p w14:paraId="7BB64551" w14:textId="77777777" w:rsidR="003D007E" w:rsidRPr="003B1265" w:rsidRDefault="003D007E" w:rsidP="003D007E">
      <w:pPr>
        <w:autoSpaceDE w:val="0"/>
        <w:autoSpaceDN w:val="0"/>
        <w:adjustRightInd w:val="0"/>
        <w:jc w:val="both"/>
        <w:rPr>
          <w:rFonts w:ascii="Trebuchet MS" w:eastAsia="Times New Roman" w:hAnsi="Trebuchet MS" w:cs="Trebuchet MS"/>
          <w:sz w:val="22"/>
          <w:szCs w:val="22"/>
          <w:lang w:eastAsia="sl-SI"/>
        </w:rPr>
      </w:pPr>
      <w:r w:rsidRPr="003B1265">
        <w:rPr>
          <w:rFonts w:ascii="Trebuchet MS" w:eastAsia="Times New Roman" w:hAnsi="Trebuchet MS" w:cs="Trebuchet MS"/>
          <w:sz w:val="22"/>
          <w:szCs w:val="22"/>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 izvedel.</w:t>
      </w:r>
    </w:p>
    <w:p w14:paraId="1A8E268B" w14:textId="77777777" w:rsidR="003D007E" w:rsidRPr="003B1265" w:rsidRDefault="003D007E" w:rsidP="003D007E">
      <w:pPr>
        <w:jc w:val="both"/>
        <w:rPr>
          <w:rFonts w:ascii="Trebuchet MS" w:hAnsi="Trebuchet MS"/>
          <w:sz w:val="22"/>
          <w:szCs w:val="22"/>
        </w:rPr>
      </w:pPr>
    </w:p>
    <w:p w14:paraId="5A696E8C"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Izvajalec, mora računu oziroma situaciji obvezno priložiti predhodno potrjene račune oziroma situacije podizvajalca/</w:t>
      </w:r>
      <w:proofErr w:type="spellStart"/>
      <w:r w:rsidRPr="003B1265">
        <w:rPr>
          <w:rFonts w:ascii="Trebuchet MS" w:hAnsi="Trebuchet MS"/>
          <w:sz w:val="22"/>
          <w:szCs w:val="22"/>
        </w:rPr>
        <w:t>ev</w:t>
      </w:r>
      <w:proofErr w:type="spellEnd"/>
      <w:r w:rsidRPr="003B1265">
        <w:rPr>
          <w:rFonts w:ascii="Trebuchet MS" w:hAnsi="Trebuchet MS"/>
          <w:sz w:val="22"/>
          <w:szCs w:val="22"/>
        </w:rPr>
        <w:t>, ki so opravljali dela po tej pogodbi.</w:t>
      </w:r>
    </w:p>
    <w:p w14:paraId="19C2D8B6" w14:textId="77777777" w:rsidR="003D007E" w:rsidRPr="003B1265" w:rsidRDefault="003D007E" w:rsidP="003D007E">
      <w:pPr>
        <w:jc w:val="both"/>
        <w:rPr>
          <w:rFonts w:ascii="Trebuchet MS" w:hAnsi="Trebuchet MS"/>
          <w:sz w:val="22"/>
          <w:szCs w:val="22"/>
        </w:rPr>
      </w:pPr>
    </w:p>
    <w:p w14:paraId="63008E83"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 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w:t>
      </w:r>
    </w:p>
    <w:p w14:paraId="276833F9" w14:textId="77777777" w:rsidR="003D007E" w:rsidRPr="003B1265" w:rsidRDefault="003D007E" w:rsidP="003D007E">
      <w:pPr>
        <w:jc w:val="both"/>
        <w:rPr>
          <w:rFonts w:ascii="Trebuchet MS" w:hAnsi="Trebuchet MS"/>
          <w:sz w:val="22"/>
          <w:szCs w:val="22"/>
        </w:rPr>
      </w:pPr>
    </w:p>
    <w:p w14:paraId="639E9F03"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 Izvajalec mora imeti ob sklenitvi te pogodbe na dan začetka izvajanja te pogodbe in v času njenega izvajanja, sklenjene pogodbe s podizvajalci.</w:t>
      </w:r>
    </w:p>
    <w:p w14:paraId="574721D6" w14:textId="77777777" w:rsidR="003D007E" w:rsidRPr="003B1265" w:rsidRDefault="003D007E" w:rsidP="003D007E">
      <w:pPr>
        <w:jc w:val="both"/>
        <w:rPr>
          <w:rFonts w:ascii="Trebuchet MS" w:hAnsi="Trebuchet MS"/>
          <w:sz w:val="22"/>
          <w:szCs w:val="22"/>
        </w:rPr>
      </w:pPr>
    </w:p>
    <w:p w14:paraId="5EE9F039"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Ob morebitni zamenjavi podizvajalcev mora izvajalec o tem pisno obvestiti naročnika v petih (5) dneh po spremembi in mu predložiti:</w:t>
      </w:r>
    </w:p>
    <w:p w14:paraId="4FB1A09C"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sklenjene pogodbe z novimi podizvajalci;</w:t>
      </w:r>
    </w:p>
    <w:p w14:paraId="6C6B5BB5"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svojo izjavo, da je poravnal vse nesporne obveznosti prvotnemu podizvajalcu;</w:t>
      </w:r>
    </w:p>
    <w:p w14:paraId="6DAA2331"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 pooblastilo za plačilo opravljenih in prevzetih del neposredno novemu podizvajalcu; </w:t>
      </w:r>
    </w:p>
    <w:p w14:paraId="3314F322"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soglasje novega podizvajalca za neposredno plačilo oz. izjava, da neposredno plačilo podizvajalec ne zahteva in</w:t>
      </w:r>
    </w:p>
    <w:p w14:paraId="45C01B38"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vso ostalo dokumentacijo, ki jo je naročnik zahteval za podizvajalce v razpisni dokumentaciji za predmetno javno naročilo.</w:t>
      </w:r>
    </w:p>
    <w:p w14:paraId="75E11233" w14:textId="77777777" w:rsidR="003D007E" w:rsidRPr="003B1265" w:rsidRDefault="003D007E" w:rsidP="003D007E">
      <w:pPr>
        <w:jc w:val="both"/>
        <w:rPr>
          <w:rFonts w:ascii="Trebuchet MS" w:hAnsi="Trebuchet MS"/>
          <w:sz w:val="22"/>
          <w:szCs w:val="22"/>
        </w:rPr>
      </w:pPr>
    </w:p>
    <w:p w14:paraId="56842D15"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Izvajalec v celoti odgovarja naročniku za izvedbo vseh del, ki so predmet te pogodbe.</w:t>
      </w:r>
    </w:p>
    <w:p w14:paraId="27C25087" w14:textId="77777777" w:rsidR="003D007E" w:rsidRPr="003B1265" w:rsidRDefault="003D007E" w:rsidP="003D007E">
      <w:pPr>
        <w:jc w:val="both"/>
        <w:rPr>
          <w:rFonts w:ascii="Trebuchet MS" w:hAnsi="Trebuchet MS"/>
          <w:sz w:val="22"/>
          <w:szCs w:val="22"/>
        </w:rPr>
      </w:pPr>
    </w:p>
    <w:p w14:paraId="649812F9"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Če naročnik ugotovi, da storitve izvaja podizvajalec, ki ni naveden v ponudbi oziroma ni dogovorjen s pogodbo, oziroma izvajalec ni zamenjal podizvajalca na način določen v tej pogodbi, ima pravico odpovedati pogodbo. Naročnik si pridržuje pravico, da lahko na kraju kjer se izvajajo dela, kadarkoli preveri delavce kateregakoli od podizvajalcev. Vsi delavci so naročniku dolžni dati verodostojne podatke. </w:t>
      </w:r>
    </w:p>
    <w:p w14:paraId="391CC2AF" w14:textId="77777777" w:rsidR="003D007E" w:rsidRPr="003B1265" w:rsidRDefault="003D007E" w:rsidP="003D007E">
      <w:pPr>
        <w:rPr>
          <w:rFonts w:ascii="Trebuchet MS" w:hAnsi="Trebuchet MS"/>
          <w:sz w:val="22"/>
          <w:szCs w:val="22"/>
        </w:rPr>
      </w:pPr>
    </w:p>
    <w:p w14:paraId="1F658074"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Izvajalec se zavezuje:</w:t>
      </w:r>
    </w:p>
    <w:p w14:paraId="13FDA38E" w14:textId="77777777" w:rsidR="003D007E" w:rsidRPr="003B1265" w:rsidRDefault="003D007E" w:rsidP="003D007E">
      <w:pPr>
        <w:numPr>
          <w:ilvl w:val="0"/>
          <w:numId w:val="19"/>
        </w:numPr>
        <w:rPr>
          <w:rFonts w:ascii="Trebuchet MS" w:hAnsi="Trebuchet MS"/>
          <w:sz w:val="22"/>
          <w:szCs w:val="22"/>
        </w:rPr>
      </w:pPr>
      <w:r w:rsidRPr="003B1265">
        <w:rPr>
          <w:rFonts w:ascii="Trebuchet MS" w:hAnsi="Trebuchet MS"/>
          <w:sz w:val="22"/>
          <w:szCs w:val="22"/>
        </w:rPr>
        <w:t>pravočasno opozoriti na morebitne ovire pri izvajanju storitev;</w:t>
      </w:r>
    </w:p>
    <w:p w14:paraId="04784805" w14:textId="77777777" w:rsidR="003D007E" w:rsidRPr="003B1265" w:rsidRDefault="003D007E" w:rsidP="003D007E">
      <w:pPr>
        <w:numPr>
          <w:ilvl w:val="0"/>
          <w:numId w:val="19"/>
        </w:numPr>
        <w:rPr>
          <w:rFonts w:ascii="Trebuchet MS" w:hAnsi="Trebuchet MS"/>
          <w:sz w:val="22"/>
          <w:szCs w:val="22"/>
        </w:rPr>
      </w:pPr>
      <w:r w:rsidRPr="003B1265">
        <w:rPr>
          <w:rFonts w:ascii="Trebuchet MS" w:hAnsi="Trebuchet MS"/>
          <w:sz w:val="22"/>
          <w:szCs w:val="22"/>
        </w:rPr>
        <w:t>ščititi interese naročnika in</w:t>
      </w:r>
    </w:p>
    <w:p w14:paraId="156F9B98" w14:textId="77777777" w:rsidR="003D007E" w:rsidRPr="003B1265" w:rsidRDefault="003D007E" w:rsidP="003D007E">
      <w:pPr>
        <w:numPr>
          <w:ilvl w:val="0"/>
          <w:numId w:val="19"/>
        </w:numPr>
        <w:rPr>
          <w:rFonts w:ascii="Trebuchet MS" w:hAnsi="Trebuchet MS"/>
          <w:sz w:val="22"/>
          <w:szCs w:val="22"/>
        </w:rPr>
      </w:pPr>
      <w:r w:rsidRPr="003B1265">
        <w:rPr>
          <w:rFonts w:ascii="Trebuchet MS" w:hAnsi="Trebuchet MS"/>
          <w:sz w:val="22"/>
          <w:szCs w:val="22"/>
        </w:rPr>
        <w:t xml:space="preserve">zagotavljati nemoten nadzor nad opravljanjem storitev. </w:t>
      </w:r>
    </w:p>
    <w:p w14:paraId="75B0DD66" w14:textId="77777777" w:rsidR="003D007E" w:rsidRPr="003B1265" w:rsidRDefault="003D007E" w:rsidP="003D007E">
      <w:pPr>
        <w:rPr>
          <w:rFonts w:ascii="Trebuchet MS" w:hAnsi="Trebuchet MS"/>
          <w:sz w:val="22"/>
          <w:szCs w:val="22"/>
        </w:rPr>
      </w:pPr>
    </w:p>
    <w:p w14:paraId="1D2A8153" w14:textId="77777777" w:rsidR="003D007E" w:rsidRPr="003B1265" w:rsidRDefault="003D007E" w:rsidP="003D007E">
      <w:pPr>
        <w:rPr>
          <w:rFonts w:ascii="Trebuchet MS" w:hAnsi="Trebuchet MS"/>
          <w:sz w:val="22"/>
          <w:szCs w:val="22"/>
        </w:rPr>
      </w:pPr>
    </w:p>
    <w:p w14:paraId="02B01CF4" w14:textId="77777777" w:rsidR="003D007E" w:rsidRPr="003B1265" w:rsidRDefault="003D007E" w:rsidP="003D007E">
      <w:pPr>
        <w:pStyle w:val="Odstavekseznama"/>
        <w:ind w:left="720"/>
        <w:jc w:val="center"/>
        <w:rPr>
          <w:rFonts w:ascii="Trebuchet MS" w:hAnsi="Trebuchet MS"/>
          <w:sz w:val="22"/>
          <w:szCs w:val="22"/>
        </w:rPr>
      </w:pPr>
      <w:r w:rsidRPr="003B1265">
        <w:rPr>
          <w:rFonts w:ascii="Trebuchet MS" w:hAnsi="Trebuchet MS"/>
          <w:sz w:val="22"/>
          <w:szCs w:val="22"/>
        </w:rPr>
        <w:t>11.člen</w:t>
      </w:r>
    </w:p>
    <w:p w14:paraId="39538147" w14:textId="77777777" w:rsidR="003D007E" w:rsidRPr="003B1265" w:rsidRDefault="003D007E" w:rsidP="003D007E">
      <w:pPr>
        <w:rPr>
          <w:rFonts w:ascii="Trebuchet MS" w:hAnsi="Trebuchet MS"/>
          <w:sz w:val="22"/>
          <w:szCs w:val="22"/>
        </w:rPr>
      </w:pPr>
    </w:p>
    <w:p w14:paraId="539342F5" w14:textId="77777777" w:rsidR="003D007E" w:rsidRPr="003B1265" w:rsidRDefault="003D007E" w:rsidP="003D007E">
      <w:pPr>
        <w:rPr>
          <w:rFonts w:ascii="Trebuchet MS" w:hAnsi="Trebuchet MS"/>
          <w:sz w:val="22"/>
          <w:szCs w:val="22"/>
        </w:rPr>
      </w:pPr>
    </w:p>
    <w:p w14:paraId="537C8A64"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(1) Izvajalec mora najkasneje ob podpisu pogodbe kot pogoj za veljavnost pogodbe, predložiti naročniku menično izjavo za dobro izvedbo pogodbenih obveznosti (3 kom) in 3 kom bianco menice, in sicer v višini ______ EUR (10% od končne ponudbene vrednosti z DDV). </w:t>
      </w:r>
    </w:p>
    <w:p w14:paraId="6BD612EA" w14:textId="77777777" w:rsidR="003D007E" w:rsidRPr="003B1265" w:rsidRDefault="003D007E" w:rsidP="003D007E">
      <w:pPr>
        <w:jc w:val="both"/>
        <w:rPr>
          <w:rFonts w:ascii="Trebuchet MS" w:hAnsi="Trebuchet MS"/>
          <w:sz w:val="22"/>
          <w:szCs w:val="22"/>
        </w:rPr>
      </w:pPr>
    </w:p>
    <w:p w14:paraId="0EA08D20"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(2) V roku predložena manična izjava in menice so pogoj za veljavno sklenitev pogodbe. V kolikor izvajalec v določenem roku ne predloži menične izjave za dobro izvedbo pogodbenih obveznosti in menic, bo naročnik unovčil menico za resnost ponudbe.</w:t>
      </w:r>
    </w:p>
    <w:p w14:paraId="4052D0AD" w14:textId="77777777" w:rsidR="003D007E" w:rsidRPr="003B1265" w:rsidRDefault="003D007E" w:rsidP="003D007E">
      <w:pPr>
        <w:jc w:val="both"/>
        <w:rPr>
          <w:rFonts w:ascii="Trebuchet MS" w:hAnsi="Trebuchet MS"/>
          <w:sz w:val="22"/>
          <w:szCs w:val="22"/>
        </w:rPr>
      </w:pPr>
    </w:p>
    <w:p w14:paraId="441C64B3"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(3) Besedilo menične izjave je navedeno v razpisni dokumentaciji in jo mora izvajalec predložiti na priloženem obrazcu  (Obr_9) ali vsebinsko enakem.</w:t>
      </w:r>
    </w:p>
    <w:p w14:paraId="104FF76E" w14:textId="77777777" w:rsidR="003D007E" w:rsidRPr="003B1265" w:rsidRDefault="003D007E" w:rsidP="003D007E">
      <w:pPr>
        <w:jc w:val="both"/>
        <w:rPr>
          <w:rFonts w:ascii="Trebuchet MS" w:hAnsi="Trebuchet MS"/>
          <w:sz w:val="22"/>
          <w:szCs w:val="22"/>
        </w:rPr>
      </w:pPr>
    </w:p>
    <w:p w14:paraId="66D3E69D" w14:textId="77777777" w:rsidR="003D007E" w:rsidRPr="003B1265" w:rsidRDefault="003D007E" w:rsidP="003D007E">
      <w:pPr>
        <w:pStyle w:val="Odstavekseznama"/>
        <w:numPr>
          <w:ilvl w:val="0"/>
          <w:numId w:val="40"/>
        </w:numPr>
        <w:jc w:val="center"/>
        <w:rPr>
          <w:rFonts w:ascii="Trebuchet MS" w:hAnsi="Trebuchet MS"/>
          <w:sz w:val="22"/>
          <w:szCs w:val="22"/>
        </w:rPr>
      </w:pPr>
      <w:r w:rsidRPr="003B1265">
        <w:rPr>
          <w:rFonts w:ascii="Trebuchet MS" w:hAnsi="Trebuchet MS"/>
          <w:sz w:val="22"/>
          <w:szCs w:val="22"/>
        </w:rPr>
        <w:t>člen</w:t>
      </w:r>
    </w:p>
    <w:p w14:paraId="6A4302F4" w14:textId="77777777" w:rsidR="003D007E" w:rsidRPr="003B1265" w:rsidRDefault="003D007E" w:rsidP="003D007E">
      <w:pPr>
        <w:jc w:val="both"/>
        <w:rPr>
          <w:rFonts w:ascii="Trebuchet MS" w:hAnsi="Trebuchet MS"/>
          <w:b/>
          <w:sz w:val="22"/>
          <w:szCs w:val="22"/>
        </w:rPr>
      </w:pPr>
    </w:p>
    <w:p w14:paraId="27D53664" w14:textId="2521FBB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(1) Izvajalec mora naročniku najkasneje v </w:t>
      </w:r>
      <w:r w:rsidR="00FC1465">
        <w:rPr>
          <w:rFonts w:ascii="Trebuchet MS" w:hAnsi="Trebuchet MS"/>
          <w:sz w:val="22"/>
          <w:szCs w:val="22"/>
        </w:rPr>
        <w:t>15</w:t>
      </w:r>
      <w:r w:rsidRPr="003B1265">
        <w:rPr>
          <w:rFonts w:ascii="Trebuchet MS" w:hAnsi="Trebuchet MS"/>
          <w:sz w:val="22"/>
          <w:szCs w:val="22"/>
        </w:rPr>
        <w:t xml:space="preserve"> dneh po uspešnem končnem prevzemu del izročiti finančno zavarovanje za odpravo napak v garancijski dobi v višini 5 % končne izvedbene vrednosti z DDV z veljavnostjo do vključno 30. dan po preteku garancijskega (jamčevalnega) roka. </w:t>
      </w:r>
    </w:p>
    <w:p w14:paraId="39945573" w14:textId="77777777" w:rsidR="003D007E" w:rsidRPr="003B1265" w:rsidRDefault="003D007E" w:rsidP="003D007E">
      <w:pPr>
        <w:jc w:val="both"/>
        <w:rPr>
          <w:rFonts w:ascii="Trebuchet MS" w:hAnsi="Trebuchet MS"/>
          <w:sz w:val="22"/>
          <w:szCs w:val="22"/>
        </w:rPr>
      </w:pPr>
    </w:p>
    <w:p w14:paraId="0A9EDC52"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(2) Garancija služi naročniku kot jamstvo za vestno izpolnjevanje izvajalčevih obveznosti do naročnika v času garancijskega roka. Če se garancijski rok podaljša, se mora hkrati za enak čas podaljšati tudi rok trajanja garancije.</w:t>
      </w:r>
    </w:p>
    <w:p w14:paraId="0B76EA78" w14:textId="77777777" w:rsidR="003D007E" w:rsidRPr="003B1265" w:rsidRDefault="003D007E" w:rsidP="003D007E">
      <w:pPr>
        <w:jc w:val="both"/>
        <w:rPr>
          <w:rFonts w:ascii="Trebuchet MS" w:hAnsi="Trebuchet MS"/>
          <w:sz w:val="22"/>
          <w:szCs w:val="22"/>
        </w:rPr>
      </w:pPr>
    </w:p>
    <w:p w14:paraId="6C0DA54E"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(3) Besedilo finančnega zavarovanja je navedeno v razpisni dokumentaciji. Izvajalec mora zavarovanje za odpravo napak v garancijski dobi predložiti na priloženem obrazcu  (Obr_10) ali vsebinsko enakem.</w:t>
      </w:r>
    </w:p>
    <w:p w14:paraId="628B8583" w14:textId="77777777" w:rsidR="003D007E" w:rsidRPr="003B1265" w:rsidRDefault="003D007E" w:rsidP="003D007E">
      <w:pPr>
        <w:jc w:val="both"/>
        <w:rPr>
          <w:rFonts w:ascii="Trebuchet MS" w:hAnsi="Trebuchet MS"/>
          <w:sz w:val="22"/>
          <w:szCs w:val="22"/>
        </w:rPr>
      </w:pPr>
    </w:p>
    <w:p w14:paraId="1D8DED40"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(4) Šteje se, da dokončen prevzem opravljenih dobav s strani naročnika ni opravljen, če izvajalec ne izroči naročniku finančnega zavarovanja za odpravo napak v garancijskem roku. Če izvajalec v roku ne izroči finančnega zavarovanja, lahko naročnik zadrži izplačilo dolgovanega zneska za opravljena dela, v višini manjkajočega finančnega zavarovanja.</w:t>
      </w:r>
    </w:p>
    <w:p w14:paraId="68D370FC" w14:textId="77777777" w:rsidR="003D007E" w:rsidRPr="003B1265" w:rsidRDefault="003D007E" w:rsidP="003D007E">
      <w:pPr>
        <w:jc w:val="both"/>
        <w:rPr>
          <w:rFonts w:ascii="Trebuchet MS" w:hAnsi="Trebuchet MS"/>
          <w:sz w:val="22"/>
          <w:szCs w:val="22"/>
        </w:rPr>
      </w:pPr>
    </w:p>
    <w:p w14:paraId="12A2715B" w14:textId="77777777" w:rsidR="003D007E" w:rsidRPr="003B1265" w:rsidRDefault="003D007E" w:rsidP="003D007E">
      <w:pPr>
        <w:rPr>
          <w:rFonts w:ascii="Trebuchet MS" w:hAnsi="Trebuchet MS"/>
          <w:sz w:val="22"/>
          <w:szCs w:val="22"/>
        </w:rPr>
      </w:pPr>
    </w:p>
    <w:p w14:paraId="7CE3628F"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KONČNE DOLOČBE</w:t>
      </w:r>
    </w:p>
    <w:p w14:paraId="3A48F220" w14:textId="77777777" w:rsidR="003D007E" w:rsidRPr="003B1265" w:rsidRDefault="003D007E" w:rsidP="003D007E">
      <w:pPr>
        <w:ind w:left="72"/>
        <w:rPr>
          <w:rFonts w:ascii="Trebuchet MS" w:hAnsi="Trebuchet MS"/>
          <w:b/>
          <w:sz w:val="22"/>
          <w:szCs w:val="22"/>
        </w:rPr>
      </w:pPr>
    </w:p>
    <w:p w14:paraId="1B7D77F0" w14:textId="77777777" w:rsidR="003D007E" w:rsidRPr="003B1265" w:rsidRDefault="003D007E" w:rsidP="003D007E">
      <w:pPr>
        <w:pStyle w:val="Odstavekseznama"/>
        <w:numPr>
          <w:ilvl w:val="0"/>
          <w:numId w:val="40"/>
        </w:numPr>
        <w:jc w:val="center"/>
        <w:rPr>
          <w:rFonts w:ascii="Trebuchet MS" w:hAnsi="Trebuchet MS"/>
          <w:bCs/>
          <w:sz w:val="22"/>
          <w:szCs w:val="22"/>
        </w:rPr>
      </w:pPr>
      <w:r w:rsidRPr="003B1265">
        <w:rPr>
          <w:rFonts w:ascii="Trebuchet MS" w:hAnsi="Trebuchet MS"/>
          <w:bCs/>
          <w:sz w:val="22"/>
          <w:szCs w:val="22"/>
        </w:rPr>
        <w:t>člen</w:t>
      </w:r>
    </w:p>
    <w:p w14:paraId="376F0283" w14:textId="77777777" w:rsidR="003D007E" w:rsidRPr="003B1265" w:rsidRDefault="003D007E" w:rsidP="003D007E">
      <w:pPr>
        <w:ind w:left="72"/>
        <w:rPr>
          <w:rFonts w:ascii="Trebuchet MS" w:hAnsi="Trebuchet MS"/>
          <w:b/>
          <w:sz w:val="22"/>
          <w:szCs w:val="22"/>
        </w:rPr>
      </w:pPr>
      <w:r w:rsidRPr="003B1265">
        <w:rPr>
          <w:rFonts w:ascii="Trebuchet MS" w:hAnsi="Trebuchet MS"/>
          <w:b/>
          <w:sz w:val="22"/>
          <w:szCs w:val="22"/>
        </w:rPr>
        <w:t xml:space="preserve">  </w:t>
      </w:r>
    </w:p>
    <w:p w14:paraId="38C02AA4" w14:textId="77777777" w:rsidR="003D007E" w:rsidRPr="003B1265" w:rsidRDefault="003D007E" w:rsidP="003D007E">
      <w:pPr>
        <w:autoSpaceDE w:val="0"/>
        <w:autoSpaceDN w:val="0"/>
        <w:adjustRightInd w:val="0"/>
        <w:jc w:val="both"/>
        <w:rPr>
          <w:rFonts w:ascii="Trebuchet MS" w:hAnsi="Trebuchet MS" w:cs="ArialMT"/>
          <w:sz w:val="22"/>
          <w:szCs w:val="22"/>
        </w:rPr>
      </w:pPr>
      <w:r w:rsidRPr="003B1265">
        <w:rPr>
          <w:rFonts w:ascii="Trebuchet MS" w:hAnsi="Trebuchet MS" w:cs="ArialMT"/>
          <w:sz w:val="22"/>
          <w:szCs w:val="22"/>
        </w:rPr>
        <w:t>Med veljavnostjo pogodbe o izvedbi javnega naročila lahko naročnik ne glede na določbe zakona, ki ureja obligacijska razmerja, odstopi od pogodbe v naslednjih okoliščinah:</w:t>
      </w:r>
    </w:p>
    <w:p w14:paraId="3F30A142"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cs="ArialMT"/>
          <w:sz w:val="22"/>
          <w:szCs w:val="22"/>
          <w:lang w:eastAsia="sl-SI"/>
        </w:rPr>
      </w:pPr>
      <w:r w:rsidRPr="003B1265">
        <w:rPr>
          <w:rFonts w:ascii="Trebuchet MS" w:eastAsia="Times New Roman" w:hAnsi="Trebuchet MS" w:cs="ArialMT"/>
          <w:sz w:val="22"/>
          <w:szCs w:val="22"/>
          <w:lang w:eastAsia="sl-SI"/>
        </w:rPr>
        <w:t>javno naročilo je bilo bistveno spremenjeno, kar terja nov postopek javnega naročanja;</w:t>
      </w:r>
    </w:p>
    <w:p w14:paraId="47A725FC"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cs="ArialMT"/>
          <w:sz w:val="22"/>
          <w:szCs w:val="22"/>
          <w:lang w:eastAsia="sl-SI"/>
        </w:rPr>
      </w:pPr>
      <w:r w:rsidRPr="003B1265">
        <w:rPr>
          <w:rFonts w:ascii="Trebuchet MS" w:eastAsia="Times New Roman" w:hAnsi="Trebuchet MS" w:cs="ArialMT"/>
          <w:sz w:val="22"/>
          <w:szCs w:val="22"/>
          <w:lang w:eastAsia="sl-SI"/>
        </w:rPr>
        <w:t>v času oddaje javnega naročila je bil izvajalec v enem od položajev, zaradi katerega bi ga naročnik moral izključiti iz postopka javnega naročanja, pa s tem dejstvom naročnik ni bil seznanjen v postopku javnega naročanja;</w:t>
      </w:r>
    </w:p>
    <w:p w14:paraId="7269198C"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cs="ArialMT"/>
          <w:sz w:val="22"/>
          <w:szCs w:val="22"/>
          <w:lang w:eastAsia="sl-SI"/>
        </w:rPr>
      </w:pPr>
      <w:r w:rsidRPr="003B1265">
        <w:rPr>
          <w:rFonts w:ascii="Trebuchet MS" w:eastAsia="Times New Roman" w:hAnsi="Trebuchet MS" w:cs="ArialMT"/>
          <w:sz w:val="22"/>
          <w:szCs w:val="22"/>
          <w:lang w:eastAsia="sl-SI"/>
        </w:rPr>
        <w:t>zaradi hudih kršitev obveznosti iz PEU, PDEU in tega zakona, ki jih je po postopku v skladu z 258. členom PDEU ugotovilo Sodišče Evropske unije, javno naročilo ne bi smelo biti oddano izvajalcu;</w:t>
      </w:r>
    </w:p>
    <w:p w14:paraId="45060A5E"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cs="ArialMT"/>
          <w:sz w:val="22"/>
          <w:szCs w:val="22"/>
          <w:lang w:eastAsia="sl-SI"/>
        </w:rPr>
      </w:pPr>
      <w:r w:rsidRPr="003B1265">
        <w:rPr>
          <w:rFonts w:ascii="Trebuchet MS" w:eastAsia="Times New Roman" w:hAnsi="Trebuchet MS" w:cs="ArialMT"/>
          <w:sz w:val="22"/>
          <w:szCs w:val="22"/>
          <w:lang w:eastAsia="sl-SI"/>
        </w:rPr>
        <w:t>kršitev zahtev v zvezi z zelenim javnim naročanjem iz Uredbe o zelenem javnem naročanju, kot so določeni v predmetnem javnem naročilu.</w:t>
      </w:r>
    </w:p>
    <w:p w14:paraId="13C89164" w14:textId="77777777" w:rsidR="003D007E" w:rsidRPr="003B1265" w:rsidRDefault="003D007E" w:rsidP="003D007E">
      <w:pPr>
        <w:autoSpaceDE w:val="0"/>
        <w:autoSpaceDN w:val="0"/>
        <w:adjustRightInd w:val="0"/>
        <w:jc w:val="both"/>
        <w:rPr>
          <w:rFonts w:ascii="Trebuchet MS" w:hAnsi="Trebuchet MS" w:cs="ArialMT"/>
          <w:sz w:val="22"/>
          <w:szCs w:val="22"/>
          <w:lang w:eastAsia="sl-SI"/>
        </w:rPr>
      </w:pPr>
    </w:p>
    <w:p w14:paraId="107E699F" w14:textId="77777777" w:rsidR="003D007E" w:rsidRPr="003B1265" w:rsidRDefault="003D007E" w:rsidP="003D007E">
      <w:pPr>
        <w:autoSpaceDE w:val="0"/>
        <w:autoSpaceDN w:val="0"/>
        <w:adjustRightInd w:val="0"/>
        <w:jc w:val="both"/>
        <w:rPr>
          <w:rFonts w:ascii="Trebuchet MS" w:hAnsi="Trebuchet MS" w:cs="ArialMT"/>
          <w:sz w:val="22"/>
          <w:szCs w:val="22"/>
          <w:lang w:eastAsia="sl-SI"/>
        </w:rPr>
      </w:pPr>
      <w:r w:rsidRPr="003B1265">
        <w:rPr>
          <w:rFonts w:ascii="Trebuchet MS" w:hAnsi="Trebuchet MS" w:cs="ArialMT"/>
          <w:sz w:val="22"/>
          <w:szCs w:val="22"/>
          <w:lang w:eastAsia="sl-SI"/>
        </w:rPr>
        <w:t>Odstop od pogodbe učinkuje z dnem, ko izvajalec prejme pisno izjavo naročnika o odstopu.</w:t>
      </w:r>
    </w:p>
    <w:p w14:paraId="5CA6A664" w14:textId="77777777" w:rsidR="003D007E" w:rsidRPr="003B1265" w:rsidRDefault="003D007E" w:rsidP="003D007E">
      <w:pPr>
        <w:autoSpaceDE w:val="0"/>
        <w:autoSpaceDN w:val="0"/>
        <w:adjustRightInd w:val="0"/>
        <w:jc w:val="both"/>
        <w:rPr>
          <w:rFonts w:ascii="Trebuchet MS" w:hAnsi="Trebuchet MS"/>
          <w:sz w:val="22"/>
          <w:szCs w:val="22"/>
        </w:rPr>
      </w:pPr>
    </w:p>
    <w:p w14:paraId="004A3BEC" w14:textId="77777777" w:rsidR="003D007E" w:rsidRPr="003B1265" w:rsidRDefault="003D007E" w:rsidP="003D007E">
      <w:pPr>
        <w:pStyle w:val="Odstavekseznama"/>
        <w:numPr>
          <w:ilvl w:val="0"/>
          <w:numId w:val="40"/>
        </w:numPr>
        <w:autoSpaceDE w:val="0"/>
        <w:autoSpaceDN w:val="0"/>
        <w:adjustRightInd w:val="0"/>
        <w:jc w:val="center"/>
        <w:rPr>
          <w:rFonts w:ascii="Trebuchet MS" w:hAnsi="Trebuchet MS"/>
          <w:sz w:val="22"/>
          <w:szCs w:val="22"/>
        </w:rPr>
      </w:pPr>
      <w:r w:rsidRPr="003B1265">
        <w:rPr>
          <w:rFonts w:ascii="Trebuchet MS" w:hAnsi="Trebuchet MS"/>
          <w:sz w:val="22"/>
          <w:szCs w:val="22"/>
        </w:rPr>
        <w:t xml:space="preserve">člen </w:t>
      </w:r>
    </w:p>
    <w:p w14:paraId="3AE98E4C" w14:textId="77777777" w:rsidR="003D007E" w:rsidRPr="003B1265" w:rsidRDefault="003D007E" w:rsidP="003D007E">
      <w:pPr>
        <w:autoSpaceDE w:val="0"/>
        <w:autoSpaceDN w:val="0"/>
        <w:adjustRightInd w:val="0"/>
        <w:jc w:val="both"/>
        <w:rPr>
          <w:rFonts w:ascii="Trebuchet MS" w:hAnsi="Trebuchet MS"/>
          <w:b/>
          <w:i/>
          <w:sz w:val="22"/>
          <w:szCs w:val="22"/>
        </w:rPr>
      </w:pPr>
    </w:p>
    <w:p w14:paraId="2D04D0FB"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Višja sila so izredne, nepremagljive in nepredvidljive okoliščine, ki  nastopijo po sklenitvi pogodbe in so zunaj volje ali sfere pogodbenih strank (npr. poplave, potresi, druge elementarne nezgode, požar, vojna, trgovinska blokada ipd.) ter jih ni bilo mogoče predvideti, se jim izogniti ali jih odvrniti. </w:t>
      </w:r>
    </w:p>
    <w:p w14:paraId="2CD1E71B" w14:textId="77777777" w:rsidR="003D007E" w:rsidRPr="003B1265" w:rsidRDefault="003D007E" w:rsidP="003D007E">
      <w:pPr>
        <w:autoSpaceDE w:val="0"/>
        <w:autoSpaceDN w:val="0"/>
        <w:adjustRightInd w:val="0"/>
        <w:jc w:val="both"/>
        <w:rPr>
          <w:rFonts w:ascii="Trebuchet MS" w:hAnsi="Trebuchet MS"/>
          <w:sz w:val="22"/>
          <w:szCs w:val="22"/>
        </w:rPr>
      </w:pPr>
    </w:p>
    <w:p w14:paraId="0B9BB9F3"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Za višjo silo štejejo tudi predpisi, posamični akti ali dejanja ter drugi ukrepi organov Republike Slovenije ali Evropske Unije ter druge države, ki izpolnjujejo pogoje iz prejšnjega odstavka.  </w:t>
      </w:r>
    </w:p>
    <w:p w14:paraId="70394929" w14:textId="77777777" w:rsidR="003D007E" w:rsidRPr="003B1265" w:rsidRDefault="003D007E" w:rsidP="003D007E">
      <w:pPr>
        <w:autoSpaceDE w:val="0"/>
        <w:autoSpaceDN w:val="0"/>
        <w:adjustRightInd w:val="0"/>
        <w:jc w:val="both"/>
        <w:rPr>
          <w:rFonts w:ascii="Trebuchet MS" w:hAnsi="Trebuchet MS"/>
          <w:sz w:val="22"/>
          <w:szCs w:val="22"/>
        </w:rPr>
      </w:pPr>
    </w:p>
    <w:p w14:paraId="60B89856" w14:textId="77777777" w:rsidR="003D007E" w:rsidRPr="003B1265" w:rsidRDefault="003D007E" w:rsidP="003D007E">
      <w:pPr>
        <w:numPr>
          <w:ilvl w:val="0"/>
          <w:numId w:val="40"/>
        </w:numPr>
        <w:autoSpaceDE w:val="0"/>
        <w:autoSpaceDN w:val="0"/>
        <w:adjustRightInd w:val="0"/>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24B9118E" w14:textId="77777777" w:rsidR="003D007E" w:rsidRPr="003B1265" w:rsidRDefault="003D007E" w:rsidP="003D007E">
      <w:pPr>
        <w:autoSpaceDE w:val="0"/>
        <w:autoSpaceDN w:val="0"/>
        <w:adjustRightInd w:val="0"/>
        <w:jc w:val="center"/>
        <w:rPr>
          <w:rFonts w:ascii="Trebuchet MS" w:hAnsi="Trebuchet MS"/>
          <w:sz w:val="22"/>
          <w:szCs w:val="22"/>
        </w:rPr>
      </w:pPr>
    </w:p>
    <w:p w14:paraId="6AE34728"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Nobena stranka ne more uveljavljati zahtevkov, ki ji po pogodbi ali predpisih pripadajo zaradi kršitve druge stranke, če je kršitev nastala zaradi dogodka višje sile. </w:t>
      </w:r>
    </w:p>
    <w:p w14:paraId="2C2DA9D1" w14:textId="77777777" w:rsidR="003D007E" w:rsidRPr="003B1265" w:rsidRDefault="003D007E" w:rsidP="003D007E">
      <w:pPr>
        <w:autoSpaceDE w:val="0"/>
        <w:autoSpaceDN w:val="0"/>
        <w:adjustRightInd w:val="0"/>
        <w:jc w:val="both"/>
        <w:rPr>
          <w:rFonts w:ascii="Trebuchet MS" w:hAnsi="Trebuchet MS"/>
          <w:sz w:val="22"/>
          <w:szCs w:val="22"/>
        </w:rPr>
      </w:pPr>
    </w:p>
    <w:p w14:paraId="6ED87A22"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Če je zaradi višje sile začasno onemogočeno izvrševanje kakšne obveznosti po pogodbi, se rok za izpolnitev obveznosti ustrezno podaljša, in sicer najmanj za čas trajanja višje sile. </w:t>
      </w:r>
    </w:p>
    <w:p w14:paraId="01D267EF" w14:textId="77777777" w:rsidR="003D007E" w:rsidRPr="003B1265" w:rsidRDefault="003D007E" w:rsidP="003D007E">
      <w:pPr>
        <w:autoSpaceDE w:val="0"/>
        <w:autoSpaceDN w:val="0"/>
        <w:adjustRightInd w:val="0"/>
        <w:jc w:val="both"/>
        <w:rPr>
          <w:rFonts w:ascii="Trebuchet MS" w:hAnsi="Trebuchet MS"/>
          <w:sz w:val="22"/>
          <w:szCs w:val="22"/>
        </w:rPr>
      </w:pPr>
    </w:p>
    <w:p w14:paraId="7FE9FFC8"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Če dogodek višje sile traja več kot eno leto in je takšne narave, da ogroža finančno izvedljivost storitve, ima stranka pravico odstopiti od pogodbe s pisnim obvestilom drugi stranki. </w:t>
      </w:r>
    </w:p>
    <w:p w14:paraId="4F069232" w14:textId="77777777" w:rsidR="003D007E" w:rsidRPr="003B1265" w:rsidRDefault="003D007E" w:rsidP="003D007E">
      <w:pPr>
        <w:autoSpaceDE w:val="0"/>
        <w:autoSpaceDN w:val="0"/>
        <w:adjustRightInd w:val="0"/>
        <w:jc w:val="both"/>
        <w:rPr>
          <w:rFonts w:ascii="Trebuchet MS" w:hAnsi="Trebuchet MS"/>
          <w:sz w:val="22"/>
          <w:szCs w:val="22"/>
        </w:rPr>
      </w:pPr>
    </w:p>
    <w:p w14:paraId="4A23605B" w14:textId="77777777" w:rsidR="003D007E" w:rsidRPr="003B1265" w:rsidRDefault="003D007E" w:rsidP="003D007E">
      <w:pPr>
        <w:pStyle w:val="Odstavekseznama"/>
        <w:numPr>
          <w:ilvl w:val="0"/>
          <w:numId w:val="40"/>
        </w:numPr>
        <w:autoSpaceDE w:val="0"/>
        <w:autoSpaceDN w:val="0"/>
        <w:adjustRightInd w:val="0"/>
        <w:jc w:val="center"/>
        <w:rPr>
          <w:rFonts w:ascii="Trebuchet MS" w:hAnsi="Trebuchet MS"/>
          <w:sz w:val="22"/>
          <w:szCs w:val="22"/>
        </w:rPr>
      </w:pPr>
      <w:r w:rsidRPr="003B1265">
        <w:rPr>
          <w:rFonts w:ascii="Trebuchet MS" w:hAnsi="Trebuchet MS"/>
          <w:sz w:val="22"/>
          <w:szCs w:val="22"/>
        </w:rPr>
        <w:t>člen</w:t>
      </w:r>
    </w:p>
    <w:p w14:paraId="4A3454E1" w14:textId="77777777" w:rsidR="003D007E" w:rsidRPr="003B1265" w:rsidRDefault="003D007E" w:rsidP="003D007E">
      <w:pPr>
        <w:autoSpaceDE w:val="0"/>
        <w:autoSpaceDN w:val="0"/>
        <w:adjustRightInd w:val="0"/>
        <w:jc w:val="both"/>
        <w:rPr>
          <w:rFonts w:ascii="Trebuchet MS" w:hAnsi="Trebuchet MS"/>
          <w:sz w:val="22"/>
          <w:szCs w:val="22"/>
        </w:rPr>
      </w:pPr>
    </w:p>
    <w:p w14:paraId="54A92310"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Pogodbena stranka, ki ne more izpolnjevati obveznosti po pogodbi zaradi višje sile, mora o nastopu tega dogodka nemudoma, najkasneje pa v petih dneh, pisno obvestiti drugo stranko. Obvestilo mora vsebovati podatke o nastopu in naravi dogodka ter njegovih potencialnih posledicah. </w:t>
      </w:r>
    </w:p>
    <w:p w14:paraId="77B30928" w14:textId="77777777" w:rsidR="003D007E" w:rsidRPr="003B1265" w:rsidRDefault="003D007E" w:rsidP="003D007E">
      <w:pPr>
        <w:autoSpaceDE w:val="0"/>
        <w:autoSpaceDN w:val="0"/>
        <w:adjustRightInd w:val="0"/>
        <w:jc w:val="both"/>
        <w:rPr>
          <w:rFonts w:ascii="Trebuchet MS" w:hAnsi="Trebuchet MS"/>
          <w:sz w:val="22"/>
          <w:szCs w:val="22"/>
        </w:rPr>
      </w:pPr>
    </w:p>
    <w:p w14:paraId="2A733666"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Če za stranko nastopi nemožnost izpolnjevanja obveznosti po pogodbi zaradi dogodka višje sile, pa o tem ne obvesti druge stranke, izgubi pravico, da bi uporabila višjo silo kot utemeljitev, opravičilo ali drugo podlago za uveljavljanje drugih pravic, ki bi jih sicer imela zaradi dogodka višje sile. </w:t>
      </w:r>
    </w:p>
    <w:p w14:paraId="20FAAC11" w14:textId="77777777" w:rsidR="003D007E" w:rsidRPr="003B1265" w:rsidRDefault="003D007E" w:rsidP="003D007E">
      <w:pPr>
        <w:autoSpaceDE w:val="0"/>
        <w:autoSpaceDN w:val="0"/>
        <w:adjustRightInd w:val="0"/>
        <w:jc w:val="both"/>
        <w:rPr>
          <w:rFonts w:ascii="Trebuchet MS" w:hAnsi="Trebuchet MS"/>
          <w:sz w:val="22"/>
          <w:szCs w:val="22"/>
        </w:rPr>
      </w:pPr>
    </w:p>
    <w:p w14:paraId="4BA7C6D1"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Med trajanjem dogodka višje sile se bosta pogodbeni stranki po najboljših močeh trudili zmanjšati vso škodo, izgube, zamude ali motnje, ki izvirajo iz takega dogodka. </w:t>
      </w:r>
    </w:p>
    <w:p w14:paraId="7E831411" w14:textId="77777777" w:rsidR="003D007E" w:rsidRPr="003B1265" w:rsidRDefault="003D007E" w:rsidP="003D007E">
      <w:pPr>
        <w:autoSpaceDE w:val="0"/>
        <w:autoSpaceDN w:val="0"/>
        <w:adjustRightInd w:val="0"/>
        <w:jc w:val="both"/>
        <w:rPr>
          <w:rFonts w:ascii="Trebuchet MS" w:hAnsi="Trebuchet MS"/>
          <w:sz w:val="22"/>
          <w:szCs w:val="22"/>
        </w:rPr>
      </w:pPr>
    </w:p>
    <w:p w14:paraId="05A5CFB5" w14:textId="77777777" w:rsidR="003D007E" w:rsidRPr="003B1265" w:rsidRDefault="003D007E" w:rsidP="003D007E">
      <w:pPr>
        <w:numPr>
          <w:ilvl w:val="0"/>
          <w:numId w:val="40"/>
        </w:numPr>
        <w:autoSpaceDE w:val="0"/>
        <w:autoSpaceDN w:val="0"/>
        <w:adjustRightInd w:val="0"/>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451E0C39" w14:textId="77777777" w:rsidR="003D007E" w:rsidRPr="003B1265" w:rsidRDefault="003D007E" w:rsidP="003D007E">
      <w:pPr>
        <w:autoSpaceDE w:val="0"/>
        <w:autoSpaceDN w:val="0"/>
        <w:adjustRightInd w:val="0"/>
        <w:ind w:left="1080"/>
        <w:rPr>
          <w:rFonts w:ascii="Trebuchet MS" w:eastAsia="Times New Roman" w:hAnsi="Trebuchet MS"/>
          <w:sz w:val="22"/>
          <w:szCs w:val="22"/>
          <w:lang w:eastAsia="sl-SI"/>
        </w:rPr>
      </w:pPr>
    </w:p>
    <w:p w14:paraId="2CC7CCC3" w14:textId="77777777" w:rsidR="003D007E" w:rsidRPr="003B1265" w:rsidRDefault="003D007E" w:rsidP="003D007E">
      <w:pPr>
        <w:tabs>
          <w:tab w:val="left" w:pos="7655"/>
        </w:tabs>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lastRenderedPageBreak/>
        <w:t xml:space="preserve">Ta pogodba je sklenjena pod razveznim pogojem, ki se uresniči: </w:t>
      </w:r>
    </w:p>
    <w:p w14:paraId="08071774" w14:textId="77777777" w:rsidR="003D007E" w:rsidRPr="003B1265" w:rsidRDefault="003D007E" w:rsidP="003D007E">
      <w:pPr>
        <w:pStyle w:val="Odstavekseznama"/>
        <w:numPr>
          <w:ilvl w:val="0"/>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3B1265">
        <w:rPr>
          <w:rFonts w:ascii="Trebuchet MS" w:hAnsi="Trebuchet MS" w:cs="Arial"/>
          <w:sz w:val="22"/>
          <w:szCs w:val="22"/>
          <w:shd w:val="clear" w:color="auto" w:fill="FFFFFF"/>
        </w:rPr>
        <w:t>okoljske</w:t>
      </w:r>
      <w:proofErr w:type="spellEnd"/>
      <w:r w:rsidRPr="003B1265">
        <w:rPr>
          <w:rFonts w:ascii="Trebuchet MS" w:hAnsi="Trebuchet MS" w:cs="Arial"/>
          <w:sz w:val="22"/>
          <w:szCs w:val="22"/>
          <w:shd w:val="clear" w:color="auto" w:fill="FFFFFF"/>
        </w:rPr>
        <w:t xml:space="preserve">, ali socialne zakonodaje s strani izvajalca ali podizvajalca, ali </w:t>
      </w:r>
    </w:p>
    <w:p w14:paraId="131B82FA" w14:textId="77777777" w:rsidR="003D007E" w:rsidRPr="003B1265" w:rsidRDefault="003D007E" w:rsidP="003D007E">
      <w:pPr>
        <w:pStyle w:val="Odstavekseznama"/>
        <w:numPr>
          <w:ilvl w:val="0"/>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217C6F63" w14:textId="77777777" w:rsidR="003D007E" w:rsidRPr="003B1265" w:rsidRDefault="003D007E" w:rsidP="003D007E">
      <w:pPr>
        <w:pStyle w:val="Odstavekseznama"/>
        <w:numPr>
          <w:ilvl w:val="1"/>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plačilom za delo, </w:t>
      </w:r>
    </w:p>
    <w:p w14:paraId="3DC9F624" w14:textId="77777777" w:rsidR="003D007E" w:rsidRPr="003B1265" w:rsidRDefault="003D007E" w:rsidP="003D007E">
      <w:pPr>
        <w:pStyle w:val="Odstavekseznama"/>
        <w:numPr>
          <w:ilvl w:val="1"/>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delovnim časom, </w:t>
      </w:r>
    </w:p>
    <w:p w14:paraId="07F4A05E" w14:textId="77777777" w:rsidR="003D007E" w:rsidRPr="003B1265" w:rsidRDefault="003D007E" w:rsidP="003D007E">
      <w:pPr>
        <w:pStyle w:val="Odstavekseznama"/>
        <w:numPr>
          <w:ilvl w:val="1"/>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počitki, </w:t>
      </w:r>
    </w:p>
    <w:p w14:paraId="4EB8EF18" w14:textId="77777777" w:rsidR="003D007E" w:rsidRPr="003B1265" w:rsidRDefault="003D007E" w:rsidP="003D007E">
      <w:pPr>
        <w:pStyle w:val="Odstavekseznama"/>
        <w:numPr>
          <w:ilvl w:val="1"/>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opravljanjem dela na podlagi pogodb civilnega prava kljub obstoju elementov delovnega razmerja ali </w:t>
      </w:r>
    </w:p>
    <w:p w14:paraId="27B9475C" w14:textId="77777777" w:rsidR="003D007E" w:rsidRPr="003B1265" w:rsidRDefault="003D007E" w:rsidP="003D007E">
      <w:pPr>
        <w:pStyle w:val="Odstavekseznama"/>
        <w:numPr>
          <w:ilvl w:val="1"/>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v zvezi z zaposlovanjem na črno </w:t>
      </w:r>
    </w:p>
    <w:p w14:paraId="09F34D85" w14:textId="77777777" w:rsidR="003D007E" w:rsidRPr="003B1265" w:rsidRDefault="003D007E" w:rsidP="003D007E">
      <w:pPr>
        <w:tabs>
          <w:tab w:val="left" w:pos="7655"/>
        </w:tabs>
        <w:jc w:val="both"/>
        <w:rPr>
          <w:rFonts w:ascii="Trebuchet MS" w:hAnsi="Trebuchet MS" w:cs="Arial"/>
          <w:sz w:val="22"/>
          <w:szCs w:val="22"/>
          <w:shd w:val="clear" w:color="auto" w:fill="FFFFFF"/>
        </w:rPr>
      </w:pPr>
      <w:r w:rsidRPr="003B1265">
        <w:rPr>
          <w:rFonts w:ascii="Trebuchet MS" w:hAnsi="Trebuchet MS" w:cs="Arial"/>
          <w:sz w:val="22"/>
          <w:szCs w:val="22"/>
          <w:shd w:val="clear" w:color="auto" w:fill="FFFFFF"/>
        </w:rPr>
        <w:t xml:space="preserve">in za kateri mu je bila s pravnomočno odločitvijo ali več pravnomočnimi odločitvami izrečena globa za prekršek. Razvezni pogoj se uresniči pod pogojem, da je od seznanitve s kršitvijo in do izreka veljavnosti pogodbe še najmanj šest mesecev, v primeru nastopanja s podizvajalci pa tudi, če zaradi ugotovljene kršitve pri podizvajalcu izvajalec ustrezno ne nadomesti ali zamenja tega podizvajalca v roku 30 dni od seznanitve s kršitvijo. </w:t>
      </w:r>
    </w:p>
    <w:p w14:paraId="55F1AA87" w14:textId="77777777" w:rsidR="003D007E" w:rsidRPr="003B1265" w:rsidRDefault="003D007E" w:rsidP="003D007E">
      <w:pPr>
        <w:tabs>
          <w:tab w:val="left" w:pos="7655"/>
        </w:tabs>
        <w:jc w:val="both"/>
        <w:rPr>
          <w:rFonts w:ascii="Trebuchet MS" w:hAnsi="Trebuchet MS" w:cs="Arial"/>
          <w:sz w:val="22"/>
          <w:szCs w:val="22"/>
          <w:shd w:val="clear" w:color="auto" w:fill="FFFFFF"/>
        </w:rPr>
      </w:pPr>
    </w:p>
    <w:p w14:paraId="3327D443" w14:textId="77777777" w:rsidR="003D007E" w:rsidRPr="003B1265" w:rsidRDefault="003D007E" w:rsidP="003D007E">
      <w:pPr>
        <w:jc w:val="both"/>
        <w:rPr>
          <w:rFonts w:ascii="Trebuchet MS" w:hAnsi="Trebuchet MS"/>
          <w:sz w:val="22"/>
          <w:szCs w:val="22"/>
        </w:rPr>
      </w:pPr>
      <w:r w:rsidRPr="003B1265">
        <w:rPr>
          <w:rFonts w:ascii="Trebuchet MS" w:hAnsi="Trebuchet MS" w:cs="Arial"/>
          <w:sz w:val="22"/>
          <w:szCs w:val="22"/>
          <w:shd w:val="clear" w:color="auto" w:fill="FFFFFF"/>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A06D24D" w14:textId="77777777" w:rsidR="003D007E" w:rsidRPr="003B1265" w:rsidRDefault="003D007E" w:rsidP="003D007E">
      <w:pPr>
        <w:tabs>
          <w:tab w:val="left" w:pos="7655"/>
        </w:tabs>
        <w:jc w:val="both"/>
        <w:rPr>
          <w:rFonts w:ascii="Trebuchet MS" w:hAnsi="Trebuchet MS" w:cs="Arial"/>
          <w:sz w:val="22"/>
          <w:szCs w:val="22"/>
          <w:shd w:val="clear" w:color="auto" w:fill="FFFFFF"/>
        </w:rPr>
      </w:pPr>
    </w:p>
    <w:p w14:paraId="12BEA426" w14:textId="77777777" w:rsidR="003D007E" w:rsidRPr="003B1265" w:rsidRDefault="003D007E" w:rsidP="003D007E">
      <w:pPr>
        <w:jc w:val="both"/>
        <w:rPr>
          <w:rFonts w:ascii="Trebuchet MS" w:hAnsi="Trebuchet MS" w:cs="Arial"/>
          <w:sz w:val="22"/>
          <w:szCs w:val="22"/>
          <w:shd w:val="clear" w:color="auto" w:fill="FFFFFF"/>
        </w:rPr>
      </w:pPr>
      <w:r w:rsidRPr="003B1265">
        <w:rPr>
          <w:rFonts w:ascii="Trebuchet MS" w:hAnsi="Trebuchet MS" w:cs="Arial"/>
          <w:sz w:val="22"/>
          <w:szCs w:val="22"/>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14:paraId="36AC06EB" w14:textId="77777777" w:rsidR="003D007E" w:rsidRPr="003B1265" w:rsidRDefault="003D007E" w:rsidP="003D007E">
      <w:pPr>
        <w:autoSpaceDE w:val="0"/>
        <w:autoSpaceDN w:val="0"/>
        <w:adjustRightInd w:val="0"/>
        <w:ind w:left="1080"/>
        <w:jc w:val="both"/>
        <w:rPr>
          <w:rFonts w:ascii="Trebuchet MS" w:eastAsia="Times New Roman" w:hAnsi="Trebuchet MS"/>
          <w:b/>
          <w:i/>
          <w:sz w:val="22"/>
          <w:szCs w:val="22"/>
          <w:lang w:eastAsia="sl-SI"/>
        </w:rPr>
      </w:pPr>
    </w:p>
    <w:p w14:paraId="0092394C" w14:textId="77777777" w:rsidR="003D007E" w:rsidRPr="003B1265" w:rsidRDefault="003D007E" w:rsidP="003D007E">
      <w:pPr>
        <w:numPr>
          <w:ilvl w:val="0"/>
          <w:numId w:val="40"/>
        </w:numPr>
        <w:autoSpaceDE w:val="0"/>
        <w:autoSpaceDN w:val="0"/>
        <w:adjustRightInd w:val="0"/>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04ACB682" w14:textId="77777777" w:rsidR="003D007E" w:rsidRPr="003B1265" w:rsidRDefault="003D007E" w:rsidP="003D007E">
      <w:pPr>
        <w:autoSpaceDE w:val="0"/>
        <w:autoSpaceDN w:val="0"/>
        <w:adjustRightInd w:val="0"/>
        <w:jc w:val="center"/>
        <w:rPr>
          <w:rFonts w:ascii="Trebuchet MS" w:hAnsi="Trebuchet MS"/>
          <w:sz w:val="22"/>
          <w:szCs w:val="22"/>
        </w:rPr>
      </w:pPr>
    </w:p>
    <w:p w14:paraId="70E25EE9"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Če nastanejo po sklenitvi pogodbe okoliščine, ki bistveno otežujejo izpolnjevanje obveznosti katere od pogodbenih strank in to v takšni meri, da bi bilo kljub posebni naravi pogodbe nepravilno pogodbena tveganja prevaliti pretežno ali izključno le na eno od strank, ima druga stranka pravico zahtevati spremembo pogodbe. </w:t>
      </w:r>
    </w:p>
    <w:p w14:paraId="375FF322" w14:textId="77777777" w:rsidR="003D007E" w:rsidRPr="003B1265" w:rsidRDefault="003D007E" w:rsidP="003D007E">
      <w:pPr>
        <w:autoSpaceDE w:val="0"/>
        <w:autoSpaceDN w:val="0"/>
        <w:adjustRightInd w:val="0"/>
        <w:jc w:val="both"/>
        <w:rPr>
          <w:rFonts w:ascii="Trebuchet MS" w:hAnsi="Trebuchet MS"/>
          <w:sz w:val="22"/>
          <w:szCs w:val="22"/>
        </w:rPr>
      </w:pPr>
    </w:p>
    <w:p w14:paraId="76FF3BE3"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O nastopu spremenjenih okoliščin se morata stranki nemudoma medsebojno obvestiti in dogovoriti o izvajanju pogodbe v tako spremenjenih pogojih. </w:t>
      </w:r>
    </w:p>
    <w:p w14:paraId="38A959D1" w14:textId="77777777" w:rsidR="003D007E" w:rsidRPr="003B1265" w:rsidRDefault="003D007E" w:rsidP="003D007E">
      <w:pPr>
        <w:autoSpaceDE w:val="0"/>
        <w:autoSpaceDN w:val="0"/>
        <w:adjustRightInd w:val="0"/>
        <w:jc w:val="both"/>
        <w:rPr>
          <w:rFonts w:ascii="Trebuchet MS" w:hAnsi="Trebuchet MS"/>
          <w:sz w:val="22"/>
          <w:szCs w:val="22"/>
        </w:rPr>
      </w:pPr>
    </w:p>
    <w:p w14:paraId="53E7858F"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Ni mogoče zahtevati spremembe pogodbe, če bi morala prizadeta stranka ob sklenitvi pogodbe te okoliščine upoštevati ali če bi se jim lahko izognila ali jih premagala ali če so nastale po izteku roka, določenega za izpolnitev njene obveznosti. </w:t>
      </w:r>
    </w:p>
    <w:p w14:paraId="73FBA898" w14:textId="77777777" w:rsidR="003D007E" w:rsidRPr="003B1265" w:rsidRDefault="003D007E" w:rsidP="003D007E">
      <w:pPr>
        <w:autoSpaceDE w:val="0"/>
        <w:autoSpaceDN w:val="0"/>
        <w:adjustRightInd w:val="0"/>
        <w:jc w:val="both"/>
        <w:rPr>
          <w:rFonts w:ascii="Trebuchet MS" w:hAnsi="Trebuchet MS"/>
          <w:sz w:val="22"/>
          <w:szCs w:val="22"/>
        </w:rPr>
      </w:pPr>
    </w:p>
    <w:p w14:paraId="187FD3C5"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Določbe tega poglavja pogodbe ne posegajo v določbe pogodbe o prenehanju ali podaljšanju pogodbe zaradi višje sile.</w:t>
      </w:r>
    </w:p>
    <w:p w14:paraId="7AEBEC7A" w14:textId="77777777" w:rsidR="003D007E" w:rsidRPr="003B1265" w:rsidRDefault="003D007E" w:rsidP="003D007E">
      <w:pPr>
        <w:autoSpaceDE w:val="0"/>
        <w:autoSpaceDN w:val="0"/>
        <w:adjustRightInd w:val="0"/>
        <w:jc w:val="both"/>
        <w:rPr>
          <w:rFonts w:ascii="Trebuchet MS" w:hAnsi="Trebuchet MS"/>
          <w:sz w:val="22"/>
          <w:szCs w:val="22"/>
        </w:rPr>
      </w:pPr>
    </w:p>
    <w:p w14:paraId="47DC0233"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Določbe tega poglavja se uporabljajo le, če niso v nasprotju z drugo določbo pogodbe. </w:t>
      </w:r>
    </w:p>
    <w:p w14:paraId="5E4D3E5C" w14:textId="77777777" w:rsidR="003D007E" w:rsidRPr="003B1265" w:rsidRDefault="003D007E" w:rsidP="003D007E">
      <w:pPr>
        <w:autoSpaceDE w:val="0"/>
        <w:autoSpaceDN w:val="0"/>
        <w:adjustRightInd w:val="0"/>
        <w:jc w:val="both"/>
        <w:rPr>
          <w:rFonts w:ascii="Trebuchet MS" w:hAnsi="Trebuchet MS"/>
          <w:sz w:val="22"/>
          <w:szCs w:val="22"/>
        </w:rPr>
      </w:pPr>
    </w:p>
    <w:p w14:paraId="545E3579" w14:textId="77777777" w:rsidR="003D007E" w:rsidRPr="003B1265" w:rsidRDefault="003D007E" w:rsidP="003D007E">
      <w:pPr>
        <w:numPr>
          <w:ilvl w:val="0"/>
          <w:numId w:val="40"/>
        </w:numPr>
        <w:autoSpaceDE w:val="0"/>
        <w:autoSpaceDN w:val="0"/>
        <w:adjustRightInd w:val="0"/>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3D364BEF" w14:textId="77777777" w:rsidR="003D007E" w:rsidRPr="003B1265" w:rsidRDefault="003D007E" w:rsidP="003D007E">
      <w:pPr>
        <w:autoSpaceDE w:val="0"/>
        <w:autoSpaceDN w:val="0"/>
        <w:adjustRightInd w:val="0"/>
        <w:jc w:val="center"/>
        <w:rPr>
          <w:rFonts w:ascii="Trebuchet MS" w:hAnsi="Trebuchet MS"/>
          <w:sz w:val="22"/>
          <w:szCs w:val="22"/>
        </w:rPr>
      </w:pPr>
    </w:p>
    <w:p w14:paraId="670BD5A8"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V primeru spremenjenih okoliščin iz prejšnjega člena pogodbe mora stranka, ki jo takšne okoliščine prizadenejo, o tem dogodku obvestiti drugo stranko najkasneje v petih dneh od nastanka spremenjene okoliščine.  Obvestilo mora biti podprto z dokumentacijo, ki je v tem času na razpolago in ki opisuje naravo okoliščine ter znesek stroškov, ki so nastali ali naj bi nastali v zvezi s spremenjeno okoliščino. </w:t>
      </w:r>
    </w:p>
    <w:p w14:paraId="4C1072F6" w14:textId="77777777" w:rsidR="003D007E" w:rsidRPr="003B1265" w:rsidRDefault="003D007E" w:rsidP="003D007E">
      <w:pPr>
        <w:autoSpaceDE w:val="0"/>
        <w:autoSpaceDN w:val="0"/>
        <w:adjustRightInd w:val="0"/>
        <w:jc w:val="both"/>
        <w:rPr>
          <w:rFonts w:ascii="Trebuchet MS" w:hAnsi="Trebuchet MS"/>
          <w:sz w:val="22"/>
          <w:szCs w:val="22"/>
        </w:rPr>
      </w:pPr>
    </w:p>
    <w:p w14:paraId="2E17148B"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lastRenderedPageBreak/>
        <w:t xml:space="preserve"> Pogodbeni stranki se bosta, če je to potrebno, sestali v petih dneh od obvestila iz zgornjega odstavka, da bi se pogajali o potrebnih spremembah vsebine te pogodbe z namenom, da se vzpostavi pogodbeno ravnotežje zaradi nastopa spremenjene okoliščine. </w:t>
      </w:r>
    </w:p>
    <w:p w14:paraId="467BF5C8" w14:textId="77777777" w:rsidR="003D007E" w:rsidRPr="003B1265" w:rsidRDefault="003D007E" w:rsidP="003D007E">
      <w:pPr>
        <w:autoSpaceDE w:val="0"/>
        <w:autoSpaceDN w:val="0"/>
        <w:adjustRightInd w:val="0"/>
        <w:jc w:val="both"/>
        <w:rPr>
          <w:rFonts w:ascii="Trebuchet MS" w:hAnsi="Trebuchet MS"/>
          <w:sz w:val="22"/>
          <w:szCs w:val="22"/>
        </w:rPr>
      </w:pPr>
    </w:p>
    <w:p w14:paraId="1C90D8F8" w14:textId="77777777" w:rsidR="003D007E" w:rsidRPr="003B1265" w:rsidRDefault="003D007E" w:rsidP="003D007E">
      <w:pPr>
        <w:numPr>
          <w:ilvl w:val="0"/>
          <w:numId w:val="40"/>
        </w:numPr>
        <w:autoSpaceDE w:val="0"/>
        <w:autoSpaceDN w:val="0"/>
        <w:adjustRightInd w:val="0"/>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7BE0575D" w14:textId="77777777" w:rsidR="003D007E" w:rsidRPr="003B1265" w:rsidRDefault="003D007E" w:rsidP="003D007E">
      <w:pPr>
        <w:autoSpaceDE w:val="0"/>
        <w:autoSpaceDN w:val="0"/>
        <w:adjustRightInd w:val="0"/>
        <w:jc w:val="both"/>
        <w:rPr>
          <w:rFonts w:ascii="Trebuchet MS" w:hAnsi="Trebuchet MS"/>
          <w:sz w:val="22"/>
          <w:szCs w:val="22"/>
        </w:rPr>
      </w:pPr>
    </w:p>
    <w:p w14:paraId="6884909B" w14:textId="77777777" w:rsidR="003D007E" w:rsidRPr="003B1265" w:rsidRDefault="003D007E" w:rsidP="003D007E">
      <w:p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Poleg drugih razlogov, navedenih v tej pogodbi, je naročnik upravičen odstopiti od te pogodbe tudi v primeru:</w:t>
      </w:r>
    </w:p>
    <w:p w14:paraId="40AC7408"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Če izvajalec ne pristopi k izvedbi  storitev po tej pogodbi takoj po podpisu te pogodbe oz. glede na dogovor z naročnikom</w:t>
      </w:r>
    </w:p>
    <w:p w14:paraId="32EC3C10"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Če naročnik v času izvajanja te pogodbe ugotovi, da izvajalec storitev ne izvaja v skladu s stroko ali naročnikovimi zahtevami;</w:t>
      </w:r>
    </w:p>
    <w:p w14:paraId="2BC8ED88"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Če izvajalec brez poprejšnjega obvestila in v nasprotju z določbami zakonodaje, ki ureja področje javnega naročanja, del storitev preda v </w:t>
      </w:r>
      <w:proofErr w:type="spellStart"/>
      <w:r w:rsidRPr="003B1265">
        <w:rPr>
          <w:rFonts w:ascii="Trebuchet MS" w:eastAsia="Times New Roman" w:hAnsi="Trebuchet MS"/>
          <w:sz w:val="22"/>
          <w:szCs w:val="22"/>
          <w:lang w:eastAsia="sl-SI"/>
        </w:rPr>
        <w:t>podizvajanje</w:t>
      </w:r>
      <w:proofErr w:type="spellEnd"/>
      <w:r w:rsidRPr="003B1265">
        <w:rPr>
          <w:rFonts w:ascii="Trebuchet MS" w:eastAsia="Times New Roman" w:hAnsi="Trebuchet MS"/>
          <w:sz w:val="22"/>
          <w:szCs w:val="22"/>
          <w:lang w:eastAsia="sl-SI"/>
        </w:rPr>
        <w:t>;</w:t>
      </w:r>
    </w:p>
    <w:p w14:paraId="564D4B54"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Če izvajalec kako drugače ne spoštuje določil te pogodbe ali veljavne zakonodaje in je evidentno, da cilja pogodbe v pogodbenem roku ne bo mogoče doseči. </w:t>
      </w:r>
    </w:p>
    <w:p w14:paraId="6E4FB5F2" w14:textId="77777777" w:rsidR="003D007E" w:rsidRPr="003B1265" w:rsidRDefault="003D007E" w:rsidP="003D007E">
      <w:pPr>
        <w:autoSpaceDE w:val="0"/>
        <w:autoSpaceDN w:val="0"/>
        <w:adjustRightInd w:val="0"/>
        <w:ind w:left="360"/>
        <w:jc w:val="both"/>
        <w:rPr>
          <w:rFonts w:ascii="Trebuchet MS" w:hAnsi="Trebuchet MS"/>
          <w:sz w:val="22"/>
          <w:szCs w:val="22"/>
        </w:rPr>
      </w:pPr>
    </w:p>
    <w:p w14:paraId="0303FC5B" w14:textId="77777777" w:rsidR="003D007E" w:rsidRPr="003B1265" w:rsidRDefault="003D007E" w:rsidP="003D007E">
      <w:p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Izvajalec sme odstopiti od pogodbe: </w:t>
      </w:r>
    </w:p>
    <w:p w14:paraId="4AF4D0DA"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Če naročnik ne preda vse zahtevane dokumentacije, niti po dodatnem pisnem pozivu, v katerem je bil glede na okoliščine primera določen primeren rok</w:t>
      </w:r>
    </w:p>
    <w:p w14:paraId="2CFD11F7"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Če naročnik ne poravna svojih finančnih obveznosti niti po dodatnem pisnem pozivu v katerem je bil glede na okoliščine primera določen primeren rok</w:t>
      </w:r>
    </w:p>
    <w:p w14:paraId="03A70840" w14:textId="77777777" w:rsidR="003D007E" w:rsidRPr="003B1265" w:rsidRDefault="003D007E" w:rsidP="003D007E">
      <w:pPr>
        <w:autoSpaceDE w:val="0"/>
        <w:autoSpaceDN w:val="0"/>
        <w:adjustRightInd w:val="0"/>
        <w:jc w:val="both"/>
        <w:rPr>
          <w:rFonts w:ascii="Trebuchet MS" w:hAnsi="Trebuchet MS"/>
          <w:sz w:val="22"/>
          <w:szCs w:val="22"/>
        </w:rPr>
      </w:pPr>
    </w:p>
    <w:p w14:paraId="39F438B8" w14:textId="77777777" w:rsidR="003D007E" w:rsidRPr="003B1265" w:rsidRDefault="003D007E" w:rsidP="003D007E">
      <w:p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Odpoved pogodbe mora biti pisna, pri čemer mora biti natančno naveden razlog odpovedi pogodbe in okoliščine, iz katerih takšni razlogi nedvoumno izhajajo. </w:t>
      </w:r>
    </w:p>
    <w:p w14:paraId="6930D0E5" w14:textId="77777777" w:rsidR="003D007E" w:rsidRPr="003B1265" w:rsidRDefault="003D007E" w:rsidP="003D007E">
      <w:pPr>
        <w:ind w:left="1080"/>
        <w:rPr>
          <w:rFonts w:ascii="Trebuchet MS" w:hAnsi="Trebuchet MS"/>
          <w:b/>
          <w:i/>
          <w:sz w:val="22"/>
          <w:szCs w:val="22"/>
        </w:rPr>
      </w:pPr>
    </w:p>
    <w:p w14:paraId="10CACA2B"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4EBA9974" w14:textId="77777777" w:rsidR="003D007E" w:rsidRPr="003B1265" w:rsidRDefault="003D007E" w:rsidP="003D007E">
      <w:pPr>
        <w:jc w:val="both"/>
        <w:rPr>
          <w:rFonts w:ascii="Trebuchet MS" w:hAnsi="Trebuchet MS"/>
          <w:sz w:val="22"/>
          <w:szCs w:val="22"/>
        </w:rPr>
      </w:pPr>
    </w:p>
    <w:p w14:paraId="679DDC11"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Pogodbeni stranki soglašata, da je podlagi drugega odstavka 14. člena </w:t>
      </w:r>
      <w:proofErr w:type="spellStart"/>
      <w:r w:rsidRPr="003B1265">
        <w:rPr>
          <w:rFonts w:ascii="Trebuchet MS" w:hAnsi="Trebuchet MS"/>
          <w:sz w:val="22"/>
          <w:szCs w:val="22"/>
        </w:rPr>
        <w:t>ZIntPK</w:t>
      </w:r>
      <w:proofErr w:type="spellEnd"/>
      <w:r w:rsidRPr="003B1265">
        <w:rPr>
          <w:rFonts w:ascii="Trebuchet MS" w:hAnsi="Trebuchet MS"/>
          <w:sz w:val="22"/>
          <w:szCs w:val="22"/>
        </w:rPr>
        <w:t xml:space="preserve"> (Ur. list RS št. 45/10) obvezna sestavina pogodbe naslednja protikorupcijska klavzula:</w:t>
      </w:r>
    </w:p>
    <w:p w14:paraId="2E106BB7" w14:textId="77777777" w:rsidR="003D007E" w:rsidRPr="003B1265" w:rsidRDefault="003D007E" w:rsidP="003D007E">
      <w:pPr>
        <w:rPr>
          <w:rFonts w:ascii="Trebuchet MS" w:hAnsi="Trebuchet MS"/>
          <w:sz w:val="22"/>
          <w:szCs w:val="22"/>
        </w:rPr>
      </w:pPr>
    </w:p>
    <w:p w14:paraId="470128C4"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»Pogodba je nična, če bi se ugotovilo, da je pri izvedbi javnega naročila, na podlagi katerega je pogodba podpisana, ali pri izvajanju pogodbe kdorkoli v imenu ali na račun druge pogodbene stranke, predstavniku ali posredniku organa ali organizacije iz javnega sektorja obljubil, ponudil ali dal kakšno nedovoljeno korist za:</w:t>
      </w:r>
    </w:p>
    <w:p w14:paraId="1285C684" w14:textId="77777777" w:rsidR="003D007E" w:rsidRPr="003B1265" w:rsidRDefault="003D007E" w:rsidP="003D007E">
      <w:pPr>
        <w:numPr>
          <w:ilvl w:val="0"/>
          <w:numId w:val="36"/>
        </w:numPr>
        <w:jc w:val="both"/>
        <w:rPr>
          <w:rFonts w:ascii="Trebuchet MS" w:hAnsi="Trebuchet MS"/>
          <w:sz w:val="22"/>
          <w:szCs w:val="22"/>
        </w:rPr>
      </w:pPr>
      <w:r w:rsidRPr="003B1265">
        <w:rPr>
          <w:rFonts w:ascii="Trebuchet MS" w:hAnsi="Trebuchet MS"/>
          <w:sz w:val="22"/>
          <w:szCs w:val="22"/>
        </w:rPr>
        <w:t>pridobitev posla ali</w:t>
      </w:r>
    </w:p>
    <w:p w14:paraId="311D6B3A" w14:textId="77777777" w:rsidR="003D007E" w:rsidRPr="003B1265" w:rsidRDefault="003D007E" w:rsidP="003D007E">
      <w:pPr>
        <w:numPr>
          <w:ilvl w:val="0"/>
          <w:numId w:val="36"/>
        </w:numPr>
        <w:jc w:val="both"/>
        <w:rPr>
          <w:rFonts w:ascii="Trebuchet MS" w:hAnsi="Trebuchet MS"/>
          <w:sz w:val="22"/>
          <w:szCs w:val="22"/>
        </w:rPr>
      </w:pPr>
      <w:r w:rsidRPr="003B1265">
        <w:rPr>
          <w:rFonts w:ascii="Trebuchet MS" w:hAnsi="Trebuchet MS"/>
          <w:sz w:val="22"/>
          <w:szCs w:val="22"/>
        </w:rPr>
        <w:t xml:space="preserve"> za sklenitev posla pod ugodnejšimi pogoji ali</w:t>
      </w:r>
    </w:p>
    <w:p w14:paraId="50A76F87" w14:textId="77777777" w:rsidR="003D007E" w:rsidRPr="003B1265" w:rsidRDefault="003D007E" w:rsidP="003D007E">
      <w:pPr>
        <w:numPr>
          <w:ilvl w:val="0"/>
          <w:numId w:val="36"/>
        </w:numPr>
        <w:jc w:val="both"/>
        <w:rPr>
          <w:rFonts w:ascii="Trebuchet MS" w:hAnsi="Trebuchet MS"/>
          <w:sz w:val="22"/>
          <w:szCs w:val="22"/>
        </w:rPr>
      </w:pPr>
      <w:r w:rsidRPr="003B1265">
        <w:rPr>
          <w:rFonts w:ascii="Trebuchet MS" w:hAnsi="Trebuchet MS"/>
          <w:sz w:val="22"/>
          <w:szCs w:val="22"/>
        </w:rPr>
        <w:t xml:space="preserve"> za opustitev dolžnega nadzora nad izvajanjem pogodbenih obveznosti ali</w:t>
      </w:r>
    </w:p>
    <w:p w14:paraId="426E779E" w14:textId="77777777" w:rsidR="003D007E" w:rsidRPr="003B1265" w:rsidRDefault="003D007E" w:rsidP="003D007E">
      <w:pPr>
        <w:numPr>
          <w:ilvl w:val="0"/>
          <w:numId w:val="36"/>
        </w:numPr>
        <w:jc w:val="both"/>
        <w:rPr>
          <w:rFonts w:ascii="Trebuchet MS" w:hAnsi="Trebuchet MS"/>
          <w:sz w:val="22"/>
          <w:szCs w:val="22"/>
        </w:rPr>
      </w:pPr>
      <w:r w:rsidRPr="003B1265">
        <w:rPr>
          <w:rFonts w:ascii="Trebuchet MS" w:hAnsi="Trebuchet MS"/>
          <w:sz w:val="22"/>
          <w:szCs w:val="22"/>
        </w:rPr>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22EFBF9E" w14:textId="77777777" w:rsidR="003D007E" w:rsidRPr="003B1265" w:rsidRDefault="003D007E" w:rsidP="003D007E">
      <w:pPr>
        <w:jc w:val="both"/>
        <w:rPr>
          <w:rFonts w:ascii="Trebuchet MS" w:hAnsi="Trebuchet MS"/>
          <w:sz w:val="22"/>
          <w:szCs w:val="22"/>
        </w:rPr>
      </w:pPr>
    </w:p>
    <w:p w14:paraId="6296D45B"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Naročnik bo ob ugotovitvi morebitnega obstoja dejanskega stanja iz prejšnjega odstavka, ali obvestila Komisije za preprečevanje korupcije, ali drugih organov glede njegovega domnevnega nastanka, začel z ugotavljanjem ničnosti pogodbe oziroma z drugimi ukrepi, v skladu z veljavnimi predpisi Republike Slovenije.</w:t>
      </w:r>
    </w:p>
    <w:p w14:paraId="4F5D9D98" w14:textId="77777777" w:rsidR="003D007E" w:rsidRPr="003B1265" w:rsidRDefault="003D007E" w:rsidP="003D007E">
      <w:pPr>
        <w:autoSpaceDE w:val="0"/>
        <w:autoSpaceDN w:val="0"/>
        <w:adjustRightInd w:val="0"/>
        <w:jc w:val="both"/>
        <w:rPr>
          <w:rFonts w:ascii="Trebuchet MS" w:hAnsi="Trebuchet MS"/>
          <w:sz w:val="22"/>
          <w:szCs w:val="22"/>
        </w:rPr>
      </w:pPr>
    </w:p>
    <w:p w14:paraId="5573B7B2"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535AFB95" w14:textId="77777777" w:rsidR="003D007E" w:rsidRPr="003B1265" w:rsidRDefault="003D007E" w:rsidP="003D007E">
      <w:pPr>
        <w:ind w:left="1080"/>
        <w:rPr>
          <w:rFonts w:ascii="Trebuchet MS" w:eastAsia="Times New Roman" w:hAnsi="Trebuchet MS"/>
          <w:sz w:val="22"/>
          <w:szCs w:val="22"/>
          <w:lang w:eastAsia="sl-SI"/>
        </w:rPr>
      </w:pPr>
    </w:p>
    <w:p w14:paraId="64726DC0" w14:textId="77777777" w:rsidR="003D007E" w:rsidRPr="003B1265" w:rsidRDefault="003D007E" w:rsidP="003D007E">
      <w:pPr>
        <w:spacing w:line="276" w:lineRule="auto"/>
        <w:jc w:val="both"/>
        <w:rPr>
          <w:rFonts w:ascii="Trebuchet MS" w:hAnsi="Trebuchet MS"/>
          <w:sz w:val="22"/>
          <w:szCs w:val="22"/>
        </w:rPr>
      </w:pPr>
      <w:r w:rsidRPr="003B1265">
        <w:rPr>
          <w:rFonts w:ascii="Trebuchet MS" w:hAnsi="Trebuchet MS"/>
          <w:sz w:val="22"/>
          <w:szCs w:val="22"/>
        </w:rPr>
        <w:t xml:space="preserve">Za razmerja iz pogodbe oziroma v zvezi njo se izključno uporablja pravo, ki se uporablja v Republiki Sloveniji. </w:t>
      </w:r>
    </w:p>
    <w:p w14:paraId="14E94ACD" w14:textId="77777777" w:rsidR="003D007E" w:rsidRPr="003B1265" w:rsidRDefault="003D007E" w:rsidP="003D007E">
      <w:pPr>
        <w:spacing w:line="276" w:lineRule="auto"/>
        <w:jc w:val="both"/>
        <w:rPr>
          <w:rFonts w:ascii="Trebuchet MS" w:hAnsi="Trebuchet MS"/>
          <w:sz w:val="22"/>
          <w:szCs w:val="22"/>
        </w:rPr>
      </w:pPr>
    </w:p>
    <w:p w14:paraId="54E74B1A"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4838F9DD" w14:textId="77777777" w:rsidR="003D007E" w:rsidRPr="003B1265" w:rsidRDefault="003D007E" w:rsidP="003D007E">
      <w:pPr>
        <w:rPr>
          <w:rFonts w:ascii="Trebuchet MS" w:hAnsi="Trebuchet MS"/>
          <w:sz w:val="22"/>
          <w:szCs w:val="22"/>
        </w:rPr>
      </w:pPr>
    </w:p>
    <w:p w14:paraId="4CD66FD2"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Pri razlagi pogodbe je treba upoštevati skupni namen pogodbenih strank in pomen izrazov kot so ga ti imeli v času sklenitve pogodbe. </w:t>
      </w:r>
    </w:p>
    <w:p w14:paraId="598CB1A4" w14:textId="77777777" w:rsidR="003D007E" w:rsidRPr="003B1265" w:rsidRDefault="003D007E" w:rsidP="003D007E">
      <w:pPr>
        <w:jc w:val="both"/>
        <w:rPr>
          <w:rFonts w:ascii="Trebuchet MS" w:hAnsi="Trebuchet MS"/>
          <w:sz w:val="22"/>
          <w:szCs w:val="22"/>
        </w:rPr>
      </w:pPr>
    </w:p>
    <w:p w14:paraId="0587BF11"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Morebitna nejasna določila pogodbe je potrebno razlagati v takem smislu, da so vzajemne dajatve v pravičnem razmerju. </w:t>
      </w:r>
    </w:p>
    <w:p w14:paraId="43B9A486" w14:textId="77777777" w:rsidR="003D007E" w:rsidRPr="003B1265" w:rsidRDefault="003D007E" w:rsidP="003D007E">
      <w:pPr>
        <w:jc w:val="both"/>
        <w:rPr>
          <w:rFonts w:ascii="Trebuchet MS" w:hAnsi="Trebuchet MS"/>
          <w:sz w:val="22"/>
          <w:szCs w:val="22"/>
        </w:rPr>
      </w:pPr>
    </w:p>
    <w:p w14:paraId="43E98F1B"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Neveljavnost dela pogodbe ne vpliva na veljavnost ostalih delov, razen če gre za takšen del pogodbe, katerega neveljavnost ima za posledico, da skupni namen pogodbe ni dosežen.</w:t>
      </w:r>
    </w:p>
    <w:p w14:paraId="7223E442" w14:textId="77777777" w:rsidR="003D007E" w:rsidRPr="003B1265" w:rsidRDefault="003D007E" w:rsidP="003D007E">
      <w:pPr>
        <w:jc w:val="both"/>
        <w:rPr>
          <w:rFonts w:ascii="Trebuchet MS" w:hAnsi="Trebuchet MS"/>
          <w:sz w:val="22"/>
          <w:szCs w:val="22"/>
        </w:rPr>
      </w:pPr>
    </w:p>
    <w:p w14:paraId="65F8B5EE"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11685257" w14:textId="77777777" w:rsidR="003D007E" w:rsidRPr="003B1265" w:rsidRDefault="003D007E" w:rsidP="003D007E">
      <w:pPr>
        <w:spacing w:line="276" w:lineRule="auto"/>
        <w:jc w:val="both"/>
        <w:rPr>
          <w:rFonts w:ascii="Trebuchet MS" w:hAnsi="Trebuchet MS"/>
          <w:sz w:val="22"/>
          <w:szCs w:val="22"/>
        </w:rPr>
      </w:pPr>
    </w:p>
    <w:p w14:paraId="6A2B9624"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Kadar je v pogodbi določeno, da mora ena stranka kaj storiti v določenem roku po sporočilu druge stranke, začne ta rok teči naslednji dan po prejemu sporočila, če ni v pogodbi izrecno določeno drugače.</w:t>
      </w:r>
    </w:p>
    <w:p w14:paraId="252BC84F" w14:textId="77777777" w:rsidR="003D007E" w:rsidRPr="003B1265" w:rsidRDefault="003D007E" w:rsidP="003D007E">
      <w:pPr>
        <w:jc w:val="both"/>
        <w:rPr>
          <w:rFonts w:ascii="Trebuchet MS" w:hAnsi="Trebuchet MS"/>
          <w:sz w:val="22"/>
          <w:szCs w:val="22"/>
        </w:rPr>
      </w:pPr>
    </w:p>
    <w:p w14:paraId="1BB04163"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Odgovor na sporočilo je pravočasen, če je s priporočeno pošto odposlan zadnji dan roka. </w:t>
      </w:r>
    </w:p>
    <w:p w14:paraId="53C93FC4" w14:textId="77777777" w:rsidR="003D007E" w:rsidRPr="003B1265" w:rsidRDefault="003D007E" w:rsidP="003D007E">
      <w:pPr>
        <w:rPr>
          <w:rFonts w:ascii="Trebuchet MS" w:hAnsi="Trebuchet MS"/>
          <w:sz w:val="22"/>
          <w:szCs w:val="22"/>
        </w:rPr>
      </w:pPr>
    </w:p>
    <w:p w14:paraId="6AA02302"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1C6BF7A5" w14:textId="77777777" w:rsidR="003D007E" w:rsidRPr="003B1265" w:rsidRDefault="003D007E" w:rsidP="003D007E">
      <w:pPr>
        <w:rPr>
          <w:rFonts w:ascii="Trebuchet MS" w:hAnsi="Trebuchet MS"/>
          <w:sz w:val="22"/>
          <w:szCs w:val="22"/>
        </w:rPr>
      </w:pPr>
    </w:p>
    <w:p w14:paraId="75082857"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Pogodbeni stranki si bosta prizadevali vse morebitne spore rešiti sporazumno, s konstruktivnim dogovarjanjem, izhajajoč iz načela vestnosti in poštenja.</w:t>
      </w:r>
    </w:p>
    <w:p w14:paraId="550082AC" w14:textId="77777777" w:rsidR="003D007E" w:rsidRPr="003B1265" w:rsidRDefault="003D007E" w:rsidP="003D007E">
      <w:pPr>
        <w:jc w:val="both"/>
        <w:rPr>
          <w:rFonts w:ascii="Trebuchet MS" w:hAnsi="Trebuchet MS"/>
          <w:b/>
          <w:i/>
          <w:sz w:val="22"/>
          <w:szCs w:val="22"/>
        </w:rPr>
      </w:pPr>
    </w:p>
    <w:p w14:paraId="0FA1DE13"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V primeru spora, ki bi nastal v zvezi s pogodbo, bo vsaka stranka pisno obvestila o sporu drugo stranko v osmih dneh od nastanka spora. Obvestilo mora vsebovati opis narave in posledic spora, opis kršitve, ki je povzročila spor ter, če je to mogoče, škodo, ki je morda že nastala ali je pričakovati, da bo nastala. </w:t>
      </w:r>
    </w:p>
    <w:p w14:paraId="4FD12D5B" w14:textId="77777777" w:rsidR="003D007E" w:rsidRPr="003B1265" w:rsidRDefault="003D007E" w:rsidP="003D007E">
      <w:pPr>
        <w:jc w:val="both"/>
        <w:rPr>
          <w:rFonts w:ascii="Trebuchet MS" w:hAnsi="Trebuchet MS"/>
          <w:b/>
          <w:i/>
          <w:sz w:val="22"/>
          <w:szCs w:val="22"/>
        </w:rPr>
      </w:pPr>
    </w:p>
    <w:p w14:paraId="26C5ED94"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Pogodbeni stranki si bosta prizadevali, da vsak spor čim prej razrešita s pogajanji na temelju dobre vere in poštenja. </w:t>
      </w:r>
    </w:p>
    <w:p w14:paraId="1238015D" w14:textId="77777777" w:rsidR="003D007E" w:rsidRPr="003B1265" w:rsidRDefault="003D007E" w:rsidP="003D007E">
      <w:pPr>
        <w:jc w:val="both"/>
        <w:rPr>
          <w:rFonts w:ascii="Trebuchet MS" w:hAnsi="Trebuchet MS"/>
          <w:sz w:val="22"/>
          <w:szCs w:val="22"/>
        </w:rPr>
      </w:pPr>
    </w:p>
    <w:p w14:paraId="099901EA"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Če do sporazumne rešitve spora ne pride ali se katera koli od strank pogajanjem izmika, je za vse morebitne spore in nesoglasja iz pogodbe ali v zvezi z njo stvarno pristojno sodišče v Celju.</w:t>
      </w:r>
    </w:p>
    <w:p w14:paraId="4DEB192A" w14:textId="77777777" w:rsidR="003D007E" w:rsidRPr="003B1265" w:rsidRDefault="003D007E" w:rsidP="003D007E">
      <w:pPr>
        <w:rPr>
          <w:rFonts w:ascii="Trebuchet MS" w:hAnsi="Trebuchet MS"/>
          <w:sz w:val="22"/>
          <w:szCs w:val="22"/>
        </w:rPr>
      </w:pPr>
    </w:p>
    <w:p w14:paraId="4F315213"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3226795F" w14:textId="77777777" w:rsidR="003D007E" w:rsidRPr="003B1265" w:rsidRDefault="003D007E" w:rsidP="003D007E">
      <w:pPr>
        <w:spacing w:line="276" w:lineRule="auto"/>
        <w:jc w:val="both"/>
        <w:rPr>
          <w:rFonts w:ascii="Trebuchet MS" w:hAnsi="Trebuchet MS"/>
          <w:sz w:val="22"/>
          <w:szCs w:val="22"/>
        </w:rPr>
      </w:pPr>
    </w:p>
    <w:p w14:paraId="090AFC85" w14:textId="77777777" w:rsidR="003D007E" w:rsidRPr="003B1265" w:rsidRDefault="003D007E" w:rsidP="003D007E">
      <w:pPr>
        <w:spacing w:line="276" w:lineRule="auto"/>
        <w:jc w:val="both"/>
        <w:rPr>
          <w:rFonts w:ascii="Trebuchet MS" w:hAnsi="Trebuchet MS"/>
          <w:sz w:val="22"/>
          <w:szCs w:val="22"/>
        </w:rPr>
      </w:pPr>
      <w:r w:rsidRPr="003B1265">
        <w:rPr>
          <w:rFonts w:ascii="Trebuchet MS" w:hAnsi="Trebuchet MS"/>
          <w:sz w:val="22"/>
          <w:szCs w:val="22"/>
        </w:rPr>
        <w:t xml:space="preserve">Pogodba se lahko sporazumno spremeni in dopolni le v pisni obliki. </w:t>
      </w:r>
      <w:r w:rsidRPr="003B1265">
        <w:rPr>
          <w:rFonts w:ascii="Trebuchet MS" w:hAnsi="Trebuchet MS" w:cs="Arial"/>
          <w:sz w:val="22"/>
          <w:szCs w:val="22"/>
        </w:rPr>
        <w:t>Spremembe pogodbe so mogoče na podlagi 95. člena ZJN-3.</w:t>
      </w:r>
    </w:p>
    <w:p w14:paraId="058626FA" w14:textId="77777777" w:rsidR="003D007E" w:rsidRPr="003B1265" w:rsidRDefault="003D007E" w:rsidP="003D007E">
      <w:pPr>
        <w:rPr>
          <w:rFonts w:ascii="Trebuchet MS" w:hAnsi="Trebuchet MS"/>
          <w:sz w:val="22"/>
          <w:szCs w:val="22"/>
        </w:rPr>
      </w:pPr>
    </w:p>
    <w:p w14:paraId="06920231"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2A6ABC36"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Sestavni del pogodbe so naslednje priloge:</w:t>
      </w:r>
    </w:p>
    <w:p w14:paraId="5BC3361D" w14:textId="77777777" w:rsidR="003D007E" w:rsidRPr="003B1265" w:rsidRDefault="003D007E" w:rsidP="003D007E">
      <w:pPr>
        <w:numPr>
          <w:ilvl w:val="0"/>
          <w:numId w:val="21"/>
        </w:numPr>
        <w:rPr>
          <w:rFonts w:ascii="Trebuchet MS" w:hAnsi="Trebuchet MS"/>
          <w:sz w:val="22"/>
          <w:szCs w:val="22"/>
        </w:rPr>
      </w:pPr>
      <w:r w:rsidRPr="003B1265">
        <w:rPr>
          <w:rFonts w:ascii="Trebuchet MS" w:hAnsi="Trebuchet MS"/>
          <w:sz w:val="22"/>
          <w:szCs w:val="22"/>
        </w:rPr>
        <w:t>razpisna dokumentacija naročnika;</w:t>
      </w:r>
    </w:p>
    <w:p w14:paraId="6AFFCFD9" w14:textId="77777777" w:rsidR="003D007E" w:rsidRPr="003B1265" w:rsidRDefault="003D007E" w:rsidP="003D007E">
      <w:pPr>
        <w:numPr>
          <w:ilvl w:val="0"/>
          <w:numId w:val="21"/>
        </w:numPr>
        <w:rPr>
          <w:rFonts w:ascii="Trebuchet MS" w:hAnsi="Trebuchet MS"/>
          <w:sz w:val="22"/>
          <w:szCs w:val="22"/>
        </w:rPr>
      </w:pPr>
      <w:r w:rsidRPr="003B1265">
        <w:rPr>
          <w:rFonts w:ascii="Trebuchet MS" w:hAnsi="Trebuchet MS"/>
          <w:sz w:val="22"/>
          <w:szCs w:val="22"/>
        </w:rPr>
        <w:t>ponudbena dokumentacija izvajalca;</w:t>
      </w:r>
    </w:p>
    <w:p w14:paraId="72D5A573" w14:textId="77777777" w:rsidR="003D007E" w:rsidRPr="003B1265" w:rsidRDefault="003D007E" w:rsidP="003D007E">
      <w:pPr>
        <w:numPr>
          <w:ilvl w:val="0"/>
          <w:numId w:val="21"/>
        </w:numPr>
        <w:jc w:val="both"/>
        <w:rPr>
          <w:rFonts w:ascii="Trebuchet MS" w:hAnsi="Trebuchet MS"/>
          <w:sz w:val="22"/>
          <w:szCs w:val="22"/>
        </w:rPr>
      </w:pPr>
      <w:r w:rsidRPr="003B1265">
        <w:rPr>
          <w:rFonts w:ascii="Trebuchet MS" w:hAnsi="Trebuchet MS"/>
          <w:sz w:val="22"/>
          <w:szCs w:val="22"/>
        </w:rPr>
        <w:t xml:space="preserve">kopija </w:t>
      </w:r>
      <w:proofErr w:type="spellStart"/>
      <w:r w:rsidRPr="003B1265">
        <w:rPr>
          <w:rFonts w:ascii="Trebuchet MS" w:hAnsi="Trebuchet MS"/>
          <w:sz w:val="22"/>
          <w:szCs w:val="22"/>
        </w:rPr>
        <w:t>zav</w:t>
      </w:r>
      <w:proofErr w:type="spellEnd"/>
      <w:r w:rsidRPr="003B1265">
        <w:rPr>
          <w:rFonts w:ascii="Trebuchet MS" w:hAnsi="Trebuchet MS"/>
          <w:sz w:val="22"/>
          <w:szCs w:val="22"/>
        </w:rPr>
        <w:t>. police za zavarovanje odgovornosti</w:t>
      </w:r>
    </w:p>
    <w:p w14:paraId="09392318" w14:textId="77777777" w:rsidR="003D007E" w:rsidRPr="003B1265" w:rsidRDefault="003D007E" w:rsidP="003D007E">
      <w:pPr>
        <w:ind w:left="283"/>
        <w:jc w:val="both"/>
        <w:rPr>
          <w:rFonts w:ascii="Trebuchet MS" w:hAnsi="Trebuchet MS"/>
          <w:sz w:val="22"/>
          <w:szCs w:val="22"/>
        </w:rPr>
      </w:pPr>
    </w:p>
    <w:p w14:paraId="7003FC00"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63E77340" w14:textId="77777777" w:rsidR="003D007E" w:rsidRPr="003B1265" w:rsidRDefault="003D007E" w:rsidP="003D007E">
      <w:pPr>
        <w:jc w:val="both"/>
        <w:rPr>
          <w:rFonts w:ascii="Trebuchet MS" w:hAnsi="Trebuchet MS"/>
          <w:sz w:val="22"/>
          <w:szCs w:val="22"/>
        </w:rPr>
      </w:pPr>
    </w:p>
    <w:p w14:paraId="413D43C7"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Predstavniki pogodbenih strank: </w:t>
      </w:r>
    </w:p>
    <w:p w14:paraId="665E07DA" w14:textId="77777777" w:rsidR="003D007E" w:rsidRPr="003B1265" w:rsidRDefault="003D007E" w:rsidP="003D007E">
      <w:pPr>
        <w:numPr>
          <w:ilvl w:val="0"/>
          <w:numId w:val="21"/>
        </w:numPr>
        <w:jc w:val="both"/>
        <w:rPr>
          <w:rFonts w:ascii="Trebuchet MS" w:hAnsi="Trebuchet MS"/>
          <w:sz w:val="22"/>
          <w:szCs w:val="22"/>
        </w:rPr>
      </w:pPr>
      <w:r w:rsidRPr="003B1265">
        <w:rPr>
          <w:rFonts w:ascii="Trebuchet MS" w:hAnsi="Trebuchet MS"/>
          <w:sz w:val="22"/>
          <w:szCs w:val="22"/>
        </w:rPr>
        <w:t>na strani naročnika ……………………, tel. št. ………………., e-pošta: ………………… @................</w:t>
      </w:r>
    </w:p>
    <w:p w14:paraId="406018E0" w14:textId="77777777" w:rsidR="003D007E" w:rsidRPr="003B1265" w:rsidRDefault="003D007E" w:rsidP="003D007E">
      <w:pPr>
        <w:numPr>
          <w:ilvl w:val="0"/>
          <w:numId w:val="21"/>
        </w:numPr>
        <w:jc w:val="both"/>
        <w:rPr>
          <w:rFonts w:ascii="Trebuchet MS" w:hAnsi="Trebuchet MS"/>
          <w:sz w:val="22"/>
          <w:szCs w:val="22"/>
        </w:rPr>
      </w:pPr>
      <w:r w:rsidRPr="003B1265">
        <w:rPr>
          <w:rFonts w:ascii="Trebuchet MS" w:hAnsi="Trebuchet MS"/>
          <w:sz w:val="22"/>
          <w:szCs w:val="22"/>
        </w:rPr>
        <w:t>na strani izvajalca: ……………………, tel. št. ………………., e-pošta: ………………… @...............</w:t>
      </w:r>
    </w:p>
    <w:p w14:paraId="41A72BAE" w14:textId="77777777" w:rsidR="003D007E" w:rsidRPr="003B1265" w:rsidRDefault="003D007E" w:rsidP="003D007E">
      <w:pPr>
        <w:jc w:val="both"/>
        <w:rPr>
          <w:rFonts w:ascii="Trebuchet MS" w:hAnsi="Trebuchet MS"/>
          <w:sz w:val="22"/>
          <w:szCs w:val="22"/>
        </w:rPr>
      </w:pPr>
    </w:p>
    <w:p w14:paraId="4543980A" w14:textId="77777777" w:rsidR="003D007E" w:rsidRPr="003B1265" w:rsidRDefault="003D007E" w:rsidP="003D007E">
      <w:pPr>
        <w:jc w:val="both"/>
        <w:rPr>
          <w:rFonts w:ascii="Trebuchet MS" w:hAnsi="Trebuchet MS"/>
          <w:sz w:val="22"/>
          <w:szCs w:val="22"/>
        </w:rPr>
      </w:pPr>
    </w:p>
    <w:p w14:paraId="4D2C8BB4" w14:textId="77777777" w:rsidR="003D007E" w:rsidRPr="003B1265" w:rsidRDefault="003D007E" w:rsidP="003D007E">
      <w:pPr>
        <w:numPr>
          <w:ilvl w:val="0"/>
          <w:numId w:val="40"/>
        </w:numPr>
        <w:jc w:val="center"/>
        <w:rPr>
          <w:rFonts w:ascii="Trebuchet MS" w:hAnsi="Trebuchet MS"/>
          <w:sz w:val="22"/>
          <w:szCs w:val="22"/>
        </w:rPr>
      </w:pPr>
      <w:r w:rsidRPr="003B1265">
        <w:rPr>
          <w:rFonts w:ascii="Trebuchet MS" w:hAnsi="Trebuchet MS"/>
          <w:sz w:val="22"/>
          <w:szCs w:val="22"/>
        </w:rPr>
        <w:t xml:space="preserve">člen </w:t>
      </w:r>
    </w:p>
    <w:p w14:paraId="40F84A96" w14:textId="77777777" w:rsidR="003D007E" w:rsidRPr="003B1265" w:rsidRDefault="003D007E" w:rsidP="003D007E">
      <w:pPr>
        <w:jc w:val="both"/>
        <w:rPr>
          <w:rFonts w:ascii="Trebuchet MS" w:hAnsi="Trebuchet MS"/>
          <w:sz w:val="22"/>
          <w:szCs w:val="22"/>
        </w:rPr>
      </w:pPr>
    </w:p>
    <w:p w14:paraId="1052404D"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Pogodba je sklenjena, ko jo podpišeta obe pogodbeni stranki, veljati pa začne, ko je izpolnjen pogoj iz dokumentacije v zvezi z javnim naročilom. </w:t>
      </w:r>
    </w:p>
    <w:p w14:paraId="3E797B5A"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 </w:t>
      </w:r>
    </w:p>
    <w:p w14:paraId="557DFA12"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Ta pogodba je sklenjena za določen čas, in sicer od dneva začetka izvajanja del do uspešne primopredaje opreme v celoti. </w:t>
      </w:r>
    </w:p>
    <w:p w14:paraId="5CEF5E3A" w14:textId="77777777" w:rsidR="003D007E" w:rsidRPr="003B1265" w:rsidRDefault="003D007E" w:rsidP="003D007E">
      <w:pPr>
        <w:jc w:val="both"/>
        <w:rPr>
          <w:rFonts w:ascii="Trebuchet MS" w:hAnsi="Trebuchet MS"/>
          <w:sz w:val="22"/>
          <w:szCs w:val="22"/>
        </w:rPr>
      </w:pPr>
    </w:p>
    <w:p w14:paraId="65FEC12B"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79457040" w14:textId="77777777" w:rsidR="003D007E" w:rsidRPr="003B1265" w:rsidRDefault="003D007E" w:rsidP="003D007E">
      <w:pPr>
        <w:ind w:left="1080"/>
        <w:rPr>
          <w:rFonts w:ascii="Trebuchet MS" w:hAnsi="Trebuchet MS"/>
          <w:sz w:val="22"/>
          <w:szCs w:val="22"/>
        </w:rPr>
      </w:pPr>
    </w:p>
    <w:p w14:paraId="77F03B16"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Pogodba je sestavljena v štirih enakovrednih izvirnikih, od katerih prejme vsaka od pogodbenih strank po dva izvoda.</w:t>
      </w:r>
    </w:p>
    <w:p w14:paraId="5617B44D" w14:textId="77777777" w:rsidR="003D007E" w:rsidRPr="003B1265" w:rsidRDefault="003D007E" w:rsidP="003D007E">
      <w:pPr>
        <w:jc w:val="both"/>
        <w:rPr>
          <w:rFonts w:ascii="Trebuchet MS" w:hAnsi="Trebuchet MS"/>
          <w:sz w:val="22"/>
          <w:szCs w:val="22"/>
        </w:rPr>
      </w:pPr>
    </w:p>
    <w:p w14:paraId="666CCACF" w14:textId="77777777" w:rsidR="003D007E" w:rsidRPr="003B1265" w:rsidRDefault="003D007E" w:rsidP="003D007E">
      <w:pPr>
        <w:rPr>
          <w:rFonts w:ascii="Trebuchet MS" w:hAnsi="Trebuchet MS"/>
          <w:sz w:val="22"/>
          <w:szCs w:val="22"/>
        </w:rPr>
      </w:pPr>
    </w:p>
    <w:p w14:paraId="76AD430F"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Št. zadeve:______________</w:t>
      </w:r>
    </w:p>
    <w:p w14:paraId="6FF28ACF"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Št. pogodbe: ____________</w:t>
      </w:r>
    </w:p>
    <w:p w14:paraId="46C42AD9" w14:textId="77777777" w:rsidR="003D007E" w:rsidRPr="003B1265" w:rsidRDefault="003D007E" w:rsidP="003D007E">
      <w:pPr>
        <w:jc w:val="both"/>
        <w:rPr>
          <w:rFonts w:ascii="Trebuchet MS" w:hAnsi="Trebuchet MS"/>
          <w:sz w:val="22"/>
          <w:szCs w:val="22"/>
        </w:rPr>
      </w:pPr>
    </w:p>
    <w:p w14:paraId="6EACA637" w14:textId="77777777" w:rsidR="003D007E" w:rsidRPr="003B1265" w:rsidRDefault="003D007E" w:rsidP="003D007E">
      <w:pPr>
        <w:jc w:val="both"/>
        <w:rPr>
          <w:rFonts w:ascii="Trebuchet MS" w:hAnsi="Trebuchet MS"/>
          <w:sz w:val="22"/>
          <w:szCs w:val="22"/>
        </w:rPr>
      </w:pPr>
    </w:p>
    <w:p w14:paraId="70716E95"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V Celju, _______________</w:t>
      </w:r>
      <w:r w:rsidRPr="003B1265">
        <w:rPr>
          <w:rFonts w:ascii="Trebuchet MS" w:hAnsi="Trebuchet MS"/>
          <w:sz w:val="22"/>
          <w:szCs w:val="22"/>
        </w:rPr>
        <w:tab/>
      </w:r>
      <w:r w:rsidRPr="003B1265">
        <w:rPr>
          <w:rFonts w:ascii="Trebuchet MS" w:hAnsi="Trebuchet MS"/>
          <w:sz w:val="22"/>
          <w:szCs w:val="22"/>
        </w:rPr>
        <w:tab/>
      </w:r>
      <w:r w:rsidRPr="003B1265">
        <w:rPr>
          <w:rFonts w:ascii="Trebuchet MS" w:hAnsi="Trebuchet MS"/>
          <w:sz w:val="22"/>
          <w:szCs w:val="22"/>
        </w:rPr>
        <w:tab/>
      </w:r>
      <w:r w:rsidRPr="003B1265">
        <w:rPr>
          <w:rFonts w:ascii="Trebuchet MS" w:hAnsi="Trebuchet MS"/>
          <w:sz w:val="22"/>
          <w:szCs w:val="22"/>
        </w:rPr>
        <w:tab/>
        <w:t>V/Na_________, ___________</w:t>
      </w:r>
    </w:p>
    <w:p w14:paraId="4AAC4BD4" w14:textId="77777777" w:rsidR="003D007E" w:rsidRPr="003B1265" w:rsidRDefault="003D007E" w:rsidP="003D007E">
      <w:pPr>
        <w:jc w:val="both"/>
        <w:rPr>
          <w:rFonts w:ascii="Trebuchet MS" w:hAnsi="Trebuchet MS"/>
          <w:b/>
          <w:sz w:val="22"/>
          <w:szCs w:val="22"/>
        </w:rPr>
      </w:pPr>
    </w:p>
    <w:p w14:paraId="4EE5EE0A" w14:textId="77777777" w:rsidR="003D007E" w:rsidRPr="003B1265" w:rsidRDefault="003D007E" w:rsidP="003D007E">
      <w:pPr>
        <w:jc w:val="both"/>
        <w:rPr>
          <w:rFonts w:ascii="Trebuchet MS" w:hAnsi="Trebuchet MS"/>
          <w:b/>
          <w:sz w:val="22"/>
          <w:szCs w:val="22"/>
        </w:rPr>
      </w:pPr>
    </w:p>
    <w:p w14:paraId="65E9D04B" w14:textId="77777777" w:rsidR="003D007E" w:rsidRPr="003B1265" w:rsidRDefault="003D007E" w:rsidP="003D007E">
      <w:pPr>
        <w:jc w:val="both"/>
        <w:rPr>
          <w:rFonts w:ascii="Trebuchet MS" w:hAnsi="Trebuchet MS"/>
          <w:b/>
          <w:sz w:val="22"/>
          <w:szCs w:val="22"/>
        </w:rPr>
      </w:pPr>
      <w:r w:rsidRPr="003B1265">
        <w:rPr>
          <w:rFonts w:ascii="Trebuchet MS" w:hAnsi="Trebuchet MS"/>
          <w:b/>
          <w:sz w:val="22"/>
          <w:szCs w:val="22"/>
        </w:rPr>
        <w:t>NAROČNIK:</w:t>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b/>
          <w:sz w:val="22"/>
          <w:szCs w:val="22"/>
        </w:rPr>
        <w:tab/>
        <w:t>IZVAJALEC:</w:t>
      </w:r>
    </w:p>
    <w:p w14:paraId="55E8C535"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 xml:space="preserve">MESTNA OBČINA CELJE </w:t>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sz w:val="22"/>
          <w:szCs w:val="22"/>
        </w:rPr>
        <w:t>_______________________</w:t>
      </w:r>
    </w:p>
    <w:p w14:paraId="5DE254AC"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Matija KOVAČ, župan</w:t>
      </w:r>
      <w:r w:rsidRPr="003B1265">
        <w:rPr>
          <w:rFonts w:ascii="Trebuchet MS" w:hAnsi="Trebuchet MS"/>
          <w:sz w:val="22"/>
          <w:szCs w:val="22"/>
        </w:rPr>
        <w:tab/>
      </w:r>
      <w:r w:rsidRPr="003B1265">
        <w:rPr>
          <w:rFonts w:ascii="Trebuchet MS" w:hAnsi="Trebuchet MS"/>
          <w:sz w:val="22"/>
          <w:szCs w:val="22"/>
        </w:rPr>
        <w:tab/>
      </w:r>
      <w:r w:rsidRPr="003B1265">
        <w:rPr>
          <w:rFonts w:ascii="Trebuchet MS" w:hAnsi="Trebuchet MS"/>
          <w:sz w:val="22"/>
          <w:szCs w:val="22"/>
        </w:rPr>
        <w:tab/>
      </w:r>
      <w:r w:rsidRPr="003B1265">
        <w:rPr>
          <w:rFonts w:ascii="Trebuchet MS" w:hAnsi="Trebuchet MS"/>
          <w:sz w:val="22"/>
          <w:szCs w:val="22"/>
        </w:rPr>
        <w:tab/>
      </w:r>
      <w:r w:rsidRPr="003B1265">
        <w:rPr>
          <w:rFonts w:ascii="Trebuchet MS" w:hAnsi="Trebuchet MS"/>
          <w:sz w:val="22"/>
          <w:szCs w:val="22"/>
        </w:rPr>
        <w:tab/>
        <w:t>_______________________</w:t>
      </w:r>
    </w:p>
    <w:p w14:paraId="4ED74331" w14:textId="77777777" w:rsidR="003D007E" w:rsidRDefault="003D007E" w:rsidP="003D007E"/>
    <w:p w14:paraId="3339A08B" w14:textId="77777777" w:rsidR="003D007E" w:rsidRDefault="003D007E" w:rsidP="003D007E"/>
    <w:p w14:paraId="44D0C3FF" w14:textId="77777777" w:rsidR="003D007E" w:rsidRDefault="003D007E" w:rsidP="003D007E"/>
    <w:p w14:paraId="17FBDCC4" w14:textId="77777777" w:rsidR="003D007E" w:rsidRDefault="003D007E" w:rsidP="003D007E"/>
    <w:p w14:paraId="3450F77D" w14:textId="77777777" w:rsidR="003D007E" w:rsidRDefault="003D007E" w:rsidP="003D007E"/>
    <w:p w14:paraId="2133374D" w14:textId="77777777" w:rsidR="003D007E" w:rsidRDefault="003D007E" w:rsidP="003D007E"/>
    <w:p w14:paraId="44DD43FD" w14:textId="77777777" w:rsidR="003D007E" w:rsidRDefault="003D007E" w:rsidP="003D007E"/>
    <w:p w14:paraId="77861188" w14:textId="77777777" w:rsidR="003D007E" w:rsidRDefault="003D007E" w:rsidP="003D007E"/>
    <w:p w14:paraId="6D5B7954" w14:textId="77777777" w:rsidR="003D007E" w:rsidRDefault="003D007E" w:rsidP="003D007E"/>
    <w:p w14:paraId="694A6D25" w14:textId="77777777" w:rsidR="003D007E" w:rsidRDefault="003D007E" w:rsidP="003D007E"/>
    <w:p w14:paraId="674A185A" w14:textId="77777777" w:rsidR="003D007E" w:rsidRDefault="003D007E" w:rsidP="003D007E"/>
    <w:p w14:paraId="209534D3" w14:textId="77777777" w:rsidR="003D007E" w:rsidRDefault="003D007E" w:rsidP="003D007E"/>
    <w:p w14:paraId="17184D5C" w14:textId="77777777" w:rsidR="003D007E" w:rsidRDefault="003D007E" w:rsidP="003D007E"/>
    <w:p w14:paraId="1A5C7992" w14:textId="77777777" w:rsidR="003D007E" w:rsidRDefault="003D007E" w:rsidP="003D007E"/>
    <w:p w14:paraId="68B0A3E3" w14:textId="77777777" w:rsidR="003D007E" w:rsidRDefault="003D007E" w:rsidP="003D007E"/>
    <w:p w14:paraId="5B8C311A" w14:textId="77777777" w:rsidR="003D007E" w:rsidRDefault="003D007E" w:rsidP="003D007E"/>
    <w:p w14:paraId="2C449308" w14:textId="77777777" w:rsidR="003D007E" w:rsidRDefault="003D007E" w:rsidP="003D007E"/>
    <w:p w14:paraId="5DC9528D" w14:textId="77777777" w:rsidR="003D007E" w:rsidRDefault="003D007E" w:rsidP="003D007E"/>
    <w:p w14:paraId="0F70D15A" w14:textId="77777777" w:rsidR="003D007E" w:rsidRDefault="003D007E" w:rsidP="003D007E"/>
    <w:p w14:paraId="761C3346" w14:textId="77777777" w:rsidR="003D007E" w:rsidRDefault="003D007E" w:rsidP="003D007E"/>
    <w:p w14:paraId="32E7EC82" w14:textId="77777777" w:rsidR="003D007E" w:rsidRDefault="003D007E" w:rsidP="003D007E"/>
    <w:p w14:paraId="0668F63F" w14:textId="77777777" w:rsidR="003D007E" w:rsidRDefault="003D007E" w:rsidP="003D007E"/>
    <w:p w14:paraId="03BB7926" w14:textId="77777777" w:rsidR="003D007E" w:rsidRDefault="003D007E" w:rsidP="003D007E">
      <w:pPr>
        <w:jc w:val="right"/>
      </w:pPr>
    </w:p>
    <w:permEnd w:id="1027286760"/>
    <w:p w14:paraId="1B79A5A7" w14:textId="17F10468" w:rsidR="009C0741" w:rsidRDefault="009C0741" w:rsidP="003D007E">
      <w:pPr>
        <w:rPr>
          <w:rFonts w:ascii="Trebuchet MS" w:hAnsi="Trebuchet MS"/>
          <w:sz w:val="22"/>
          <w:szCs w:val="22"/>
        </w:rPr>
      </w:pPr>
    </w:p>
    <w:sectPr w:rsidR="009C0741" w:rsidSect="0069669E">
      <w:footerReference w:type="default" r:id="rId37"/>
      <w:pgSz w:w="11906" w:h="16838" w:code="9"/>
      <w:pgMar w:top="993"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7B381" w14:textId="77777777" w:rsidR="008A73F4" w:rsidRDefault="008A73F4" w:rsidP="00874BB6">
      <w:r>
        <w:separator/>
      </w:r>
    </w:p>
  </w:endnote>
  <w:endnote w:type="continuationSeparator" w:id="0">
    <w:p w14:paraId="697E4937" w14:textId="77777777" w:rsidR="008A73F4" w:rsidRDefault="008A73F4" w:rsidP="0087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387332"/>
      <w:docPartObj>
        <w:docPartGallery w:val="Page Numbers (Bottom of Page)"/>
        <w:docPartUnique/>
      </w:docPartObj>
    </w:sdtPr>
    <w:sdtEndPr>
      <w:rPr>
        <w:rFonts w:ascii="Trebuchet MS" w:hAnsi="Trebuchet MS"/>
        <w:sz w:val="22"/>
        <w:szCs w:val="22"/>
      </w:rPr>
    </w:sdtEndPr>
    <w:sdtContent>
      <w:p w14:paraId="11F3678A" w14:textId="77777777" w:rsidR="00874BB6" w:rsidRPr="00874BB6" w:rsidRDefault="00874BB6" w:rsidP="00874BB6">
        <w:pPr>
          <w:pStyle w:val="Noga"/>
          <w:jc w:val="center"/>
          <w:rPr>
            <w:rFonts w:ascii="Trebuchet MS" w:hAnsi="Trebuchet MS"/>
            <w:sz w:val="22"/>
            <w:szCs w:val="22"/>
          </w:rPr>
        </w:pPr>
        <w:r w:rsidRPr="00874BB6">
          <w:rPr>
            <w:rFonts w:ascii="Trebuchet MS" w:hAnsi="Trebuchet MS"/>
            <w:sz w:val="22"/>
            <w:szCs w:val="22"/>
          </w:rPr>
          <w:fldChar w:fldCharType="begin"/>
        </w:r>
        <w:r w:rsidRPr="00874BB6">
          <w:rPr>
            <w:rFonts w:ascii="Trebuchet MS" w:hAnsi="Trebuchet MS"/>
            <w:sz w:val="22"/>
            <w:szCs w:val="22"/>
          </w:rPr>
          <w:instrText>PAGE   \* MERGEFORMAT</w:instrText>
        </w:r>
        <w:r w:rsidRPr="00874BB6">
          <w:rPr>
            <w:rFonts w:ascii="Trebuchet MS" w:hAnsi="Trebuchet MS"/>
            <w:sz w:val="22"/>
            <w:szCs w:val="22"/>
          </w:rPr>
          <w:fldChar w:fldCharType="separate"/>
        </w:r>
        <w:r>
          <w:rPr>
            <w:rFonts w:ascii="Trebuchet MS" w:hAnsi="Trebuchet MS"/>
            <w:noProof/>
            <w:sz w:val="22"/>
            <w:szCs w:val="22"/>
          </w:rPr>
          <w:t>1</w:t>
        </w:r>
        <w:r w:rsidRPr="00874BB6">
          <w:rPr>
            <w:rFonts w:ascii="Trebuchet MS" w:hAnsi="Trebuchet M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735D5" w14:textId="77777777" w:rsidR="008A73F4" w:rsidRDefault="008A73F4" w:rsidP="00874BB6">
      <w:r>
        <w:separator/>
      </w:r>
    </w:p>
  </w:footnote>
  <w:footnote w:type="continuationSeparator" w:id="0">
    <w:p w14:paraId="46587CD9" w14:textId="77777777" w:rsidR="008A73F4" w:rsidRDefault="008A73F4" w:rsidP="00874BB6">
      <w:r>
        <w:continuationSeparator/>
      </w:r>
    </w:p>
  </w:footnote>
  <w:footnote w:id="1">
    <w:p w14:paraId="37C73F4A" w14:textId="77777777" w:rsidR="00460305" w:rsidRPr="006362C3" w:rsidRDefault="00460305" w:rsidP="00460305">
      <w:pPr>
        <w:pStyle w:val="Default"/>
        <w:jc w:val="both"/>
        <w:rPr>
          <w:rFonts w:ascii="Trebuchet MS" w:hAnsi="Trebuchet MS"/>
          <w:color w:val="auto"/>
          <w:sz w:val="20"/>
          <w:szCs w:val="20"/>
        </w:rPr>
      </w:pPr>
      <w:r w:rsidRPr="006362C3">
        <w:rPr>
          <w:rStyle w:val="Sprotnaopomba-sklic"/>
          <w:rFonts w:ascii="Trebuchet MS" w:hAnsi="Trebuchet MS"/>
          <w:szCs w:val="20"/>
        </w:rPr>
        <w:footnoteRef/>
      </w:r>
      <w:r w:rsidRPr="006362C3">
        <w:rPr>
          <w:rFonts w:ascii="Trebuchet MS" w:hAnsi="Trebuchet MS"/>
          <w:sz w:val="20"/>
          <w:szCs w:val="20"/>
        </w:rPr>
        <w:t xml:space="preserve"> U</w:t>
      </w:r>
      <w:r w:rsidRPr="006362C3">
        <w:rPr>
          <w:rFonts w:ascii="Trebuchet MS" w:hAnsi="Trebuchet MS"/>
          <w:color w:val="auto"/>
          <w:sz w:val="20"/>
          <w:szCs w:val="20"/>
        </w:rPr>
        <w:t xml:space="preserve">spešno izvedel </w:t>
      </w:r>
      <w:r>
        <w:rPr>
          <w:rFonts w:ascii="Trebuchet MS" w:hAnsi="Trebuchet MS"/>
          <w:color w:val="auto"/>
          <w:sz w:val="20"/>
          <w:szCs w:val="20"/>
        </w:rPr>
        <w:t>storitve</w:t>
      </w:r>
      <w:r w:rsidRPr="006362C3">
        <w:rPr>
          <w:rFonts w:ascii="Trebuchet MS" w:hAnsi="Trebuchet MS"/>
          <w:color w:val="auto"/>
          <w:sz w:val="20"/>
          <w:szCs w:val="20"/>
        </w:rPr>
        <w:t xml:space="preserve"> pomeni, da je </w:t>
      </w:r>
      <w:r>
        <w:rPr>
          <w:rFonts w:ascii="Trebuchet MS" w:hAnsi="Trebuchet MS"/>
          <w:color w:val="auto"/>
          <w:sz w:val="20"/>
          <w:szCs w:val="20"/>
        </w:rPr>
        <w:t xml:space="preserve">storitve </w:t>
      </w:r>
      <w:r w:rsidRPr="006362C3">
        <w:rPr>
          <w:rFonts w:ascii="Trebuchet MS" w:hAnsi="Trebuchet MS"/>
          <w:color w:val="auto"/>
          <w:sz w:val="20"/>
          <w:szCs w:val="20"/>
        </w:rPr>
        <w:t xml:space="preserve">izvedel pravočasno, strokovno, kvalitetno ter v skladu z določili pogodbe. </w:t>
      </w:r>
    </w:p>
    <w:p w14:paraId="71D3C8C8" w14:textId="77777777" w:rsidR="00460305" w:rsidRPr="006362C3" w:rsidRDefault="00460305" w:rsidP="00460305">
      <w:pPr>
        <w:pStyle w:val="Default"/>
        <w:jc w:val="both"/>
        <w:rPr>
          <w:rFonts w:ascii="Trebuchet MS" w:hAnsi="Trebuchet MS"/>
          <w:sz w:val="20"/>
          <w:szCs w:val="20"/>
        </w:rPr>
      </w:pPr>
    </w:p>
  </w:footnote>
  <w:footnote w:id="2">
    <w:p w14:paraId="645EAAEF" w14:textId="77777777" w:rsidR="00460305" w:rsidRPr="001F0E26" w:rsidRDefault="00460305" w:rsidP="00460305">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w:t>
      </w:r>
      <w:proofErr w:type="spellStart"/>
      <w:r w:rsidRPr="001F0E26">
        <w:rPr>
          <w:rFonts w:ascii="Trebuchet MS" w:hAnsi="Trebuchet MS"/>
        </w:rPr>
        <w:t>mikro</w:t>
      </w:r>
      <w:proofErr w:type="spellEnd"/>
      <w:r w:rsidRPr="001F0E26">
        <w:rPr>
          <w:rFonts w:ascii="Trebuchet MS" w:hAnsi="Trebuchet MS"/>
        </w:rPr>
        <w:t xml:space="preserve">, malo ali srednje podjetje (MSP) skladno s Priporočilom Komisije 2003/361/ES z dne 6. 5. 2003 o opredelitvi </w:t>
      </w:r>
      <w:proofErr w:type="spellStart"/>
      <w:r w:rsidRPr="001F0E26">
        <w:rPr>
          <w:rFonts w:ascii="Trebuchet MS" w:hAnsi="Trebuchet MS"/>
        </w:rPr>
        <w:t>mikro</w:t>
      </w:r>
      <w:proofErr w:type="spellEnd"/>
      <w:r w:rsidRPr="001F0E26">
        <w:rPr>
          <w:rFonts w:ascii="Trebuchet MS" w:hAnsi="Trebuchet MS"/>
        </w:rPr>
        <w:t>, malih in sr</w:t>
      </w:r>
      <w:r>
        <w:rPr>
          <w:rFonts w:ascii="Trebuchet MS" w:hAnsi="Trebuchet MS"/>
        </w:rPr>
        <w:t>e</w:t>
      </w:r>
      <w:r w:rsidRPr="001F0E26">
        <w:rPr>
          <w:rFonts w:ascii="Trebuchet MS" w:hAnsi="Trebuchet MS"/>
        </w:rPr>
        <w:t xml:space="preserve">dnje velikih podjetij, ki kot </w:t>
      </w:r>
      <w:proofErr w:type="spellStart"/>
      <w:r w:rsidRPr="001F0E26">
        <w:rPr>
          <w:rFonts w:ascii="Trebuchet MS" w:hAnsi="Trebuchet MS"/>
        </w:rPr>
        <w:t>mikro</w:t>
      </w:r>
      <w:proofErr w:type="spellEnd"/>
      <w:r w:rsidRPr="001F0E26">
        <w:rPr>
          <w:rFonts w:ascii="Trebuchet MS" w:hAnsi="Trebuchet MS"/>
        </w:rPr>
        <w:t xml:space="preserve">, mala in srednje velika podjetja določajo tista podjetja, ki zaposlujejo manj kot 250 ljudi ter katerih letni promet ne presega 50 milijonov EUR ali katerih letna bilančna vsota ne presega 43 milijonov EUR. </w:t>
      </w:r>
    </w:p>
  </w:footnote>
  <w:footnote w:id="3">
    <w:p w14:paraId="1ED06EC3" w14:textId="77777777" w:rsidR="00460305" w:rsidRPr="006362C3" w:rsidRDefault="00460305" w:rsidP="00460305">
      <w:pPr>
        <w:pStyle w:val="Default"/>
        <w:jc w:val="both"/>
        <w:rPr>
          <w:rFonts w:ascii="Trebuchet MS" w:hAnsi="Trebuchet MS"/>
          <w:sz w:val="20"/>
          <w:szCs w:val="20"/>
        </w:rPr>
      </w:pPr>
      <w:r w:rsidRPr="006362C3">
        <w:rPr>
          <w:rStyle w:val="Sprotnaopomba-sklic"/>
          <w:rFonts w:ascii="Trebuchet MS" w:hAnsi="Trebuchet MS"/>
          <w:szCs w:val="20"/>
        </w:rPr>
        <w:footnoteRef/>
      </w:r>
      <w:r w:rsidRPr="006362C3">
        <w:rPr>
          <w:rFonts w:ascii="Trebuchet MS" w:hAnsi="Trebuchet MS"/>
          <w:sz w:val="20"/>
          <w:szCs w:val="20"/>
        </w:rPr>
        <w:t xml:space="preserve"> U</w:t>
      </w:r>
      <w:r w:rsidRPr="006362C3">
        <w:rPr>
          <w:rFonts w:ascii="Trebuchet MS" w:hAnsi="Trebuchet MS"/>
          <w:color w:val="auto"/>
          <w:sz w:val="20"/>
          <w:szCs w:val="20"/>
        </w:rPr>
        <w:t xml:space="preserve">spešno izvedel </w:t>
      </w:r>
      <w:r>
        <w:rPr>
          <w:rFonts w:ascii="Trebuchet MS" w:hAnsi="Trebuchet MS"/>
          <w:color w:val="auto"/>
          <w:sz w:val="20"/>
          <w:szCs w:val="20"/>
        </w:rPr>
        <w:t>storitve</w:t>
      </w:r>
      <w:r w:rsidRPr="006362C3">
        <w:rPr>
          <w:rFonts w:ascii="Trebuchet MS" w:hAnsi="Trebuchet MS"/>
          <w:color w:val="auto"/>
          <w:sz w:val="20"/>
          <w:szCs w:val="20"/>
        </w:rPr>
        <w:t xml:space="preserve"> pomeni, da je </w:t>
      </w:r>
      <w:r>
        <w:rPr>
          <w:rFonts w:ascii="Trebuchet MS" w:hAnsi="Trebuchet MS"/>
          <w:color w:val="auto"/>
          <w:sz w:val="20"/>
          <w:szCs w:val="20"/>
        </w:rPr>
        <w:t xml:space="preserve">storitve </w:t>
      </w:r>
      <w:r w:rsidRPr="006362C3">
        <w:rPr>
          <w:rFonts w:ascii="Trebuchet MS" w:hAnsi="Trebuchet MS"/>
          <w:color w:val="auto"/>
          <w:sz w:val="20"/>
          <w:szCs w:val="20"/>
        </w:rPr>
        <w:t xml:space="preserve">izvedel pravočasno, strokovno, kvalitetno ter v skladu z določili pogodbe. </w:t>
      </w:r>
    </w:p>
  </w:footnote>
  <w:footnote w:id="4">
    <w:p w14:paraId="4A236B5D" w14:textId="65440825" w:rsidR="003D007E" w:rsidRPr="00961285" w:rsidRDefault="003D007E" w:rsidP="003D007E">
      <w:pPr>
        <w:jc w:val="both"/>
        <w:rPr>
          <w:rFonts w:cs="Calibri"/>
          <w:color w:val="000000"/>
          <w:sz w:val="18"/>
          <w:szCs w:val="18"/>
        </w:rPr>
      </w:pPr>
      <w:r>
        <w:rPr>
          <w:rStyle w:val="Sprotnaopomba-sklic"/>
        </w:rPr>
        <w:footnoteRef/>
      </w:r>
      <w:r>
        <w:t xml:space="preserve"> </w:t>
      </w:r>
      <w:r w:rsidR="003B1265">
        <w:t xml:space="preserve">Minimalna garancijska doba je 2 leti.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6F55AB"/>
    <w:multiLevelType w:val="hybridMultilevel"/>
    <w:tmpl w:val="B4327FE6"/>
    <w:lvl w:ilvl="0" w:tplc="52CE1AE4">
      <w:numFmt w:val="bullet"/>
      <w:lvlText w:val="•"/>
      <w:lvlJc w:val="left"/>
      <w:pPr>
        <w:ind w:left="532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6B9254A"/>
    <w:multiLevelType w:val="hybridMultilevel"/>
    <w:tmpl w:val="B220215C"/>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hint="default"/>
        <w:b/>
        <w:bCs/>
      </w:rPr>
    </w:lvl>
    <w:lvl w:ilvl="2" w:tplc="0424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07B97BD1"/>
    <w:multiLevelType w:val="hybridMultilevel"/>
    <w:tmpl w:val="5BF42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1" w15:restartNumberingAfterBreak="0">
    <w:nsid w:val="17B95293"/>
    <w:multiLevelType w:val="hybridMultilevel"/>
    <w:tmpl w:val="FBDA824A"/>
    <w:lvl w:ilvl="0" w:tplc="B6AEC97A">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7D27C4B"/>
    <w:multiLevelType w:val="hybridMultilevel"/>
    <w:tmpl w:val="CB76EEE2"/>
    <w:lvl w:ilvl="0" w:tplc="E436ADB0">
      <w:start w:val="12"/>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3"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E9C77CA"/>
    <w:multiLevelType w:val="hybridMultilevel"/>
    <w:tmpl w:val="7F6235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0C17E4"/>
    <w:multiLevelType w:val="hybridMultilevel"/>
    <w:tmpl w:val="1FF8F664"/>
    <w:lvl w:ilvl="0" w:tplc="F4ECB70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7D6018F"/>
    <w:multiLevelType w:val="hybridMultilevel"/>
    <w:tmpl w:val="7CAE8428"/>
    <w:lvl w:ilvl="0" w:tplc="809A20B0">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2E151FCF"/>
    <w:multiLevelType w:val="hybridMultilevel"/>
    <w:tmpl w:val="F09079E8"/>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2EF24180"/>
    <w:multiLevelType w:val="hybridMultilevel"/>
    <w:tmpl w:val="AF164F18"/>
    <w:lvl w:ilvl="0" w:tplc="0424000F">
      <w:numFmt w:val="bullet"/>
      <w:lvlText w:val="-"/>
      <w:lvlJc w:val="left"/>
      <w:pPr>
        <w:tabs>
          <w:tab w:val="num" w:pos="744"/>
        </w:tabs>
        <w:ind w:left="744" w:hanging="360"/>
      </w:pPr>
      <w:rPr>
        <w:rFonts w:ascii="Times New Roman" w:hAnsi="Times New Roman" w:hint="default"/>
      </w:rPr>
    </w:lvl>
    <w:lvl w:ilvl="1" w:tplc="04240019">
      <w:start w:val="1"/>
      <w:numFmt w:val="bullet"/>
      <w:lvlText w:val="o"/>
      <w:lvlJc w:val="left"/>
      <w:pPr>
        <w:tabs>
          <w:tab w:val="num" w:pos="1824"/>
        </w:tabs>
        <w:ind w:left="1824" w:hanging="360"/>
      </w:pPr>
      <w:rPr>
        <w:rFonts w:ascii="Courier New" w:hAnsi="Courier New" w:cs="Courier New" w:hint="default"/>
      </w:rPr>
    </w:lvl>
    <w:lvl w:ilvl="2" w:tplc="0424001B">
      <w:start w:val="1"/>
      <w:numFmt w:val="bullet"/>
      <w:lvlText w:val=""/>
      <w:lvlJc w:val="left"/>
      <w:pPr>
        <w:tabs>
          <w:tab w:val="num" w:pos="2544"/>
        </w:tabs>
        <w:ind w:left="2544" w:hanging="360"/>
      </w:pPr>
      <w:rPr>
        <w:rFonts w:ascii="Wingdings" w:hAnsi="Wingdings" w:hint="default"/>
      </w:rPr>
    </w:lvl>
    <w:lvl w:ilvl="3" w:tplc="0424000F" w:tentative="1">
      <w:start w:val="1"/>
      <w:numFmt w:val="bullet"/>
      <w:lvlText w:val=""/>
      <w:lvlJc w:val="left"/>
      <w:pPr>
        <w:tabs>
          <w:tab w:val="num" w:pos="3264"/>
        </w:tabs>
        <w:ind w:left="3264" w:hanging="360"/>
      </w:pPr>
      <w:rPr>
        <w:rFonts w:ascii="Symbol" w:hAnsi="Symbol" w:hint="default"/>
      </w:rPr>
    </w:lvl>
    <w:lvl w:ilvl="4" w:tplc="04240019" w:tentative="1">
      <w:start w:val="1"/>
      <w:numFmt w:val="bullet"/>
      <w:lvlText w:val="o"/>
      <w:lvlJc w:val="left"/>
      <w:pPr>
        <w:tabs>
          <w:tab w:val="num" w:pos="3984"/>
        </w:tabs>
        <w:ind w:left="3984" w:hanging="360"/>
      </w:pPr>
      <w:rPr>
        <w:rFonts w:ascii="Courier New" w:hAnsi="Courier New" w:cs="Courier New" w:hint="default"/>
      </w:rPr>
    </w:lvl>
    <w:lvl w:ilvl="5" w:tplc="0424001B" w:tentative="1">
      <w:start w:val="1"/>
      <w:numFmt w:val="bullet"/>
      <w:lvlText w:val=""/>
      <w:lvlJc w:val="left"/>
      <w:pPr>
        <w:tabs>
          <w:tab w:val="num" w:pos="4704"/>
        </w:tabs>
        <w:ind w:left="4704" w:hanging="360"/>
      </w:pPr>
      <w:rPr>
        <w:rFonts w:ascii="Wingdings" w:hAnsi="Wingdings" w:hint="default"/>
      </w:rPr>
    </w:lvl>
    <w:lvl w:ilvl="6" w:tplc="0424000F" w:tentative="1">
      <w:start w:val="1"/>
      <w:numFmt w:val="bullet"/>
      <w:lvlText w:val=""/>
      <w:lvlJc w:val="left"/>
      <w:pPr>
        <w:tabs>
          <w:tab w:val="num" w:pos="5424"/>
        </w:tabs>
        <w:ind w:left="5424" w:hanging="360"/>
      </w:pPr>
      <w:rPr>
        <w:rFonts w:ascii="Symbol" w:hAnsi="Symbol" w:hint="default"/>
      </w:rPr>
    </w:lvl>
    <w:lvl w:ilvl="7" w:tplc="04240019" w:tentative="1">
      <w:start w:val="1"/>
      <w:numFmt w:val="bullet"/>
      <w:lvlText w:val="o"/>
      <w:lvlJc w:val="left"/>
      <w:pPr>
        <w:tabs>
          <w:tab w:val="num" w:pos="6144"/>
        </w:tabs>
        <w:ind w:left="6144" w:hanging="360"/>
      </w:pPr>
      <w:rPr>
        <w:rFonts w:ascii="Courier New" w:hAnsi="Courier New" w:cs="Courier New" w:hint="default"/>
      </w:rPr>
    </w:lvl>
    <w:lvl w:ilvl="8" w:tplc="0424001B" w:tentative="1">
      <w:start w:val="1"/>
      <w:numFmt w:val="bullet"/>
      <w:lvlText w:val=""/>
      <w:lvlJc w:val="left"/>
      <w:pPr>
        <w:tabs>
          <w:tab w:val="num" w:pos="6864"/>
        </w:tabs>
        <w:ind w:left="6864" w:hanging="360"/>
      </w:pPr>
      <w:rPr>
        <w:rFonts w:ascii="Wingdings" w:hAnsi="Wingdings" w:hint="default"/>
      </w:rPr>
    </w:lvl>
  </w:abstractNum>
  <w:abstractNum w:abstractNumId="20" w15:restartNumberingAfterBreak="0">
    <w:nsid w:val="32D438D5"/>
    <w:multiLevelType w:val="hybridMultilevel"/>
    <w:tmpl w:val="8782E552"/>
    <w:lvl w:ilvl="0" w:tplc="FFAC15F8">
      <w:start w:val="1"/>
      <w:numFmt w:val="upperRoman"/>
      <w:lvlText w:val="%1."/>
      <w:lvlJc w:val="left"/>
      <w:pPr>
        <w:ind w:left="1440" w:hanging="720"/>
      </w:pPr>
      <w:rPr>
        <w:rFonts w:hint="default"/>
        <w:b/>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42106A0"/>
    <w:multiLevelType w:val="multilevel"/>
    <w:tmpl w:val="C88C4440"/>
    <w:lvl w:ilvl="0">
      <w:start w:val="2"/>
      <w:numFmt w:val="bullet"/>
      <w:lvlText w:val="-"/>
      <w:lvlJc w:val="left"/>
      <w:pPr>
        <w:tabs>
          <w:tab w:val="num" w:pos="283"/>
        </w:tabs>
        <w:ind w:left="283" w:hanging="283"/>
      </w:pPr>
      <w:rPr>
        <w:rFonts w:ascii="Trebuchet MS" w:eastAsia="Times New Roman" w:hAnsi="Trebuchet MS" w:hint="default"/>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22" w15:restartNumberingAfterBreak="0">
    <w:nsid w:val="3E46339D"/>
    <w:multiLevelType w:val="hybridMultilevel"/>
    <w:tmpl w:val="39BAF68A"/>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6B78AE"/>
    <w:multiLevelType w:val="hybridMultilevel"/>
    <w:tmpl w:val="5A7EF02A"/>
    <w:lvl w:ilvl="0" w:tplc="F6EC5402">
      <w:start w:val="1"/>
      <w:numFmt w:val="decimal"/>
      <w:lvlText w:val="%1."/>
      <w:lvlJc w:val="left"/>
      <w:pPr>
        <w:ind w:left="720" w:hanging="360"/>
      </w:pPr>
      <w:rPr>
        <w:rFonts w:eastAsia="Calibri"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174EB8"/>
    <w:multiLevelType w:val="hybridMultilevel"/>
    <w:tmpl w:val="B1164A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D2469D"/>
    <w:multiLevelType w:val="hybridMultilevel"/>
    <w:tmpl w:val="71EA9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C57F29"/>
    <w:multiLevelType w:val="hybridMultilevel"/>
    <w:tmpl w:val="30EA0AA6"/>
    <w:lvl w:ilvl="0" w:tplc="A8820AB6">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0" w15:restartNumberingAfterBreak="0">
    <w:nsid w:val="5F2675AA"/>
    <w:multiLevelType w:val="hybridMultilevel"/>
    <w:tmpl w:val="BA980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2"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AB1BE1"/>
    <w:multiLevelType w:val="hybridMultilevel"/>
    <w:tmpl w:val="6E4E342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297845"/>
    <w:multiLevelType w:val="hybridMultilevel"/>
    <w:tmpl w:val="2F949E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DB49B8"/>
    <w:multiLevelType w:val="hybridMultilevel"/>
    <w:tmpl w:val="8782E552"/>
    <w:lvl w:ilvl="0" w:tplc="FFFFFFFF">
      <w:start w:val="1"/>
      <w:numFmt w:val="upperRoman"/>
      <w:lvlText w:val="%1."/>
      <w:lvlJc w:val="left"/>
      <w:pPr>
        <w:ind w:left="1440" w:hanging="72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7DB30D65"/>
    <w:multiLevelType w:val="hybridMultilevel"/>
    <w:tmpl w:val="554A71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7446682">
    <w:abstractNumId w:val="13"/>
  </w:num>
  <w:num w:numId="2" w16cid:durableId="940336343">
    <w:abstractNumId w:val="16"/>
  </w:num>
  <w:num w:numId="3" w16cid:durableId="1762490183">
    <w:abstractNumId w:val="25"/>
  </w:num>
  <w:num w:numId="4" w16cid:durableId="840002367">
    <w:abstractNumId w:val="2"/>
  </w:num>
  <w:num w:numId="5" w16cid:durableId="735397270">
    <w:abstractNumId w:val="31"/>
  </w:num>
  <w:num w:numId="6" w16cid:durableId="1181703333">
    <w:abstractNumId w:val="4"/>
  </w:num>
  <w:num w:numId="7" w16cid:durableId="2052683104">
    <w:abstractNumId w:val="34"/>
  </w:num>
  <w:num w:numId="8" w16cid:durableId="914704119">
    <w:abstractNumId w:val="5"/>
  </w:num>
  <w:num w:numId="9" w16cid:durableId="1067875085">
    <w:abstractNumId w:val="14"/>
  </w:num>
  <w:num w:numId="10" w16cid:durableId="1686131656">
    <w:abstractNumId w:val="9"/>
  </w:num>
  <w:num w:numId="11" w16cid:durableId="1741439492">
    <w:abstractNumId w:val="10"/>
  </w:num>
  <w:num w:numId="12" w16cid:durableId="1224751168">
    <w:abstractNumId w:val="28"/>
  </w:num>
  <w:num w:numId="13" w16cid:durableId="798911109">
    <w:abstractNumId w:val="30"/>
  </w:num>
  <w:num w:numId="14" w16cid:durableId="915700505">
    <w:abstractNumId w:val="22"/>
  </w:num>
  <w:num w:numId="15" w16cid:durableId="870843856">
    <w:abstractNumId w:val="36"/>
  </w:num>
  <w:num w:numId="16" w16cid:durableId="829517876">
    <w:abstractNumId w:val="35"/>
  </w:num>
  <w:num w:numId="17" w16cid:durableId="1544095046">
    <w:abstractNumId w:val="23"/>
  </w:num>
  <w:num w:numId="18" w16cid:durableId="2117402653">
    <w:abstractNumId w:val="20"/>
  </w:num>
  <w:num w:numId="19" w16cid:durableId="167184779">
    <w:abstractNumId w:val="26"/>
  </w:num>
  <w:num w:numId="20" w16cid:durableId="1323505793">
    <w:abstractNumId w:val="32"/>
  </w:num>
  <w:num w:numId="21" w16cid:durableId="1340737133">
    <w:abstractNumId w:val="21"/>
  </w:num>
  <w:num w:numId="22" w16cid:durableId="690886385">
    <w:abstractNumId w:val="37"/>
  </w:num>
  <w:num w:numId="23" w16cid:durableId="1203594999">
    <w:abstractNumId w:val="33"/>
  </w:num>
  <w:num w:numId="24" w16cid:durableId="1855147482">
    <w:abstractNumId w:val="7"/>
  </w:num>
  <w:num w:numId="25" w16cid:durableId="2101217399">
    <w:abstractNumId w:val="24"/>
  </w:num>
  <w:num w:numId="26" w16cid:durableId="282198761">
    <w:abstractNumId w:val="8"/>
  </w:num>
  <w:num w:numId="27" w16cid:durableId="347954636">
    <w:abstractNumId w:val="38"/>
  </w:num>
  <w:num w:numId="28" w16cid:durableId="1482890437">
    <w:abstractNumId w:val="27"/>
  </w:num>
  <w:num w:numId="29" w16cid:durableId="510609520">
    <w:abstractNumId w:val="17"/>
  </w:num>
  <w:num w:numId="30" w16cid:durableId="314263640">
    <w:abstractNumId w:val="40"/>
  </w:num>
  <w:num w:numId="31" w16cid:durableId="1211503820">
    <w:abstractNumId w:val="15"/>
  </w:num>
  <w:num w:numId="32" w16cid:durableId="1867936429">
    <w:abstractNumId w:val="39"/>
  </w:num>
  <w:num w:numId="33" w16cid:durableId="599720681">
    <w:abstractNumId w:val="29"/>
  </w:num>
  <w:num w:numId="34" w16cid:durableId="230425799">
    <w:abstractNumId w:val="1"/>
  </w:num>
  <w:num w:numId="35" w16cid:durableId="483863648">
    <w:abstractNumId w:val="3"/>
  </w:num>
  <w:num w:numId="36" w16cid:durableId="311761917">
    <w:abstractNumId w:val="6"/>
  </w:num>
  <w:num w:numId="37" w16cid:durableId="1520316060">
    <w:abstractNumId w:val="18"/>
  </w:num>
  <w:num w:numId="38" w16cid:durableId="577129163">
    <w:abstractNumId w:val="19"/>
  </w:num>
  <w:num w:numId="39" w16cid:durableId="550389858">
    <w:abstractNumId w:val="11"/>
  </w:num>
  <w:num w:numId="40" w16cid:durableId="1807045793">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D0D"/>
    <w:rsid w:val="000316FA"/>
    <w:rsid w:val="000419AD"/>
    <w:rsid w:val="000439BD"/>
    <w:rsid w:val="00045723"/>
    <w:rsid w:val="000606B3"/>
    <w:rsid w:val="00087C0F"/>
    <w:rsid w:val="00097C35"/>
    <w:rsid w:val="000D3B60"/>
    <w:rsid w:val="000F19E0"/>
    <w:rsid w:val="001045CB"/>
    <w:rsid w:val="00120377"/>
    <w:rsid w:val="00150868"/>
    <w:rsid w:val="0016116F"/>
    <w:rsid w:val="0017525C"/>
    <w:rsid w:val="001779D5"/>
    <w:rsid w:val="00180BA1"/>
    <w:rsid w:val="001B786B"/>
    <w:rsid w:val="001E0C7F"/>
    <w:rsid w:val="001E5A66"/>
    <w:rsid w:val="00215155"/>
    <w:rsid w:val="002349DF"/>
    <w:rsid w:val="0025122E"/>
    <w:rsid w:val="00256E3F"/>
    <w:rsid w:val="00257388"/>
    <w:rsid w:val="00297960"/>
    <w:rsid w:val="002B026F"/>
    <w:rsid w:val="002E6FCF"/>
    <w:rsid w:val="002E7C27"/>
    <w:rsid w:val="002F34AD"/>
    <w:rsid w:val="00325094"/>
    <w:rsid w:val="00341907"/>
    <w:rsid w:val="00391B48"/>
    <w:rsid w:val="003970C5"/>
    <w:rsid w:val="003A3848"/>
    <w:rsid w:val="003B0447"/>
    <w:rsid w:val="003B1265"/>
    <w:rsid w:val="003C4533"/>
    <w:rsid w:val="003C7FB9"/>
    <w:rsid w:val="003D007E"/>
    <w:rsid w:val="003D5D51"/>
    <w:rsid w:val="003F6674"/>
    <w:rsid w:val="00423107"/>
    <w:rsid w:val="004354CB"/>
    <w:rsid w:val="00453E75"/>
    <w:rsid w:val="00460305"/>
    <w:rsid w:val="00464988"/>
    <w:rsid w:val="004C0868"/>
    <w:rsid w:val="004D169B"/>
    <w:rsid w:val="00513BD8"/>
    <w:rsid w:val="0051603D"/>
    <w:rsid w:val="00517917"/>
    <w:rsid w:val="00520023"/>
    <w:rsid w:val="00563383"/>
    <w:rsid w:val="00571F41"/>
    <w:rsid w:val="00585B2A"/>
    <w:rsid w:val="005B059C"/>
    <w:rsid w:val="005B148A"/>
    <w:rsid w:val="005C0651"/>
    <w:rsid w:val="005E0A3F"/>
    <w:rsid w:val="005F6C26"/>
    <w:rsid w:val="00636AC4"/>
    <w:rsid w:val="00636FBE"/>
    <w:rsid w:val="00662E9B"/>
    <w:rsid w:val="00675411"/>
    <w:rsid w:val="00677D6F"/>
    <w:rsid w:val="00693A95"/>
    <w:rsid w:val="0069669E"/>
    <w:rsid w:val="006A2FD6"/>
    <w:rsid w:val="006C33E7"/>
    <w:rsid w:val="006C7A03"/>
    <w:rsid w:val="007174F5"/>
    <w:rsid w:val="0074586B"/>
    <w:rsid w:val="007505BE"/>
    <w:rsid w:val="00760894"/>
    <w:rsid w:val="00765B6F"/>
    <w:rsid w:val="00782F58"/>
    <w:rsid w:val="007902EB"/>
    <w:rsid w:val="007A7CBE"/>
    <w:rsid w:val="008015EE"/>
    <w:rsid w:val="0080262B"/>
    <w:rsid w:val="00815DD9"/>
    <w:rsid w:val="008166FA"/>
    <w:rsid w:val="00823439"/>
    <w:rsid w:val="00863C5E"/>
    <w:rsid w:val="00864005"/>
    <w:rsid w:val="00874BB6"/>
    <w:rsid w:val="00885A18"/>
    <w:rsid w:val="00896D0D"/>
    <w:rsid w:val="008A1D61"/>
    <w:rsid w:val="008A73F4"/>
    <w:rsid w:val="008C2DA7"/>
    <w:rsid w:val="008D176E"/>
    <w:rsid w:val="00907014"/>
    <w:rsid w:val="0095285A"/>
    <w:rsid w:val="00956E8B"/>
    <w:rsid w:val="009820EC"/>
    <w:rsid w:val="00984690"/>
    <w:rsid w:val="0098521D"/>
    <w:rsid w:val="009A4C26"/>
    <w:rsid w:val="009C0741"/>
    <w:rsid w:val="009C13CA"/>
    <w:rsid w:val="009E531D"/>
    <w:rsid w:val="009F1050"/>
    <w:rsid w:val="00A21015"/>
    <w:rsid w:val="00A90ABC"/>
    <w:rsid w:val="00AB3F3C"/>
    <w:rsid w:val="00AB6ED9"/>
    <w:rsid w:val="00AD175F"/>
    <w:rsid w:val="00AF00C2"/>
    <w:rsid w:val="00B14169"/>
    <w:rsid w:val="00B16275"/>
    <w:rsid w:val="00B30150"/>
    <w:rsid w:val="00B33F6F"/>
    <w:rsid w:val="00B559EC"/>
    <w:rsid w:val="00B67EA6"/>
    <w:rsid w:val="00B74E7C"/>
    <w:rsid w:val="00B76B34"/>
    <w:rsid w:val="00B84A91"/>
    <w:rsid w:val="00BA6C22"/>
    <w:rsid w:val="00BD5FF6"/>
    <w:rsid w:val="00BD7986"/>
    <w:rsid w:val="00BD7E0F"/>
    <w:rsid w:val="00C2128E"/>
    <w:rsid w:val="00C21A0A"/>
    <w:rsid w:val="00CA43D7"/>
    <w:rsid w:val="00CA7510"/>
    <w:rsid w:val="00CF441A"/>
    <w:rsid w:val="00D064D7"/>
    <w:rsid w:val="00D074BA"/>
    <w:rsid w:val="00D526A9"/>
    <w:rsid w:val="00D8466B"/>
    <w:rsid w:val="00D92D99"/>
    <w:rsid w:val="00DA193A"/>
    <w:rsid w:val="00DC6115"/>
    <w:rsid w:val="00DE5DCA"/>
    <w:rsid w:val="00E06EA2"/>
    <w:rsid w:val="00E53433"/>
    <w:rsid w:val="00E82B2E"/>
    <w:rsid w:val="00EF66B6"/>
    <w:rsid w:val="00F12EB0"/>
    <w:rsid w:val="00F21D1D"/>
    <w:rsid w:val="00F56CEF"/>
    <w:rsid w:val="00F61CD1"/>
    <w:rsid w:val="00F932FD"/>
    <w:rsid w:val="00FA5A70"/>
    <w:rsid w:val="00FB7127"/>
    <w:rsid w:val="00FC14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DA26D"/>
  <w15:docId w15:val="{816113EE-6939-4288-AA61-35FE832E7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4"/>
        <w:lang w:val="sl-SI"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3E75"/>
  </w:style>
  <w:style w:type="paragraph" w:styleId="Naslov1">
    <w:name w:val="heading 1"/>
    <w:basedOn w:val="Navaden"/>
    <w:next w:val="Navaden"/>
    <w:link w:val="Naslov1Znak"/>
    <w:uiPriority w:val="99"/>
    <w:qFormat/>
    <w:rsid w:val="0046030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46030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460305"/>
    <w:pPr>
      <w:keepNext/>
      <w:ind w:left="284" w:hanging="284"/>
      <w:outlineLvl w:val="2"/>
    </w:pPr>
    <w:rPr>
      <w:rFonts w:ascii="Trebuchet MS" w:eastAsia="Times New Roman" w:hAnsi="Trebuchet MS"/>
      <w:b/>
      <w:bCs/>
      <w:sz w:val="22"/>
      <w:szCs w:val="22"/>
      <w:u w:val="single"/>
      <w:lang w:val="en-US"/>
    </w:rPr>
  </w:style>
  <w:style w:type="paragraph" w:styleId="Naslov4">
    <w:name w:val="heading 4"/>
    <w:basedOn w:val="Navaden"/>
    <w:next w:val="Navaden"/>
    <w:link w:val="Naslov4Znak"/>
    <w:uiPriority w:val="99"/>
    <w:qFormat/>
    <w:rsid w:val="00460305"/>
    <w:pPr>
      <w:keepNext/>
      <w:spacing w:before="240" w:after="60"/>
      <w:outlineLvl w:val="3"/>
    </w:pPr>
    <w:rPr>
      <w:rFonts w:eastAsia="Times New Roman"/>
      <w:b/>
      <w:bCs/>
      <w:sz w:val="28"/>
      <w:szCs w:val="28"/>
      <w:lang w:val="en-US"/>
    </w:rPr>
  </w:style>
  <w:style w:type="paragraph" w:styleId="Naslov5">
    <w:name w:val="heading 5"/>
    <w:basedOn w:val="Navaden"/>
    <w:next w:val="Navaden"/>
    <w:link w:val="Naslov5Znak"/>
    <w:uiPriority w:val="99"/>
    <w:qFormat/>
    <w:rsid w:val="0046030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460305"/>
    <w:pPr>
      <w:spacing w:before="240" w:after="60"/>
      <w:outlineLvl w:val="5"/>
    </w:pPr>
    <w:rPr>
      <w:rFonts w:eastAsia="Times New Roman"/>
      <w:b/>
      <w:bCs/>
      <w:sz w:val="22"/>
      <w:szCs w:val="22"/>
      <w:lang w:eastAsia="sl-SI"/>
    </w:rPr>
  </w:style>
  <w:style w:type="paragraph" w:styleId="Naslov7">
    <w:name w:val="heading 7"/>
    <w:basedOn w:val="Navaden"/>
    <w:next w:val="Navaden"/>
    <w:link w:val="Naslov7Znak"/>
    <w:uiPriority w:val="99"/>
    <w:qFormat/>
    <w:rsid w:val="00460305"/>
    <w:pPr>
      <w:keepNext/>
      <w:widowControl w:val="0"/>
      <w:jc w:val="both"/>
      <w:outlineLvl w:val="6"/>
    </w:pPr>
    <w:rPr>
      <w:rFonts w:ascii="Arial" w:eastAsia="Times New Roman" w:hAnsi="Arial" w:cs="Arial"/>
      <w:b/>
      <w:bCs/>
      <w:szCs w:val="24"/>
      <w:lang w:val="en-US"/>
    </w:rPr>
  </w:style>
  <w:style w:type="paragraph" w:styleId="Naslov8">
    <w:name w:val="heading 8"/>
    <w:basedOn w:val="Navaden"/>
    <w:next w:val="Navaden"/>
    <w:link w:val="Naslov8Znak"/>
    <w:uiPriority w:val="99"/>
    <w:qFormat/>
    <w:rsid w:val="00460305"/>
    <w:pPr>
      <w:keepNext/>
      <w:shd w:val="pct15" w:color="auto" w:fill="FFFFFF"/>
      <w:tabs>
        <w:tab w:val="left" w:pos="2410"/>
      </w:tabs>
      <w:outlineLvl w:val="7"/>
    </w:pPr>
    <w:rPr>
      <w:rFonts w:eastAsia="Times New Roman"/>
      <w:b/>
      <w:bCs/>
      <w:szCs w:val="24"/>
      <w:lang w:val="en-US"/>
    </w:rPr>
  </w:style>
  <w:style w:type="paragraph" w:styleId="Naslov9">
    <w:name w:val="heading 9"/>
    <w:basedOn w:val="Navaden"/>
    <w:next w:val="Navaden"/>
    <w:link w:val="Naslov9Znak"/>
    <w:uiPriority w:val="99"/>
    <w:qFormat/>
    <w:rsid w:val="00460305"/>
    <w:pPr>
      <w:spacing w:before="240" w:after="60"/>
      <w:outlineLvl w:val="8"/>
    </w:pPr>
    <w:rPr>
      <w:rFonts w:ascii="Arial" w:eastAsia="Times New Roman" w:hAnsi="Arial" w:cs="Arial"/>
      <w:sz w:val="22"/>
      <w:szCs w:val="22"/>
      <w:lang w:val="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67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B67EA6"/>
    <w:rPr>
      <w:rFonts w:ascii="Tahoma" w:hAnsi="Tahoma" w:cs="Tahoma"/>
      <w:sz w:val="16"/>
      <w:szCs w:val="16"/>
    </w:rPr>
  </w:style>
  <w:style w:type="character" w:customStyle="1" w:styleId="BesedilooblakaZnak">
    <w:name w:val="Besedilo oblačka Znak"/>
    <w:basedOn w:val="Privzetapisavaodstavka"/>
    <w:link w:val="Besedilooblaka"/>
    <w:uiPriority w:val="99"/>
    <w:rsid w:val="00B67EA6"/>
    <w:rPr>
      <w:rFonts w:ascii="Tahoma" w:hAnsi="Tahoma" w:cs="Tahoma"/>
      <w:sz w:val="16"/>
      <w:szCs w:val="16"/>
    </w:rPr>
  </w:style>
  <w:style w:type="character" w:styleId="Hiperpovezava">
    <w:name w:val="Hyperlink"/>
    <w:basedOn w:val="Privzetapisavaodstavka"/>
    <w:uiPriority w:val="99"/>
    <w:unhideWhenUsed/>
    <w:rsid w:val="00693A95"/>
    <w:rPr>
      <w:color w:val="0000FF" w:themeColor="hyperlink"/>
      <w:u w:val="single"/>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874BB6"/>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874BB6"/>
  </w:style>
  <w:style w:type="paragraph" w:styleId="Noga">
    <w:name w:val="footer"/>
    <w:basedOn w:val="Navaden"/>
    <w:link w:val="NogaZnak"/>
    <w:uiPriority w:val="99"/>
    <w:unhideWhenUsed/>
    <w:rsid w:val="00874BB6"/>
    <w:pPr>
      <w:tabs>
        <w:tab w:val="center" w:pos="4536"/>
        <w:tab w:val="right" w:pos="9072"/>
      </w:tabs>
    </w:pPr>
  </w:style>
  <w:style w:type="character" w:customStyle="1" w:styleId="NogaZnak">
    <w:name w:val="Noga Znak"/>
    <w:basedOn w:val="Privzetapisavaodstavka"/>
    <w:link w:val="Noga"/>
    <w:uiPriority w:val="99"/>
    <w:rsid w:val="00874BB6"/>
  </w:style>
  <w:style w:type="character" w:styleId="Nerazreenaomemba">
    <w:name w:val="Unresolved Mention"/>
    <w:basedOn w:val="Privzetapisavaodstavka"/>
    <w:uiPriority w:val="99"/>
    <w:semiHidden/>
    <w:unhideWhenUsed/>
    <w:rsid w:val="0016116F"/>
    <w:rPr>
      <w:color w:val="605E5C"/>
      <w:shd w:val="clear" w:color="auto" w:fill="E1DFDD"/>
    </w:rPr>
  </w:style>
  <w:style w:type="character" w:customStyle="1" w:styleId="Naslov1Znak">
    <w:name w:val="Naslov 1 Znak"/>
    <w:basedOn w:val="Privzetapisavaodstavka"/>
    <w:link w:val="Naslov1"/>
    <w:uiPriority w:val="99"/>
    <w:rsid w:val="00460305"/>
    <w:rPr>
      <w:rFonts w:ascii="Arial" w:eastAsia="Times New Roman" w:hAnsi="Arial" w:cs="Arial"/>
      <w:b/>
      <w:bCs/>
      <w:kern w:val="32"/>
      <w:sz w:val="32"/>
      <w:szCs w:val="32"/>
      <w:lang w:val="en-US"/>
    </w:rPr>
  </w:style>
  <w:style w:type="character" w:customStyle="1" w:styleId="Naslov2Znak">
    <w:name w:val="Naslov 2 Znak"/>
    <w:basedOn w:val="Privzetapisavaodstavka"/>
    <w:link w:val="Naslov2"/>
    <w:uiPriority w:val="99"/>
    <w:rsid w:val="00460305"/>
    <w:rPr>
      <w:rFonts w:ascii="Arial" w:eastAsia="Times New Roman" w:hAnsi="Arial" w:cs="Arial"/>
      <w:b/>
      <w:bCs/>
      <w:i/>
      <w:iCs/>
      <w:sz w:val="28"/>
      <w:szCs w:val="28"/>
      <w:lang w:val="en-US"/>
    </w:rPr>
  </w:style>
  <w:style w:type="character" w:customStyle="1" w:styleId="Naslov3Znak">
    <w:name w:val="Naslov 3 Znak"/>
    <w:basedOn w:val="Privzetapisavaodstavka"/>
    <w:link w:val="Naslov3"/>
    <w:uiPriority w:val="99"/>
    <w:rsid w:val="00460305"/>
    <w:rPr>
      <w:rFonts w:ascii="Trebuchet MS" w:eastAsia="Times New Roman" w:hAnsi="Trebuchet MS"/>
      <w:b/>
      <w:bCs/>
      <w:sz w:val="22"/>
      <w:szCs w:val="22"/>
      <w:u w:val="single"/>
      <w:lang w:val="en-US"/>
    </w:rPr>
  </w:style>
  <w:style w:type="character" w:customStyle="1" w:styleId="Naslov4Znak">
    <w:name w:val="Naslov 4 Znak"/>
    <w:basedOn w:val="Privzetapisavaodstavka"/>
    <w:link w:val="Naslov4"/>
    <w:uiPriority w:val="99"/>
    <w:rsid w:val="00460305"/>
    <w:rPr>
      <w:rFonts w:eastAsia="Times New Roman"/>
      <w:b/>
      <w:bCs/>
      <w:sz w:val="28"/>
      <w:szCs w:val="28"/>
      <w:lang w:val="en-US"/>
    </w:rPr>
  </w:style>
  <w:style w:type="character" w:customStyle="1" w:styleId="Naslov5Znak">
    <w:name w:val="Naslov 5 Znak"/>
    <w:basedOn w:val="Privzetapisavaodstavka"/>
    <w:link w:val="Naslov5"/>
    <w:uiPriority w:val="99"/>
    <w:rsid w:val="00460305"/>
    <w:rPr>
      <w:rFonts w:ascii="Arial" w:eastAsia="Times New Roman" w:hAnsi="Arial" w:cs="Arial"/>
      <w:b/>
      <w:bCs/>
      <w:sz w:val="32"/>
      <w:szCs w:val="32"/>
      <w:lang w:val="en-US"/>
    </w:rPr>
  </w:style>
  <w:style w:type="character" w:customStyle="1" w:styleId="Naslov6Znak">
    <w:name w:val="Naslov 6 Znak"/>
    <w:basedOn w:val="Privzetapisavaodstavka"/>
    <w:link w:val="Naslov6"/>
    <w:uiPriority w:val="99"/>
    <w:rsid w:val="00460305"/>
    <w:rPr>
      <w:rFonts w:eastAsia="Times New Roman"/>
      <w:b/>
      <w:bCs/>
      <w:sz w:val="22"/>
      <w:szCs w:val="22"/>
      <w:lang w:eastAsia="sl-SI"/>
    </w:rPr>
  </w:style>
  <w:style w:type="character" w:customStyle="1" w:styleId="Naslov7Znak">
    <w:name w:val="Naslov 7 Znak"/>
    <w:basedOn w:val="Privzetapisavaodstavka"/>
    <w:link w:val="Naslov7"/>
    <w:uiPriority w:val="99"/>
    <w:rsid w:val="00460305"/>
    <w:rPr>
      <w:rFonts w:ascii="Arial" w:eastAsia="Times New Roman" w:hAnsi="Arial" w:cs="Arial"/>
      <w:b/>
      <w:bCs/>
      <w:szCs w:val="24"/>
      <w:lang w:val="en-US"/>
    </w:rPr>
  </w:style>
  <w:style w:type="character" w:customStyle="1" w:styleId="Naslov8Znak">
    <w:name w:val="Naslov 8 Znak"/>
    <w:basedOn w:val="Privzetapisavaodstavka"/>
    <w:link w:val="Naslov8"/>
    <w:uiPriority w:val="99"/>
    <w:rsid w:val="00460305"/>
    <w:rPr>
      <w:rFonts w:eastAsia="Times New Roman"/>
      <w:b/>
      <w:bCs/>
      <w:szCs w:val="24"/>
      <w:shd w:val="pct15" w:color="auto" w:fill="FFFFFF"/>
      <w:lang w:val="en-US"/>
    </w:rPr>
  </w:style>
  <w:style w:type="character" w:customStyle="1" w:styleId="Naslov9Znak">
    <w:name w:val="Naslov 9 Znak"/>
    <w:basedOn w:val="Privzetapisavaodstavka"/>
    <w:link w:val="Naslov9"/>
    <w:uiPriority w:val="99"/>
    <w:rsid w:val="00460305"/>
    <w:rPr>
      <w:rFonts w:ascii="Arial" w:eastAsia="Times New Roman" w:hAnsi="Arial" w:cs="Arial"/>
      <w:sz w:val="22"/>
      <w:szCs w:val="22"/>
      <w:lang w:val="en-US"/>
    </w:rPr>
  </w:style>
  <w:style w:type="paragraph" w:customStyle="1" w:styleId="Default">
    <w:name w:val="Default"/>
    <w:link w:val="DefaultZnak"/>
    <w:rsid w:val="00460305"/>
    <w:pPr>
      <w:autoSpaceDE w:val="0"/>
      <w:autoSpaceDN w:val="0"/>
      <w:adjustRightInd w:val="0"/>
    </w:pPr>
    <w:rPr>
      <w:rFonts w:eastAsia="Times New Roman"/>
      <w:color w:val="000000"/>
      <w:szCs w:val="24"/>
      <w:lang w:eastAsia="sl-SI"/>
    </w:rPr>
  </w:style>
  <w:style w:type="character" w:styleId="tevilkastrani">
    <w:name w:val="page number"/>
    <w:basedOn w:val="Privzetapisavaodstavka"/>
    <w:uiPriority w:val="99"/>
    <w:rsid w:val="00460305"/>
  </w:style>
  <w:style w:type="paragraph" w:styleId="Telobesedila-zamik">
    <w:name w:val="Body Text Indent"/>
    <w:basedOn w:val="Navaden"/>
    <w:link w:val="Telobesedila-zamikZnak"/>
    <w:uiPriority w:val="99"/>
    <w:rsid w:val="00460305"/>
    <w:pPr>
      <w:spacing w:after="120"/>
      <w:ind w:left="283"/>
    </w:pPr>
    <w:rPr>
      <w:rFonts w:eastAsia="Times New Roman"/>
      <w:szCs w:val="24"/>
    </w:rPr>
  </w:style>
  <w:style w:type="character" w:customStyle="1" w:styleId="Telobesedila-zamikZnak">
    <w:name w:val="Telo besedila - zamik Znak"/>
    <w:basedOn w:val="Privzetapisavaodstavka"/>
    <w:link w:val="Telobesedila-zamik"/>
    <w:uiPriority w:val="99"/>
    <w:rsid w:val="00460305"/>
    <w:rPr>
      <w:rFonts w:eastAsia="Times New Roman"/>
      <w:szCs w:val="24"/>
    </w:rPr>
  </w:style>
  <w:style w:type="paragraph" w:styleId="Telobesedila-zamik2">
    <w:name w:val="Body Text Indent 2"/>
    <w:basedOn w:val="Navaden"/>
    <w:link w:val="Telobesedila-zamik2Znak"/>
    <w:uiPriority w:val="99"/>
    <w:rsid w:val="00460305"/>
    <w:pPr>
      <w:spacing w:after="120" w:line="480" w:lineRule="auto"/>
      <w:ind w:left="283"/>
    </w:pPr>
    <w:rPr>
      <w:rFonts w:eastAsia="Times New Roman"/>
      <w:szCs w:val="24"/>
    </w:rPr>
  </w:style>
  <w:style w:type="character" w:customStyle="1" w:styleId="Telobesedila-zamik2Znak">
    <w:name w:val="Telo besedila - zamik 2 Znak"/>
    <w:basedOn w:val="Privzetapisavaodstavka"/>
    <w:link w:val="Telobesedila-zamik2"/>
    <w:uiPriority w:val="99"/>
    <w:rsid w:val="00460305"/>
    <w:rPr>
      <w:rFonts w:eastAsia="Times New Roman"/>
      <w:szCs w:val="24"/>
    </w:rPr>
  </w:style>
  <w:style w:type="paragraph" w:styleId="Telobesedila-zamik3">
    <w:name w:val="Body Text Indent 3"/>
    <w:basedOn w:val="Navaden"/>
    <w:link w:val="Telobesedila-zamik3Znak"/>
    <w:uiPriority w:val="99"/>
    <w:rsid w:val="00460305"/>
    <w:pPr>
      <w:spacing w:after="120"/>
      <w:ind w:left="283"/>
    </w:pPr>
    <w:rPr>
      <w:rFonts w:eastAsia="Times New Roman"/>
      <w:sz w:val="16"/>
      <w:szCs w:val="16"/>
      <w:lang w:eastAsia="sl-SI"/>
    </w:rPr>
  </w:style>
  <w:style w:type="character" w:customStyle="1" w:styleId="Telobesedila-zamik3Znak">
    <w:name w:val="Telo besedila - zamik 3 Znak"/>
    <w:basedOn w:val="Privzetapisavaodstavka"/>
    <w:link w:val="Telobesedila-zamik3"/>
    <w:uiPriority w:val="99"/>
    <w:rsid w:val="00460305"/>
    <w:rPr>
      <w:rFonts w:eastAsia="Times New Roman"/>
      <w:sz w:val="16"/>
      <w:szCs w:val="16"/>
      <w:lang w:eastAsia="sl-SI"/>
    </w:rPr>
  </w:style>
  <w:style w:type="paragraph" w:styleId="Telobesedila">
    <w:name w:val="Body Text"/>
    <w:basedOn w:val="Navaden"/>
    <w:link w:val="TelobesedilaZnak"/>
    <w:uiPriority w:val="99"/>
    <w:rsid w:val="00460305"/>
    <w:pPr>
      <w:spacing w:after="120"/>
    </w:pPr>
    <w:rPr>
      <w:rFonts w:eastAsia="Times New Roman"/>
      <w:szCs w:val="24"/>
      <w:lang w:val="en-US"/>
    </w:rPr>
  </w:style>
  <w:style w:type="character" w:customStyle="1" w:styleId="TelobesedilaZnak">
    <w:name w:val="Telo besedila Znak"/>
    <w:basedOn w:val="Privzetapisavaodstavka"/>
    <w:link w:val="Telobesedila"/>
    <w:uiPriority w:val="99"/>
    <w:rsid w:val="00460305"/>
    <w:rPr>
      <w:rFonts w:eastAsia="Times New Roman"/>
      <w:szCs w:val="24"/>
      <w:lang w:val="en-US"/>
    </w:rPr>
  </w:style>
  <w:style w:type="paragraph" w:styleId="Golobesedilo">
    <w:name w:val="Plain Text"/>
    <w:basedOn w:val="Navaden"/>
    <w:link w:val="GolobesediloZnak"/>
    <w:uiPriority w:val="99"/>
    <w:rsid w:val="0046030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460305"/>
    <w:rPr>
      <w:rFonts w:ascii="Consolas" w:eastAsia="Times New Roman" w:hAnsi="Consolas" w:cs="Consolas"/>
      <w:sz w:val="21"/>
      <w:szCs w:val="21"/>
    </w:rPr>
  </w:style>
  <w:style w:type="paragraph" w:styleId="Napis">
    <w:name w:val="caption"/>
    <w:basedOn w:val="Navaden"/>
    <w:next w:val="Navaden"/>
    <w:uiPriority w:val="99"/>
    <w:qFormat/>
    <w:rsid w:val="00460305"/>
    <w:pPr>
      <w:widowControl w:val="0"/>
    </w:pPr>
    <w:rPr>
      <w:rFonts w:eastAsia="Times New Roman"/>
      <w:b/>
      <w:bCs/>
      <w:sz w:val="20"/>
      <w:lang w:eastAsia="sl-SI"/>
    </w:rPr>
  </w:style>
  <w:style w:type="paragraph" w:styleId="HTML-oblikovano">
    <w:name w:val="HTML Preformatted"/>
    <w:basedOn w:val="Navaden"/>
    <w:link w:val="HTML-oblikovanoZnak"/>
    <w:uiPriority w:val="99"/>
    <w:rsid w:val="0046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rsid w:val="00460305"/>
    <w:rPr>
      <w:rFonts w:ascii="Courier New" w:eastAsia="Times New Roman" w:hAnsi="Courier New" w:cs="Courier New"/>
      <w:color w:val="000000"/>
      <w:sz w:val="18"/>
      <w:szCs w:val="18"/>
      <w:lang w:val="en-US"/>
    </w:rPr>
  </w:style>
  <w:style w:type="character" w:styleId="Pripombasklic">
    <w:name w:val="annotation reference"/>
    <w:basedOn w:val="Privzetapisavaodstavka"/>
    <w:uiPriority w:val="99"/>
    <w:rsid w:val="00460305"/>
    <w:rPr>
      <w:sz w:val="16"/>
      <w:szCs w:val="16"/>
    </w:rPr>
  </w:style>
  <w:style w:type="paragraph" w:styleId="Pripombabesedilo">
    <w:name w:val="annotation text"/>
    <w:basedOn w:val="Navaden"/>
    <w:link w:val="PripombabesediloZnak"/>
    <w:uiPriority w:val="99"/>
    <w:rsid w:val="00460305"/>
    <w:rPr>
      <w:rFonts w:eastAsia="Times New Roman"/>
      <w:sz w:val="20"/>
      <w:lang w:eastAsia="sl-SI"/>
    </w:rPr>
  </w:style>
  <w:style w:type="character" w:customStyle="1" w:styleId="PripombabesediloZnak">
    <w:name w:val="Pripomba – besedilo Znak"/>
    <w:basedOn w:val="Privzetapisavaodstavka"/>
    <w:link w:val="Pripombabesedilo"/>
    <w:uiPriority w:val="99"/>
    <w:rsid w:val="00460305"/>
    <w:rPr>
      <w:rFonts w:eastAsia="Times New Roman"/>
      <w:sz w:val="20"/>
      <w:lang w:eastAsia="sl-SI"/>
    </w:rPr>
  </w:style>
  <w:style w:type="paragraph" w:styleId="Zadevapripombe">
    <w:name w:val="annotation subject"/>
    <w:basedOn w:val="Pripombabesedilo"/>
    <w:next w:val="Pripombabesedilo"/>
    <w:link w:val="ZadevapripombeZnak"/>
    <w:uiPriority w:val="99"/>
    <w:rsid w:val="00460305"/>
    <w:rPr>
      <w:b/>
      <w:bCs/>
      <w:lang w:val="en-US" w:eastAsia="en-US"/>
    </w:rPr>
  </w:style>
  <w:style w:type="character" w:customStyle="1" w:styleId="ZadevapripombeZnak">
    <w:name w:val="Zadeva pripombe Znak"/>
    <w:basedOn w:val="PripombabesediloZnak"/>
    <w:link w:val="Zadevapripombe"/>
    <w:uiPriority w:val="99"/>
    <w:rsid w:val="00460305"/>
    <w:rPr>
      <w:rFonts w:eastAsia="Times New Roman"/>
      <w:b/>
      <w:bCs/>
      <w:sz w:val="20"/>
      <w:lang w:val="en-US" w:eastAsia="sl-SI"/>
    </w:rPr>
  </w:style>
  <w:style w:type="paragraph" w:styleId="Odstavekseznama">
    <w:name w:val="List Paragraph"/>
    <w:aliases w:val="za tekst"/>
    <w:basedOn w:val="Navaden"/>
    <w:link w:val="OdstavekseznamaZnak"/>
    <w:uiPriority w:val="34"/>
    <w:qFormat/>
    <w:rsid w:val="00460305"/>
    <w:pPr>
      <w:ind w:left="708"/>
    </w:pPr>
    <w:rPr>
      <w:rFonts w:eastAsia="Times New Roman"/>
      <w:szCs w:val="24"/>
      <w:lang w:eastAsia="sl-SI"/>
    </w:rPr>
  </w:style>
  <w:style w:type="character" w:styleId="SledenaHiperpovezava">
    <w:name w:val="FollowedHyperlink"/>
    <w:basedOn w:val="Privzetapisavaodstavka"/>
    <w:uiPriority w:val="99"/>
    <w:rsid w:val="00460305"/>
    <w:rPr>
      <w:color w:val="800080"/>
      <w:u w:val="single"/>
    </w:rPr>
  </w:style>
  <w:style w:type="paragraph" w:styleId="Telobesedila2">
    <w:name w:val="Body Text 2"/>
    <w:basedOn w:val="Navaden"/>
    <w:link w:val="Telobesedila2Znak"/>
    <w:uiPriority w:val="99"/>
    <w:rsid w:val="00460305"/>
    <w:pPr>
      <w:widowControl w:val="0"/>
      <w:tabs>
        <w:tab w:val="left" w:pos="709"/>
      </w:tabs>
      <w:jc w:val="both"/>
    </w:pPr>
    <w:rPr>
      <w:rFonts w:ascii="Arial" w:eastAsia="Times New Roman" w:hAnsi="Arial" w:cs="Arial"/>
      <w:szCs w:val="24"/>
      <w:lang w:val="en-US"/>
    </w:rPr>
  </w:style>
  <w:style w:type="character" w:customStyle="1" w:styleId="Telobesedila2Znak">
    <w:name w:val="Telo besedila 2 Znak"/>
    <w:basedOn w:val="Privzetapisavaodstavka"/>
    <w:link w:val="Telobesedila2"/>
    <w:uiPriority w:val="99"/>
    <w:rsid w:val="00460305"/>
    <w:rPr>
      <w:rFonts w:ascii="Arial" w:eastAsia="Times New Roman" w:hAnsi="Arial" w:cs="Arial"/>
      <w:szCs w:val="24"/>
      <w:lang w:val="en-US"/>
    </w:rPr>
  </w:style>
  <w:style w:type="paragraph" w:styleId="Telobesedila3">
    <w:name w:val="Body Text 3"/>
    <w:basedOn w:val="Navaden"/>
    <w:link w:val="Telobesedila3Znak"/>
    <w:uiPriority w:val="99"/>
    <w:rsid w:val="00460305"/>
    <w:pPr>
      <w:widowControl w:val="0"/>
      <w:jc w:val="both"/>
    </w:pPr>
    <w:rPr>
      <w:rFonts w:ascii="Arial" w:eastAsia="Times New Roman" w:hAnsi="Arial" w:cs="Arial"/>
      <w:b/>
      <w:bCs/>
      <w:szCs w:val="24"/>
      <w:lang w:val="en-US"/>
    </w:rPr>
  </w:style>
  <w:style w:type="character" w:customStyle="1" w:styleId="Telobesedila3Znak">
    <w:name w:val="Telo besedila 3 Znak"/>
    <w:basedOn w:val="Privzetapisavaodstavka"/>
    <w:link w:val="Telobesedila3"/>
    <w:uiPriority w:val="99"/>
    <w:rsid w:val="00460305"/>
    <w:rPr>
      <w:rFonts w:ascii="Arial" w:eastAsia="Times New Roman" w:hAnsi="Arial" w:cs="Arial"/>
      <w:b/>
      <w:bCs/>
      <w:szCs w:val="24"/>
      <w:lang w:val="en-US"/>
    </w:rPr>
  </w:style>
  <w:style w:type="paragraph" w:customStyle="1" w:styleId="esegmentt">
    <w:name w:val="esegment_t"/>
    <w:basedOn w:val="Navaden"/>
    <w:uiPriority w:val="99"/>
    <w:rsid w:val="00460305"/>
    <w:pPr>
      <w:spacing w:after="140" w:line="360" w:lineRule="atLeast"/>
      <w:jc w:val="center"/>
    </w:pPr>
    <w:rPr>
      <w:rFonts w:eastAsia="Times New Roman"/>
      <w:b/>
      <w:bCs/>
      <w:color w:val="6B7E9D"/>
      <w:sz w:val="31"/>
      <w:szCs w:val="31"/>
      <w:lang w:eastAsia="sl-SI"/>
    </w:rPr>
  </w:style>
  <w:style w:type="paragraph" w:styleId="Brezrazmikov">
    <w:name w:val="No Spacing"/>
    <w:link w:val="BrezrazmikovZnak"/>
    <w:uiPriority w:val="99"/>
    <w:qFormat/>
    <w:rsid w:val="00460305"/>
    <w:rPr>
      <w:rFonts w:eastAsia="Times New Roman"/>
      <w:sz w:val="22"/>
      <w:szCs w:val="22"/>
    </w:rPr>
  </w:style>
  <w:style w:type="paragraph" w:styleId="Naslov">
    <w:name w:val="Title"/>
    <w:basedOn w:val="Navaden"/>
    <w:link w:val="NaslovZnak"/>
    <w:uiPriority w:val="99"/>
    <w:qFormat/>
    <w:rsid w:val="00460305"/>
    <w:pPr>
      <w:jc w:val="center"/>
    </w:pPr>
    <w:rPr>
      <w:rFonts w:eastAsia="Times New Roman"/>
      <w:b/>
      <w:bCs/>
      <w:sz w:val="28"/>
      <w:szCs w:val="28"/>
      <w:lang w:val="en-US"/>
    </w:rPr>
  </w:style>
  <w:style w:type="character" w:customStyle="1" w:styleId="NaslovZnak">
    <w:name w:val="Naslov Znak"/>
    <w:basedOn w:val="Privzetapisavaodstavka"/>
    <w:link w:val="Naslov"/>
    <w:uiPriority w:val="99"/>
    <w:rsid w:val="00460305"/>
    <w:rPr>
      <w:rFonts w:eastAsia="Times New Roman"/>
      <w:b/>
      <w:bCs/>
      <w:sz w:val="28"/>
      <w:szCs w:val="28"/>
      <w:lang w:val="en-US"/>
    </w:rPr>
  </w:style>
  <w:style w:type="paragraph" w:styleId="Zgradbadokumenta">
    <w:name w:val="Document Map"/>
    <w:basedOn w:val="Navaden"/>
    <w:link w:val="ZgradbadokumentaZnak"/>
    <w:uiPriority w:val="99"/>
    <w:rsid w:val="00460305"/>
    <w:pPr>
      <w:shd w:val="clear" w:color="auto" w:fill="000080"/>
    </w:pPr>
    <w:rPr>
      <w:rFonts w:ascii="Tahoma" w:eastAsia="Times New Roman" w:hAnsi="Tahoma" w:cs="Tahoma"/>
      <w:szCs w:val="24"/>
      <w:lang w:val="en-US"/>
    </w:rPr>
  </w:style>
  <w:style w:type="character" w:customStyle="1" w:styleId="ZgradbadokumentaZnak">
    <w:name w:val="Zgradba dokumenta Znak"/>
    <w:basedOn w:val="Privzetapisavaodstavka"/>
    <w:link w:val="Zgradbadokumenta"/>
    <w:uiPriority w:val="99"/>
    <w:rsid w:val="00460305"/>
    <w:rPr>
      <w:rFonts w:ascii="Tahoma" w:eastAsia="Times New Roman" w:hAnsi="Tahoma" w:cs="Tahoma"/>
      <w:szCs w:val="24"/>
      <w:shd w:val="clear" w:color="auto" w:fill="000080"/>
      <w:lang w:val="en-US"/>
    </w:rPr>
  </w:style>
  <w:style w:type="paragraph" w:customStyle="1" w:styleId="body">
    <w:name w:val="body"/>
    <w:basedOn w:val="Navaden"/>
    <w:uiPriority w:val="99"/>
    <w:rsid w:val="00460305"/>
    <w:pPr>
      <w:jc w:val="both"/>
    </w:pPr>
    <w:rPr>
      <w:rFonts w:ascii="Frutiger" w:eastAsia="Times New Roman" w:hAnsi="Frutiger" w:cs="Frutiger"/>
      <w:sz w:val="22"/>
      <w:szCs w:val="22"/>
    </w:rPr>
  </w:style>
  <w:style w:type="paragraph" w:styleId="Sprotnaopomba-besedilo">
    <w:name w:val="footnote text"/>
    <w:basedOn w:val="Navaden"/>
    <w:link w:val="Sprotnaopomba-besediloZnak"/>
    <w:uiPriority w:val="99"/>
    <w:rsid w:val="00460305"/>
    <w:rPr>
      <w:rFonts w:eastAsia="Times New Roman"/>
      <w:sz w:val="20"/>
      <w:lang w:eastAsia="sl-SI"/>
    </w:rPr>
  </w:style>
  <w:style w:type="character" w:customStyle="1" w:styleId="Sprotnaopomba-besediloZnak">
    <w:name w:val="Sprotna opomba - besedilo Znak"/>
    <w:basedOn w:val="Privzetapisavaodstavka"/>
    <w:link w:val="Sprotnaopomba-besedilo"/>
    <w:uiPriority w:val="99"/>
    <w:rsid w:val="00460305"/>
    <w:rPr>
      <w:rFonts w:eastAsia="Times New Roman"/>
      <w:sz w:val="20"/>
      <w:lang w:eastAsia="sl-SI"/>
    </w:rPr>
  </w:style>
  <w:style w:type="character" w:styleId="Sprotnaopomba-sklic">
    <w:name w:val="footnote reference"/>
    <w:basedOn w:val="Privzetapisavaodstavka"/>
    <w:uiPriority w:val="99"/>
    <w:rsid w:val="00460305"/>
    <w:rPr>
      <w:vertAlign w:val="superscript"/>
    </w:rPr>
  </w:style>
  <w:style w:type="paragraph" w:customStyle="1" w:styleId="Telobesedila21">
    <w:name w:val="Telo besedila 21"/>
    <w:basedOn w:val="Navaden"/>
    <w:uiPriority w:val="99"/>
    <w:rsid w:val="00460305"/>
    <w:pPr>
      <w:suppressAutoHyphens/>
      <w:spacing w:line="240" w:lineRule="exact"/>
      <w:jc w:val="both"/>
    </w:pPr>
    <w:rPr>
      <w:rFonts w:eastAsia="Times New Roman"/>
      <w:szCs w:val="24"/>
      <w:lang w:eastAsia="ar-SA"/>
    </w:rPr>
  </w:style>
  <w:style w:type="paragraph" w:customStyle="1" w:styleId="Telobesedila31">
    <w:name w:val="Telo besedila 31"/>
    <w:basedOn w:val="Navaden"/>
    <w:uiPriority w:val="99"/>
    <w:rsid w:val="0046030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460305"/>
    <w:rPr>
      <w:rFonts w:ascii="Arial" w:hAnsi="Arial" w:cs="Arial"/>
      <w:sz w:val="22"/>
      <w:szCs w:val="22"/>
    </w:rPr>
  </w:style>
  <w:style w:type="paragraph" w:customStyle="1" w:styleId="Telobesedila32">
    <w:name w:val="Telo besedila 32"/>
    <w:basedOn w:val="Navaden"/>
    <w:uiPriority w:val="99"/>
    <w:rsid w:val="00460305"/>
    <w:pPr>
      <w:jc w:val="both"/>
    </w:pPr>
    <w:rPr>
      <w:rFonts w:ascii="Arial" w:eastAsia="Times New Roman" w:hAnsi="Arial" w:cs="Arial"/>
      <w:sz w:val="22"/>
      <w:szCs w:val="22"/>
      <w:lang w:eastAsia="sl-SI"/>
    </w:rPr>
  </w:style>
  <w:style w:type="paragraph" w:customStyle="1" w:styleId="BESEDILO">
    <w:name w:val="BESEDILO"/>
    <w:uiPriority w:val="99"/>
    <w:rsid w:val="00460305"/>
    <w:pPr>
      <w:keepLines/>
      <w:widowControl w:val="0"/>
      <w:tabs>
        <w:tab w:val="left" w:pos="2155"/>
      </w:tabs>
      <w:suppressAutoHyphens/>
      <w:jc w:val="both"/>
    </w:pPr>
    <w:rPr>
      <w:rFonts w:ascii="Arial" w:eastAsia="Times New Roman" w:hAnsi="Arial" w:cs="Arial"/>
      <w:kern w:val="1"/>
      <w:sz w:val="20"/>
      <w:lang w:eastAsia="ar-SA"/>
    </w:rPr>
  </w:style>
  <w:style w:type="paragraph" w:customStyle="1" w:styleId="Vsebinatabele">
    <w:name w:val="Vsebina tabele"/>
    <w:basedOn w:val="Navaden"/>
    <w:uiPriority w:val="99"/>
    <w:rsid w:val="00460305"/>
    <w:pPr>
      <w:widowControl w:val="0"/>
      <w:suppressLineNumbers/>
      <w:suppressAutoHyphens/>
    </w:pPr>
    <w:rPr>
      <w:rFonts w:eastAsia="Times New Roman"/>
      <w:kern w:val="1"/>
      <w:szCs w:val="24"/>
      <w:lang w:eastAsia="sl-SI"/>
    </w:rPr>
  </w:style>
  <w:style w:type="paragraph" w:customStyle="1" w:styleId="Preformatted">
    <w:name w:val="Preformatted"/>
    <w:basedOn w:val="Navaden"/>
    <w:uiPriority w:val="99"/>
    <w:rsid w:val="0046030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lang w:eastAsia="sl-SI"/>
    </w:rPr>
  </w:style>
  <w:style w:type="paragraph" w:styleId="Podnaslov">
    <w:name w:val="Subtitle"/>
    <w:basedOn w:val="Navaden"/>
    <w:next w:val="Navaden"/>
    <w:link w:val="PodnaslovZnak"/>
    <w:uiPriority w:val="99"/>
    <w:qFormat/>
    <w:rsid w:val="00460305"/>
    <w:pPr>
      <w:spacing w:after="60"/>
      <w:jc w:val="center"/>
      <w:outlineLvl w:val="1"/>
    </w:pPr>
    <w:rPr>
      <w:rFonts w:ascii="Cambria" w:eastAsia="Times New Roman" w:hAnsi="Cambria" w:cs="Cambria"/>
      <w:szCs w:val="24"/>
      <w:lang w:eastAsia="sl-SI"/>
    </w:rPr>
  </w:style>
  <w:style w:type="character" w:customStyle="1" w:styleId="PodnaslovZnak">
    <w:name w:val="Podnaslov Znak"/>
    <w:basedOn w:val="Privzetapisavaodstavka"/>
    <w:link w:val="Podnaslov"/>
    <w:uiPriority w:val="99"/>
    <w:rsid w:val="00460305"/>
    <w:rPr>
      <w:rFonts w:ascii="Cambria" w:eastAsia="Times New Roman" w:hAnsi="Cambria" w:cs="Cambria"/>
      <w:szCs w:val="24"/>
      <w:lang w:eastAsia="sl-SI"/>
    </w:rPr>
  </w:style>
  <w:style w:type="character" w:customStyle="1" w:styleId="BrezrazmikovZnak">
    <w:name w:val="Brez razmikov Znak"/>
    <w:basedOn w:val="Privzetapisavaodstavka"/>
    <w:link w:val="Brezrazmikov"/>
    <w:uiPriority w:val="99"/>
    <w:locked/>
    <w:rsid w:val="00460305"/>
    <w:rPr>
      <w:rFonts w:eastAsia="Times New Roman"/>
      <w:sz w:val="22"/>
      <w:szCs w:val="22"/>
    </w:rPr>
  </w:style>
  <w:style w:type="paragraph" w:styleId="NaslovTOC">
    <w:name w:val="TOC Heading"/>
    <w:basedOn w:val="Naslov1"/>
    <w:next w:val="Navaden"/>
    <w:uiPriority w:val="39"/>
    <w:qFormat/>
    <w:rsid w:val="0046030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39"/>
    <w:qFormat/>
    <w:rsid w:val="00460305"/>
    <w:pPr>
      <w:spacing w:after="100" w:line="276" w:lineRule="auto"/>
      <w:ind w:left="220"/>
    </w:pPr>
    <w:rPr>
      <w:rFonts w:ascii="Calibri" w:eastAsia="Times New Roman" w:hAnsi="Calibri" w:cs="Calibri"/>
      <w:sz w:val="22"/>
      <w:szCs w:val="22"/>
    </w:rPr>
  </w:style>
  <w:style w:type="paragraph" w:styleId="Kazalovsebine1">
    <w:name w:val="toc 1"/>
    <w:basedOn w:val="Navaden"/>
    <w:next w:val="Navaden"/>
    <w:autoRedefine/>
    <w:uiPriority w:val="39"/>
    <w:qFormat/>
    <w:rsid w:val="00460305"/>
    <w:pPr>
      <w:spacing w:after="100" w:line="276" w:lineRule="auto"/>
    </w:pPr>
    <w:rPr>
      <w:rFonts w:ascii="Calibri" w:eastAsia="Times New Roman" w:hAnsi="Calibri" w:cs="Calibri"/>
      <w:sz w:val="22"/>
      <w:szCs w:val="22"/>
    </w:rPr>
  </w:style>
  <w:style w:type="paragraph" w:styleId="Kazalovsebine3">
    <w:name w:val="toc 3"/>
    <w:basedOn w:val="Navaden"/>
    <w:next w:val="Navaden"/>
    <w:autoRedefine/>
    <w:uiPriority w:val="39"/>
    <w:qFormat/>
    <w:rsid w:val="00460305"/>
    <w:pPr>
      <w:spacing w:after="100" w:line="276" w:lineRule="auto"/>
      <w:ind w:left="440"/>
    </w:pPr>
    <w:rPr>
      <w:rFonts w:ascii="Calibri" w:eastAsia="Times New Roman" w:hAnsi="Calibri" w:cs="Calibri"/>
      <w:sz w:val="22"/>
      <w:szCs w:val="22"/>
    </w:rPr>
  </w:style>
  <w:style w:type="paragraph" w:customStyle="1" w:styleId="PGNavaden">
    <w:name w:val="PG Navaden"/>
    <w:basedOn w:val="Navaden"/>
    <w:uiPriority w:val="99"/>
    <w:rsid w:val="00460305"/>
    <w:pPr>
      <w:jc w:val="both"/>
    </w:pPr>
    <w:rPr>
      <w:rFonts w:ascii="DINCE-Regular" w:eastAsia="Times New Roman" w:hAnsi="DINCE-Regular" w:cs="DINCE-Regular"/>
      <w:sz w:val="22"/>
      <w:szCs w:val="22"/>
      <w:lang w:eastAsia="sl-SI"/>
    </w:rPr>
  </w:style>
  <w:style w:type="paragraph" w:styleId="Navadensplet">
    <w:name w:val="Normal (Web)"/>
    <w:basedOn w:val="Navaden"/>
    <w:uiPriority w:val="99"/>
    <w:rsid w:val="00460305"/>
    <w:pPr>
      <w:spacing w:before="100" w:beforeAutospacing="1" w:after="100" w:afterAutospacing="1"/>
    </w:pPr>
    <w:rPr>
      <w:rFonts w:eastAsia="Times New Roman"/>
      <w:szCs w:val="24"/>
      <w:lang w:eastAsia="sl-SI"/>
    </w:rPr>
  </w:style>
  <w:style w:type="character" w:customStyle="1" w:styleId="FontStyle50">
    <w:name w:val="Font Style50"/>
    <w:uiPriority w:val="99"/>
    <w:rsid w:val="00460305"/>
    <w:rPr>
      <w:rFonts w:ascii="Arial" w:hAnsi="Arial" w:cs="Arial"/>
      <w:b/>
      <w:bCs/>
      <w:sz w:val="26"/>
      <w:szCs w:val="26"/>
    </w:rPr>
  </w:style>
  <w:style w:type="character" w:customStyle="1" w:styleId="FontStyle42">
    <w:name w:val="Font Style42"/>
    <w:uiPriority w:val="99"/>
    <w:rsid w:val="00460305"/>
    <w:rPr>
      <w:rFonts w:ascii="Arial" w:hAnsi="Arial" w:cs="Arial"/>
      <w:b/>
      <w:bCs/>
      <w:sz w:val="30"/>
      <w:szCs w:val="30"/>
    </w:rPr>
  </w:style>
  <w:style w:type="paragraph" w:customStyle="1" w:styleId="CharChar">
    <w:name w:val="Char Char"/>
    <w:basedOn w:val="Navaden"/>
    <w:uiPriority w:val="99"/>
    <w:rsid w:val="00460305"/>
    <w:pPr>
      <w:spacing w:after="160" w:line="240" w:lineRule="exact"/>
    </w:pPr>
    <w:rPr>
      <w:rFonts w:ascii="Tahoma" w:eastAsia="Times New Roman" w:hAnsi="Tahoma" w:cs="Tahoma"/>
      <w:sz w:val="20"/>
      <w:lang w:val="en-US"/>
    </w:rPr>
  </w:style>
  <w:style w:type="character" w:customStyle="1" w:styleId="DefaultZnak">
    <w:name w:val="Default Znak"/>
    <w:basedOn w:val="Privzetapisavaodstavka"/>
    <w:link w:val="Default"/>
    <w:locked/>
    <w:rsid w:val="00460305"/>
    <w:rPr>
      <w:rFonts w:eastAsia="Times New Roman"/>
      <w:color w:val="000000"/>
      <w:szCs w:val="24"/>
      <w:lang w:eastAsia="sl-SI"/>
    </w:rPr>
  </w:style>
  <w:style w:type="character" w:customStyle="1" w:styleId="tekst11">
    <w:name w:val="tekst11"/>
    <w:basedOn w:val="Privzetapisavaodstavka"/>
    <w:rsid w:val="00460305"/>
    <w:rPr>
      <w:rFonts w:ascii="Helvetica" w:hAnsi="Helvetica" w:cs="Helvetica"/>
      <w:color w:val="333333"/>
      <w:sz w:val="20"/>
      <w:szCs w:val="20"/>
    </w:rPr>
  </w:style>
  <w:style w:type="paragraph" w:styleId="Revizija">
    <w:name w:val="Revision"/>
    <w:hidden/>
    <w:uiPriority w:val="99"/>
    <w:semiHidden/>
    <w:rsid w:val="00460305"/>
    <w:rPr>
      <w:rFonts w:ascii="Trebuchet MS" w:hAnsi="Trebuchet MS" w:cs="Trebuchet MS"/>
      <w:sz w:val="22"/>
      <w:szCs w:val="22"/>
    </w:rPr>
  </w:style>
  <w:style w:type="character" w:customStyle="1" w:styleId="st1">
    <w:name w:val="st1"/>
    <w:basedOn w:val="Privzetapisavaodstavka"/>
    <w:rsid w:val="00460305"/>
  </w:style>
  <w:style w:type="character" w:styleId="Besedilooznabemesta">
    <w:name w:val="Placeholder Text"/>
    <w:basedOn w:val="Privzetapisavaodstavka"/>
    <w:uiPriority w:val="99"/>
    <w:semiHidden/>
    <w:rsid w:val="00460305"/>
    <w:rPr>
      <w:color w:val="808080"/>
    </w:rPr>
  </w:style>
  <w:style w:type="character" w:customStyle="1" w:styleId="Nerazreenaomemba1">
    <w:name w:val="Nerazrešena omemba1"/>
    <w:basedOn w:val="Privzetapisavaodstavka"/>
    <w:uiPriority w:val="99"/>
    <w:semiHidden/>
    <w:unhideWhenUsed/>
    <w:rsid w:val="00460305"/>
    <w:rPr>
      <w:color w:val="808080"/>
      <w:shd w:val="clear" w:color="auto" w:fill="E6E6E6"/>
    </w:rPr>
  </w:style>
  <w:style w:type="table" w:customStyle="1" w:styleId="Tabelamrea1">
    <w:name w:val="Tabela – mreža1"/>
    <w:basedOn w:val="Navadnatabela"/>
    <w:next w:val="Tabelamrea"/>
    <w:uiPriority w:val="99"/>
    <w:rsid w:val="00460305"/>
    <w:rPr>
      <w:rFonts w:ascii="Trebuchet MS" w:hAnsi="Trebuchet MS" w:cs="Trebuchet MS"/>
      <w:sz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460305"/>
    <w:rPr>
      <w:rFonts w:eastAsia="Times New Roman"/>
      <w:szCs w:val="24"/>
      <w:lang w:eastAsia="sl-SI"/>
    </w:rPr>
  </w:style>
  <w:style w:type="paragraph" w:customStyle="1" w:styleId="BodyText21">
    <w:name w:val="Body Text 21"/>
    <w:basedOn w:val="Navaden"/>
    <w:rsid w:val="00460305"/>
    <w:pPr>
      <w:jc w:val="both"/>
    </w:pPr>
    <w:rPr>
      <w:rFonts w:eastAsia="Times New Roman"/>
      <w:b/>
      <w:sz w:val="22"/>
      <w:lang w:eastAsia="sl-SI"/>
    </w:rPr>
  </w:style>
  <w:style w:type="paragraph" w:customStyle="1" w:styleId="NCBesedilo">
    <w:name w:val="NC Besedilo"/>
    <w:basedOn w:val="Navaden"/>
    <w:rsid w:val="00460305"/>
    <w:rPr>
      <w:rFonts w:ascii="Arial" w:eastAsiaTheme="minorHAnsi" w:hAnsi="Arial" w:cs="Arial"/>
      <w:color w:val="000000"/>
      <w:sz w:val="22"/>
      <w:szCs w:val="22"/>
    </w:rPr>
  </w:style>
  <w:style w:type="paragraph" w:customStyle="1" w:styleId="article-paragraph">
    <w:name w:val="article-paragraph"/>
    <w:basedOn w:val="Navaden"/>
    <w:rsid w:val="00460305"/>
    <w:pPr>
      <w:spacing w:before="100" w:beforeAutospacing="1" w:after="100" w:afterAutospacing="1"/>
    </w:pPr>
    <w:rPr>
      <w:rFonts w:eastAsia="Times New Roman"/>
      <w:szCs w:val="24"/>
      <w:lang w:eastAsia="sl-SI"/>
    </w:rPr>
  </w:style>
  <w:style w:type="paragraph" w:customStyle="1" w:styleId="default0">
    <w:name w:val="default0"/>
    <w:basedOn w:val="Navaden"/>
    <w:rsid w:val="00460305"/>
    <w:pPr>
      <w:autoSpaceDE w:val="0"/>
      <w:autoSpaceDN w:val="0"/>
    </w:pPr>
    <w:rPr>
      <w:rFonts w:eastAsiaTheme="minorHAnsi"/>
      <w:color w:val="000000"/>
      <w:szCs w:val="24"/>
      <w:lang w:eastAsia="sl-SI"/>
    </w:rPr>
  </w:style>
  <w:style w:type="table" w:customStyle="1" w:styleId="TableNormal1">
    <w:name w:val="Table Normal1"/>
    <w:uiPriority w:val="2"/>
    <w:semiHidden/>
    <w:unhideWhenUsed/>
    <w:qFormat/>
    <w:rsid w:val="00460305"/>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character" w:customStyle="1" w:styleId="cf01">
    <w:name w:val="cf01"/>
    <w:basedOn w:val="Privzetapisavaodstavka"/>
    <w:rsid w:val="00662E9B"/>
    <w:rPr>
      <w:rFonts w:ascii="Segoe UI" w:hAnsi="Segoe UI" w:cs="Segoe UI" w:hint="default"/>
      <w:sz w:val="18"/>
      <w:szCs w:val="18"/>
    </w:rPr>
  </w:style>
  <w:style w:type="paragraph" w:customStyle="1" w:styleId="pf1">
    <w:name w:val="pf1"/>
    <w:basedOn w:val="Navaden"/>
    <w:rsid w:val="003D007E"/>
    <w:pPr>
      <w:spacing w:before="100" w:beforeAutospacing="1" w:after="100" w:afterAutospacing="1"/>
      <w:ind w:left="300"/>
    </w:pPr>
    <w:rPr>
      <w:rFonts w:eastAsia="Times New Roman"/>
      <w:szCs w:val="24"/>
      <w:lang w:eastAsia="sl-SI"/>
    </w:rPr>
  </w:style>
  <w:style w:type="paragraph" w:customStyle="1" w:styleId="pf0">
    <w:name w:val="pf0"/>
    <w:basedOn w:val="Navaden"/>
    <w:rsid w:val="003D007E"/>
    <w:pPr>
      <w:spacing w:before="100" w:beforeAutospacing="1" w:after="100" w:afterAutospacing="1"/>
    </w:pPr>
    <w:rPr>
      <w:rFonts w:eastAsia="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2-01-1705" TargetMode="External"/><Relationship Id="rId18" Type="http://schemas.openxmlformats.org/officeDocument/2006/relationships/hyperlink" Target="https://www.enarocanje.si/" TargetMode="External"/><Relationship Id="rId26" Type="http://schemas.openxmlformats.org/officeDocument/2006/relationships/hyperlink" Target="http://www.nlb.si" TargetMode="External"/><Relationship Id="rId39" Type="http://schemas.openxmlformats.org/officeDocument/2006/relationships/theme" Target="theme/theme1.xml"/><Relationship Id="rId21" Type="http://schemas.openxmlformats.org/officeDocument/2006/relationships/hyperlink" Target="https://ejn.gov.si/mojejn" TargetMode="External"/><Relationship Id="rId34" Type="http://schemas.openxmlformats.org/officeDocument/2006/relationships/hyperlink" Target="https://pisrs.si/pregledPredpisa?sop=2023-01-0530"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www.uradni-list.si/glasilo-uradni-list-rs/vsebina/2025-01-2953" TargetMode="External"/><Relationship Id="rId25" Type="http://schemas.openxmlformats.org/officeDocument/2006/relationships/hyperlink" Target="http://www.halcom.si" TargetMode="External"/><Relationship Id="rId33" Type="http://schemas.openxmlformats.org/officeDocument/2006/relationships/hyperlink" Target="https://pisrs.si/pregledPredpisa?sop=2022-01-2511"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mojejn" TargetMode="External"/><Relationship Id="rId29" Type="http://schemas.openxmlformats.org/officeDocument/2006/relationships/hyperlink" Target="https://pisrs.si/pregledPredpisa?sop=2018-01-05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yperlink" Target="http://www.sigen-ca.si" TargetMode="External"/><Relationship Id="rId32" Type="http://schemas.openxmlformats.org/officeDocument/2006/relationships/hyperlink" Target="https://pisrs.si/pregledPredpisa?sop=2022-01-1705"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https://ejn.gov.si/mojejn" TargetMode="External"/><Relationship Id="rId28" Type="http://schemas.openxmlformats.org/officeDocument/2006/relationships/hyperlink" Target="https://pisrs.si/pregledPredpisa?sop=2015-01-3570" TargetMode="External"/><Relationship Id="rId36" Type="http://schemas.openxmlformats.org/officeDocument/2006/relationships/hyperlink" Target="https://pisrs.si/pregledPredpisa?sop=2025-01-2953" TargetMode="Externa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moc.celje.si" TargetMode="External"/><Relationship Id="rId31" Type="http://schemas.openxmlformats.org/officeDocument/2006/relationships/hyperlink" Target="https://pisrs.si/pregledPredpisa?sop=2022-01-0107" TargetMode="Externa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https://ejn.gov.si/mojejn" TargetMode="External"/><Relationship Id="rId27" Type="http://schemas.openxmlformats.org/officeDocument/2006/relationships/hyperlink" Target="https://ejn.gov.si/mojejn" TargetMode="External"/><Relationship Id="rId30" Type="http://schemas.openxmlformats.org/officeDocument/2006/relationships/hyperlink" Target="https://pisrs.si/pregledPredpisa?sop=2021-01-2575" TargetMode="External"/><Relationship Id="rId35" Type="http://schemas.openxmlformats.org/officeDocument/2006/relationships/hyperlink" Target="https://pisrs.si/pregledPredpisa?sop=2023-01-2599" TargetMode="External"/><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z:\predloge\EU_projekti_2017\EU_evropski_sklad_mehanizem_slo_nacrta_okrevanje_odpornost_OOPK.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7C191-2E00-4D8E-AAE5-08EB757F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EU_evropski_sklad_mehanizem_slo_nacrta_okrevanje_odpornost_OOPK</Template>
  <TotalTime>6</TotalTime>
  <Pages>51</Pages>
  <Words>17877</Words>
  <Characters>101902</Characters>
  <Application>Microsoft Office Word</Application>
  <DocSecurity>0</DocSecurity>
  <Lines>849</Lines>
  <Paragraphs>239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Celje</Company>
  <LinksUpToDate>false</LinksUpToDate>
  <CharactersWithSpaces>119540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Mirjana Belej Štucin</dc:creator>
  <cp:lastModifiedBy>Mateja Böhm</cp:lastModifiedBy>
  <cp:revision>3</cp:revision>
  <cp:lastPrinted>2024-10-01T11:15:00Z</cp:lastPrinted>
  <dcterms:created xsi:type="dcterms:W3CDTF">2026-07-16T13:04:00Z</dcterms:created>
  <dcterms:modified xsi:type="dcterms:W3CDTF">2026-07-17T12:13:00Z</dcterms:modified>
</cp:coreProperties>
</file>